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FC6468D" w14:textId="2F48ECE5" w:rsidR="00C01594" w:rsidRPr="008B4E1F" w:rsidRDefault="00C01594">
      <w:pPr>
        <w:rPr>
          <w:rFonts w:asciiTheme="minorHAnsi" w:hAnsiTheme="minorHAnsi" w:cstheme="minorHAnsi"/>
          <w:b/>
          <w:sz w:val="22"/>
          <w:szCs w:val="22"/>
          <w:lang w:val="sl-SI" w:eastAsia="en-US"/>
        </w:rPr>
      </w:pPr>
    </w:p>
    <w:p w14:paraId="648D6550" w14:textId="173F90DB" w:rsidR="001D6EDC" w:rsidRPr="008B4E1F" w:rsidRDefault="001D6EDC">
      <w:pPr>
        <w:rPr>
          <w:rFonts w:asciiTheme="minorHAnsi" w:hAnsiTheme="minorHAnsi" w:cstheme="minorHAnsi"/>
          <w:b/>
          <w:sz w:val="22"/>
          <w:szCs w:val="22"/>
          <w:lang w:val="sl-SI" w:eastAsia="en-US"/>
        </w:rPr>
      </w:pPr>
    </w:p>
    <w:p w14:paraId="7CA4D4A8" w14:textId="5A7F2C96" w:rsidR="0095294E" w:rsidRPr="008B4E1F" w:rsidRDefault="0095294E">
      <w:pPr>
        <w:rPr>
          <w:rFonts w:asciiTheme="minorHAnsi" w:hAnsiTheme="minorHAnsi" w:cstheme="minorHAnsi"/>
          <w:b/>
          <w:sz w:val="22"/>
          <w:szCs w:val="22"/>
          <w:lang w:val="sl-SI" w:eastAsia="en-US"/>
        </w:rPr>
      </w:pPr>
    </w:p>
    <w:p w14:paraId="5BDE648F" w14:textId="393AC379" w:rsidR="0095294E" w:rsidRPr="004D6BDF" w:rsidRDefault="000560C6" w:rsidP="000560C6">
      <w:pPr>
        <w:spacing w:line="276" w:lineRule="auto"/>
        <w:rPr>
          <w:rFonts w:asciiTheme="minorHAnsi" w:hAnsiTheme="minorHAnsi" w:cstheme="minorHAnsi"/>
          <w:sz w:val="22"/>
          <w:szCs w:val="22"/>
          <w:lang w:val="sl-SI" w:eastAsia="en-US"/>
        </w:rPr>
      </w:pPr>
      <w:r w:rsidRPr="004D6BDF">
        <w:rPr>
          <w:rFonts w:asciiTheme="minorHAnsi" w:hAnsiTheme="minorHAnsi" w:cstheme="minorHAnsi"/>
          <w:sz w:val="22"/>
          <w:szCs w:val="22"/>
          <w:lang w:val="sl-SI" w:eastAsia="en-US"/>
        </w:rPr>
        <w:t xml:space="preserve">Datum: </w:t>
      </w:r>
      <w:r w:rsidR="004D6BDF">
        <w:rPr>
          <w:rFonts w:asciiTheme="minorHAnsi" w:hAnsiTheme="minorHAnsi" w:cstheme="minorHAnsi"/>
          <w:sz w:val="22"/>
          <w:szCs w:val="22"/>
          <w:lang w:val="sl-SI" w:eastAsia="en-US"/>
        </w:rPr>
        <w:t xml:space="preserve"> 9</w:t>
      </w:r>
      <w:r w:rsidR="00597359" w:rsidRPr="004D6BDF">
        <w:rPr>
          <w:rFonts w:asciiTheme="minorHAnsi" w:hAnsiTheme="minorHAnsi" w:cstheme="minorHAnsi"/>
          <w:sz w:val="22"/>
          <w:szCs w:val="22"/>
          <w:lang w:val="sl-SI" w:eastAsia="en-US"/>
        </w:rPr>
        <w:t xml:space="preserve">. </w:t>
      </w:r>
      <w:r w:rsidR="004D6BDF">
        <w:rPr>
          <w:rFonts w:asciiTheme="minorHAnsi" w:hAnsiTheme="minorHAnsi" w:cstheme="minorHAnsi"/>
          <w:sz w:val="22"/>
          <w:szCs w:val="22"/>
          <w:lang w:val="sl-SI" w:eastAsia="en-US"/>
        </w:rPr>
        <w:t>7</w:t>
      </w:r>
      <w:r w:rsidRPr="004D6BDF">
        <w:rPr>
          <w:rFonts w:asciiTheme="minorHAnsi" w:hAnsiTheme="minorHAnsi" w:cstheme="minorHAnsi"/>
          <w:sz w:val="22"/>
          <w:szCs w:val="22"/>
          <w:lang w:val="sl-SI" w:eastAsia="en-US"/>
        </w:rPr>
        <w:t>. 202</w:t>
      </w:r>
      <w:r w:rsidR="008A3E89" w:rsidRPr="004D6BDF">
        <w:rPr>
          <w:rFonts w:asciiTheme="minorHAnsi" w:hAnsiTheme="minorHAnsi" w:cstheme="minorHAnsi"/>
          <w:sz w:val="22"/>
          <w:szCs w:val="22"/>
          <w:lang w:val="sl-SI" w:eastAsia="en-US"/>
        </w:rPr>
        <w:t>5</w:t>
      </w:r>
    </w:p>
    <w:p w14:paraId="32B31D17" w14:textId="713F0523" w:rsidR="0095294E" w:rsidRPr="008B4E1F" w:rsidRDefault="0095294E" w:rsidP="0095294E">
      <w:pPr>
        <w:spacing w:line="276" w:lineRule="auto"/>
        <w:rPr>
          <w:rFonts w:asciiTheme="minorHAnsi" w:hAnsiTheme="minorHAnsi" w:cstheme="minorHAnsi"/>
          <w:sz w:val="22"/>
          <w:szCs w:val="22"/>
          <w:lang w:val="sl-SI" w:eastAsia="en-US"/>
        </w:rPr>
      </w:pPr>
      <w:r w:rsidRPr="004D6BDF">
        <w:rPr>
          <w:rFonts w:asciiTheme="minorHAnsi" w:hAnsiTheme="minorHAnsi" w:cstheme="minorHAnsi"/>
          <w:sz w:val="22"/>
          <w:szCs w:val="22"/>
          <w:lang w:val="sl-SI" w:eastAsia="en-US"/>
        </w:rPr>
        <w:t xml:space="preserve">Številka: </w:t>
      </w:r>
      <w:r w:rsidR="004D6BDF">
        <w:rPr>
          <w:rFonts w:asciiTheme="minorHAnsi" w:hAnsiTheme="minorHAnsi" w:cstheme="minorHAnsi"/>
          <w:sz w:val="22"/>
          <w:szCs w:val="22"/>
          <w:lang w:val="sl-SI" w:eastAsia="en-US"/>
        </w:rPr>
        <w:t>845080118-030-25</w:t>
      </w:r>
    </w:p>
    <w:p w14:paraId="4D8EB51B" w14:textId="77777777" w:rsidR="000F54BB" w:rsidRPr="008B4E1F"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8B4E1F" w:rsidRDefault="002950A2">
      <w:pPr>
        <w:rPr>
          <w:rFonts w:asciiTheme="minorHAnsi" w:hAnsiTheme="minorHAnsi" w:cstheme="minorHAnsi"/>
          <w:b/>
          <w:sz w:val="22"/>
          <w:szCs w:val="22"/>
          <w:lang w:val="sl-SI" w:eastAsia="en-US"/>
        </w:rPr>
      </w:pPr>
    </w:p>
    <w:p w14:paraId="7BA2744F" w14:textId="77777777" w:rsidR="002950A2" w:rsidRPr="008B4E1F" w:rsidRDefault="002950A2">
      <w:pPr>
        <w:rPr>
          <w:rFonts w:asciiTheme="minorHAnsi" w:hAnsiTheme="minorHAnsi" w:cstheme="minorHAnsi"/>
          <w:b/>
          <w:sz w:val="22"/>
          <w:szCs w:val="22"/>
          <w:lang w:val="sl-SI" w:eastAsia="en-US"/>
        </w:rPr>
      </w:pPr>
    </w:p>
    <w:p w14:paraId="2254E792" w14:textId="19C992BB" w:rsidR="001D6EDC" w:rsidRPr="008B4E1F" w:rsidRDefault="001D6EDC">
      <w:pPr>
        <w:rPr>
          <w:rFonts w:asciiTheme="minorHAnsi" w:hAnsiTheme="minorHAnsi" w:cstheme="minorHAnsi"/>
          <w:b/>
          <w:sz w:val="22"/>
          <w:szCs w:val="22"/>
          <w:lang w:val="sl-SI" w:eastAsia="en-US"/>
        </w:rPr>
      </w:pPr>
    </w:p>
    <w:p w14:paraId="2E44A308" w14:textId="77777777" w:rsidR="002950A2" w:rsidRPr="008B4E1F" w:rsidRDefault="002950A2">
      <w:pPr>
        <w:rPr>
          <w:rFonts w:asciiTheme="minorHAnsi" w:hAnsiTheme="minorHAnsi" w:cstheme="minorHAnsi"/>
          <w:b/>
          <w:sz w:val="22"/>
          <w:szCs w:val="22"/>
          <w:lang w:val="sl-SI" w:eastAsia="en-US"/>
        </w:rPr>
      </w:pPr>
    </w:p>
    <w:p w14:paraId="1A2F3F54" w14:textId="77777777" w:rsidR="00E3680F" w:rsidRPr="008B4E1F" w:rsidRDefault="00E3680F">
      <w:pPr>
        <w:rPr>
          <w:rFonts w:asciiTheme="minorHAnsi" w:hAnsiTheme="minorHAnsi" w:cstheme="minorHAnsi"/>
          <w:b/>
          <w:sz w:val="22"/>
          <w:szCs w:val="22"/>
          <w:lang w:val="sl-SI" w:eastAsia="en-US"/>
        </w:rPr>
      </w:pPr>
    </w:p>
    <w:p w14:paraId="219D2FB1" w14:textId="77777777" w:rsidR="00C01594" w:rsidRPr="008B4E1F" w:rsidRDefault="00C01594">
      <w:pPr>
        <w:rPr>
          <w:rFonts w:asciiTheme="minorHAnsi" w:hAnsiTheme="minorHAnsi" w:cstheme="minorHAnsi"/>
          <w:b/>
          <w:sz w:val="22"/>
          <w:szCs w:val="22"/>
          <w:lang w:val="sl-SI" w:eastAsia="en-US"/>
        </w:rPr>
      </w:pPr>
    </w:p>
    <w:p w14:paraId="263B594B" w14:textId="77777777" w:rsidR="002950A2" w:rsidRPr="008B4E1F" w:rsidRDefault="002950A2">
      <w:pPr>
        <w:rPr>
          <w:rFonts w:asciiTheme="minorHAnsi" w:hAnsiTheme="minorHAnsi" w:cstheme="minorHAnsi"/>
          <w:b/>
          <w:sz w:val="22"/>
          <w:szCs w:val="22"/>
          <w:lang w:val="sl-SI" w:eastAsia="en-US"/>
        </w:rPr>
      </w:pPr>
    </w:p>
    <w:p w14:paraId="4DDD4A5E" w14:textId="77777777" w:rsidR="002950A2" w:rsidRPr="008B4E1F" w:rsidRDefault="002950A2">
      <w:pPr>
        <w:rPr>
          <w:rFonts w:asciiTheme="minorHAnsi" w:hAnsiTheme="minorHAnsi" w:cstheme="minorHAnsi"/>
          <w:b/>
          <w:sz w:val="22"/>
          <w:szCs w:val="22"/>
          <w:lang w:val="sl-SI" w:eastAsia="en-US"/>
        </w:rPr>
      </w:pPr>
    </w:p>
    <w:p w14:paraId="3D7AD3DC" w14:textId="77777777" w:rsidR="002950A2" w:rsidRPr="008B4E1F" w:rsidRDefault="001D6EDC" w:rsidP="00C82F36">
      <w:pPr>
        <w:jc w:val="center"/>
        <w:rPr>
          <w:rFonts w:asciiTheme="minorHAnsi" w:hAnsiTheme="minorHAnsi" w:cstheme="minorHAnsi"/>
          <w:b/>
          <w:spacing w:val="30"/>
          <w:szCs w:val="28"/>
          <w:lang w:val="sl-SI" w:eastAsia="en-US"/>
        </w:rPr>
      </w:pPr>
      <w:r w:rsidRPr="008B4E1F">
        <w:rPr>
          <w:rFonts w:asciiTheme="minorHAnsi" w:hAnsiTheme="minorHAnsi" w:cstheme="minorHAnsi"/>
          <w:b/>
          <w:spacing w:val="30"/>
          <w:szCs w:val="28"/>
          <w:lang w:val="sl-SI" w:eastAsia="en-US"/>
        </w:rPr>
        <w:t>DOKUMENTACIJA</w:t>
      </w:r>
      <w:r w:rsidR="00576DBF" w:rsidRPr="008B4E1F">
        <w:rPr>
          <w:rFonts w:asciiTheme="minorHAnsi" w:hAnsiTheme="minorHAnsi" w:cstheme="minorHAnsi"/>
          <w:b/>
          <w:spacing w:val="30"/>
          <w:szCs w:val="28"/>
          <w:lang w:val="sl-SI" w:eastAsia="en-US"/>
        </w:rPr>
        <w:t xml:space="preserve"> V ZVEZI Z ODDAJO JAVNEGA NAROČILA</w:t>
      </w:r>
    </w:p>
    <w:p w14:paraId="2C1E855A" w14:textId="77777777" w:rsidR="002950A2" w:rsidRPr="008B4E1F" w:rsidRDefault="002950A2">
      <w:pPr>
        <w:jc w:val="center"/>
        <w:rPr>
          <w:rFonts w:asciiTheme="minorHAnsi" w:hAnsiTheme="minorHAnsi" w:cstheme="minorHAnsi"/>
          <w:b/>
          <w:sz w:val="26"/>
          <w:szCs w:val="26"/>
          <w:lang w:val="sl-SI" w:eastAsia="en-US"/>
        </w:rPr>
      </w:pPr>
    </w:p>
    <w:p w14:paraId="29EE8CC9" w14:textId="77777777" w:rsidR="001D6EDC" w:rsidRPr="008B4E1F" w:rsidRDefault="001D6EDC">
      <w:pPr>
        <w:jc w:val="center"/>
        <w:rPr>
          <w:rFonts w:asciiTheme="minorHAnsi" w:hAnsiTheme="minorHAnsi" w:cstheme="minorHAnsi"/>
          <w:b/>
          <w:sz w:val="26"/>
          <w:szCs w:val="26"/>
          <w:lang w:val="sl-SI" w:eastAsia="en-US"/>
        </w:rPr>
      </w:pPr>
    </w:p>
    <w:p w14:paraId="3F9BD29C" w14:textId="30F0E28F" w:rsidR="001D6EDC" w:rsidRPr="008B4E1F" w:rsidRDefault="001D6EDC">
      <w:pPr>
        <w:jc w:val="center"/>
        <w:rPr>
          <w:rFonts w:asciiTheme="minorHAnsi" w:hAnsiTheme="minorHAnsi" w:cstheme="minorHAnsi"/>
          <w:b/>
          <w:sz w:val="26"/>
          <w:szCs w:val="26"/>
          <w:lang w:val="sl-SI" w:eastAsia="en-US"/>
        </w:rPr>
      </w:pPr>
    </w:p>
    <w:p w14:paraId="243055F4" w14:textId="77777777" w:rsidR="00361623" w:rsidRPr="008B4E1F" w:rsidRDefault="00361623">
      <w:pPr>
        <w:jc w:val="center"/>
        <w:rPr>
          <w:rFonts w:asciiTheme="minorHAnsi" w:hAnsiTheme="minorHAnsi" w:cstheme="minorHAnsi"/>
          <w:b/>
          <w:sz w:val="26"/>
          <w:szCs w:val="26"/>
          <w:lang w:val="sl-SI" w:eastAsia="en-US"/>
        </w:rPr>
      </w:pPr>
    </w:p>
    <w:p w14:paraId="57EB9179" w14:textId="77777777" w:rsidR="00E9297A" w:rsidRPr="008B4E1F" w:rsidRDefault="00E9297A">
      <w:pPr>
        <w:jc w:val="center"/>
        <w:rPr>
          <w:rFonts w:asciiTheme="minorHAnsi" w:hAnsiTheme="minorHAnsi" w:cstheme="minorHAnsi"/>
          <w:b/>
          <w:sz w:val="26"/>
          <w:szCs w:val="26"/>
          <w:lang w:val="sl-SI" w:eastAsia="en-US"/>
        </w:rPr>
      </w:pPr>
    </w:p>
    <w:p w14:paraId="3E7DD47D" w14:textId="6F6C260B" w:rsidR="002950A2" w:rsidRPr="008B4E1F" w:rsidRDefault="00737A16" w:rsidP="00515B0C">
      <w:pPr>
        <w:jc w:val="center"/>
        <w:rPr>
          <w:rFonts w:asciiTheme="minorHAnsi" w:hAnsiTheme="minorHAnsi" w:cstheme="minorHAnsi"/>
          <w:b/>
          <w:sz w:val="36"/>
          <w:szCs w:val="44"/>
          <w:lang w:val="sl-SI" w:eastAsia="en-US"/>
        </w:rPr>
      </w:pPr>
      <w:r>
        <w:rPr>
          <w:rFonts w:asciiTheme="minorHAnsi" w:hAnsiTheme="minorHAnsi" w:cstheme="minorHAnsi"/>
          <w:b/>
          <w:bCs/>
          <w:sz w:val="36"/>
          <w:szCs w:val="44"/>
          <w:lang w:val="sl-SI" w:eastAsia="en-US"/>
        </w:rPr>
        <w:t>VZDRŽEVANJE OPERACIJSKIH MIZ</w:t>
      </w:r>
    </w:p>
    <w:p w14:paraId="7C4D8564" w14:textId="77777777" w:rsidR="002950A2" w:rsidRPr="008B4E1F" w:rsidRDefault="002950A2">
      <w:pPr>
        <w:rPr>
          <w:rFonts w:asciiTheme="minorHAnsi" w:hAnsiTheme="minorHAnsi" w:cstheme="minorHAnsi"/>
          <w:b/>
          <w:sz w:val="20"/>
          <w:szCs w:val="22"/>
          <w:lang w:val="sl-SI" w:eastAsia="en-US"/>
        </w:rPr>
      </w:pPr>
    </w:p>
    <w:p w14:paraId="45034031" w14:textId="77777777" w:rsidR="002950A2" w:rsidRPr="008B4E1F" w:rsidRDefault="002950A2">
      <w:pPr>
        <w:rPr>
          <w:rFonts w:asciiTheme="minorHAnsi" w:hAnsiTheme="minorHAnsi" w:cstheme="minorHAnsi"/>
          <w:b/>
          <w:sz w:val="22"/>
          <w:szCs w:val="22"/>
          <w:lang w:val="sl-SI" w:eastAsia="en-US"/>
        </w:rPr>
      </w:pPr>
    </w:p>
    <w:p w14:paraId="28C2832D" w14:textId="77777777" w:rsidR="002950A2" w:rsidRPr="008B4E1F" w:rsidRDefault="002950A2">
      <w:pPr>
        <w:rPr>
          <w:rFonts w:asciiTheme="minorHAnsi" w:hAnsiTheme="minorHAnsi" w:cstheme="minorHAnsi"/>
          <w:b/>
          <w:sz w:val="22"/>
          <w:szCs w:val="22"/>
          <w:lang w:val="sl-SI" w:eastAsia="en-US"/>
        </w:rPr>
      </w:pPr>
    </w:p>
    <w:p w14:paraId="492F13FD" w14:textId="77777777" w:rsidR="002950A2" w:rsidRPr="008B4E1F" w:rsidRDefault="002950A2">
      <w:pPr>
        <w:rPr>
          <w:rFonts w:asciiTheme="minorHAnsi" w:hAnsiTheme="minorHAnsi" w:cstheme="minorHAnsi"/>
          <w:b/>
          <w:sz w:val="22"/>
          <w:szCs w:val="22"/>
          <w:lang w:val="sl-SI" w:eastAsia="en-US"/>
        </w:rPr>
      </w:pPr>
    </w:p>
    <w:p w14:paraId="4276E57A" w14:textId="6D14FAF1" w:rsidR="00AE1F7C" w:rsidRPr="008B4E1F" w:rsidRDefault="007142CE" w:rsidP="00AE1F7C">
      <w:pPr>
        <w:jc w:val="center"/>
        <w:rPr>
          <w:rFonts w:asciiTheme="minorHAnsi" w:hAnsiTheme="minorHAnsi" w:cstheme="minorHAnsi"/>
          <w:szCs w:val="26"/>
          <w:lang w:val="sl-SI" w:eastAsia="en-US"/>
        </w:rPr>
      </w:pPr>
      <w:r w:rsidRPr="008B4E1F">
        <w:rPr>
          <w:rFonts w:asciiTheme="minorHAnsi" w:hAnsiTheme="minorHAnsi" w:cstheme="minorHAnsi"/>
          <w:szCs w:val="26"/>
          <w:lang w:val="sl-SI" w:eastAsia="en-US"/>
        </w:rPr>
        <w:t xml:space="preserve">ODPRTI </w:t>
      </w:r>
      <w:r w:rsidR="00AE1F7C" w:rsidRPr="008B4E1F">
        <w:rPr>
          <w:rFonts w:asciiTheme="minorHAnsi" w:hAnsiTheme="minorHAnsi" w:cstheme="minorHAnsi"/>
          <w:szCs w:val="26"/>
          <w:lang w:val="sl-SI" w:eastAsia="en-US"/>
        </w:rPr>
        <w:t>POSTOPEK</w:t>
      </w:r>
    </w:p>
    <w:p w14:paraId="68AEE340" w14:textId="77777777" w:rsidR="002950A2" w:rsidRPr="008B4E1F" w:rsidRDefault="002950A2">
      <w:pPr>
        <w:rPr>
          <w:rFonts w:asciiTheme="minorHAnsi" w:hAnsiTheme="minorHAnsi" w:cstheme="minorHAnsi"/>
          <w:b/>
          <w:sz w:val="22"/>
          <w:szCs w:val="22"/>
          <w:lang w:val="sl-SI" w:eastAsia="en-US"/>
        </w:rPr>
      </w:pPr>
    </w:p>
    <w:p w14:paraId="1850EDF0" w14:textId="77777777" w:rsidR="002950A2" w:rsidRPr="008B4E1F" w:rsidRDefault="002950A2">
      <w:pPr>
        <w:rPr>
          <w:rFonts w:asciiTheme="minorHAnsi" w:hAnsiTheme="minorHAnsi" w:cstheme="minorHAnsi"/>
          <w:b/>
          <w:sz w:val="22"/>
          <w:szCs w:val="22"/>
          <w:lang w:val="sl-SI" w:eastAsia="en-US"/>
        </w:rPr>
      </w:pPr>
    </w:p>
    <w:p w14:paraId="73C4C1F0" w14:textId="77777777" w:rsidR="002950A2" w:rsidRPr="008B4E1F" w:rsidRDefault="002950A2">
      <w:pPr>
        <w:rPr>
          <w:rFonts w:asciiTheme="minorHAnsi" w:hAnsiTheme="minorHAnsi" w:cstheme="minorHAnsi"/>
          <w:b/>
          <w:sz w:val="22"/>
          <w:szCs w:val="22"/>
          <w:lang w:val="sl-SI" w:eastAsia="en-US"/>
        </w:rPr>
      </w:pPr>
    </w:p>
    <w:p w14:paraId="5E510567" w14:textId="77777777" w:rsidR="002950A2" w:rsidRPr="008B4E1F" w:rsidRDefault="002950A2">
      <w:pPr>
        <w:rPr>
          <w:rFonts w:asciiTheme="minorHAnsi" w:hAnsiTheme="minorHAnsi" w:cstheme="minorHAnsi"/>
          <w:b/>
          <w:sz w:val="22"/>
          <w:szCs w:val="22"/>
          <w:lang w:val="sl-SI" w:eastAsia="en-US"/>
        </w:rPr>
      </w:pPr>
    </w:p>
    <w:p w14:paraId="65492BF0" w14:textId="77777777" w:rsidR="002950A2" w:rsidRPr="008B4E1F" w:rsidRDefault="002950A2">
      <w:pPr>
        <w:rPr>
          <w:rFonts w:asciiTheme="minorHAnsi" w:hAnsiTheme="minorHAnsi" w:cstheme="minorHAnsi"/>
          <w:b/>
          <w:sz w:val="22"/>
          <w:szCs w:val="22"/>
          <w:lang w:val="sl-SI" w:eastAsia="en-US"/>
        </w:rPr>
      </w:pPr>
    </w:p>
    <w:p w14:paraId="43278921" w14:textId="77777777" w:rsidR="002950A2" w:rsidRPr="008B4E1F" w:rsidRDefault="002950A2">
      <w:pPr>
        <w:rPr>
          <w:rFonts w:asciiTheme="minorHAnsi" w:hAnsiTheme="minorHAnsi" w:cstheme="minorHAnsi"/>
          <w:b/>
          <w:sz w:val="22"/>
          <w:szCs w:val="22"/>
          <w:lang w:val="sl-SI" w:eastAsia="en-US"/>
        </w:rPr>
      </w:pPr>
    </w:p>
    <w:p w14:paraId="5EC482E4" w14:textId="77777777" w:rsidR="002950A2" w:rsidRPr="008B4E1F" w:rsidRDefault="002950A2">
      <w:pPr>
        <w:rPr>
          <w:rFonts w:asciiTheme="minorHAnsi" w:hAnsiTheme="minorHAnsi" w:cstheme="minorHAnsi"/>
          <w:b/>
          <w:sz w:val="22"/>
          <w:szCs w:val="22"/>
          <w:lang w:val="sl-SI" w:eastAsia="en-US"/>
        </w:rPr>
      </w:pPr>
    </w:p>
    <w:p w14:paraId="33DE3EBE" w14:textId="77777777" w:rsidR="00B740B0" w:rsidRPr="008B4E1F" w:rsidRDefault="00B740B0">
      <w:pPr>
        <w:rPr>
          <w:rFonts w:asciiTheme="minorHAnsi" w:hAnsiTheme="minorHAnsi" w:cstheme="minorHAnsi"/>
          <w:b/>
          <w:sz w:val="22"/>
          <w:szCs w:val="22"/>
          <w:lang w:val="sl-SI" w:eastAsia="en-US"/>
        </w:rPr>
      </w:pPr>
    </w:p>
    <w:p w14:paraId="7019D7A9" w14:textId="77777777" w:rsidR="002950A2" w:rsidRPr="008B4E1F" w:rsidRDefault="002950A2">
      <w:pPr>
        <w:rPr>
          <w:rFonts w:asciiTheme="minorHAnsi" w:hAnsiTheme="minorHAnsi" w:cstheme="minorHAnsi"/>
          <w:b/>
          <w:sz w:val="22"/>
          <w:szCs w:val="22"/>
          <w:lang w:val="sl-SI" w:eastAsia="en-US"/>
        </w:rPr>
      </w:pPr>
    </w:p>
    <w:p w14:paraId="2A736A07" w14:textId="77777777" w:rsidR="002950A2" w:rsidRPr="008B4E1F" w:rsidRDefault="002950A2">
      <w:pPr>
        <w:rPr>
          <w:rFonts w:asciiTheme="minorHAnsi" w:hAnsiTheme="minorHAnsi" w:cstheme="minorHAnsi"/>
          <w:b/>
          <w:sz w:val="22"/>
          <w:szCs w:val="22"/>
          <w:lang w:val="sl-SI" w:eastAsia="en-US"/>
        </w:rPr>
      </w:pPr>
    </w:p>
    <w:p w14:paraId="28B75D4B" w14:textId="77777777" w:rsidR="001D6EDC" w:rsidRPr="008B4E1F" w:rsidRDefault="001D6EDC">
      <w:pPr>
        <w:rPr>
          <w:rFonts w:asciiTheme="minorHAnsi" w:hAnsiTheme="minorHAnsi" w:cstheme="minorHAnsi"/>
          <w:b/>
          <w:sz w:val="22"/>
          <w:szCs w:val="22"/>
          <w:lang w:val="sl-SI" w:eastAsia="en-US"/>
        </w:rPr>
      </w:pPr>
    </w:p>
    <w:p w14:paraId="1D82DC6B" w14:textId="1F99263E" w:rsidR="001D6EDC" w:rsidRPr="008B4E1F" w:rsidRDefault="001D6EDC">
      <w:pPr>
        <w:rPr>
          <w:rFonts w:asciiTheme="minorHAnsi" w:hAnsiTheme="minorHAnsi" w:cstheme="minorHAnsi"/>
          <w:b/>
          <w:sz w:val="22"/>
          <w:szCs w:val="22"/>
          <w:lang w:val="sl-SI" w:eastAsia="en-US"/>
        </w:rPr>
      </w:pPr>
    </w:p>
    <w:p w14:paraId="515CD3DE" w14:textId="7138C017" w:rsidR="00F97635" w:rsidRPr="008B4E1F" w:rsidRDefault="00F97635">
      <w:pPr>
        <w:rPr>
          <w:rFonts w:asciiTheme="minorHAnsi" w:hAnsiTheme="minorHAnsi" w:cstheme="minorHAnsi"/>
          <w:b/>
          <w:sz w:val="22"/>
          <w:szCs w:val="22"/>
          <w:lang w:val="sl-SI" w:eastAsia="en-US"/>
        </w:rPr>
      </w:pPr>
    </w:p>
    <w:p w14:paraId="292E2765" w14:textId="6AAA1D0A" w:rsidR="00F97635" w:rsidRPr="008B4E1F" w:rsidRDefault="00F97635">
      <w:pPr>
        <w:rPr>
          <w:rFonts w:asciiTheme="minorHAnsi" w:hAnsiTheme="minorHAnsi" w:cstheme="minorHAnsi"/>
          <w:b/>
          <w:sz w:val="22"/>
          <w:szCs w:val="22"/>
          <w:lang w:val="sl-SI" w:eastAsia="en-US"/>
        </w:rPr>
      </w:pPr>
    </w:p>
    <w:p w14:paraId="1B28F030" w14:textId="0C9315F7" w:rsidR="00F97635" w:rsidRPr="008B4E1F" w:rsidRDefault="00F97635">
      <w:pPr>
        <w:rPr>
          <w:rFonts w:asciiTheme="minorHAnsi" w:hAnsiTheme="minorHAnsi" w:cstheme="minorHAnsi"/>
          <w:b/>
          <w:sz w:val="22"/>
          <w:szCs w:val="22"/>
          <w:lang w:val="sl-SI" w:eastAsia="en-US"/>
        </w:rPr>
      </w:pPr>
    </w:p>
    <w:p w14:paraId="76C51C7D" w14:textId="77777777" w:rsidR="000560C6" w:rsidRPr="008B4E1F" w:rsidRDefault="000560C6">
      <w:pPr>
        <w:rPr>
          <w:rFonts w:asciiTheme="minorHAnsi" w:hAnsiTheme="minorHAnsi" w:cstheme="minorHAnsi"/>
          <w:b/>
          <w:sz w:val="22"/>
          <w:szCs w:val="22"/>
          <w:lang w:val="sl-SI" w:eastAsia="en-US"/>
        </w:rPr>
      </w:pPr>
    </w:p>
    <w:p w14:paraId="52138F70" w14:textId="77777777" w:rsidR="000560C6" w:rsidRPr="008B4E1F" w:rsidRDefault="000560C6">
      <w:pPr>
        <w:rPr>
          <w:rFonts w:asciiTheme="minorHAnsi" w:hAnsiTheme="minorHAnsi" w:cstheme="minorHAnsi"/>
          <w:b/>
          <w:sz w:val="22"/>
          <w:szCs w:val="22"/>
          <w:lang w:val="sl-SI" w:eastAsia="en-US"/>
        </w:rPr>
      </w:pPr>
    </w:p>
    <w:p w14:paraId="271B60E0" w14:textId="77777777" w:rsidR="00921F15" w:rsidRPr="008B4E1F" w:rsidRDefault="00921F15">
      <w:pPr>
        <w:rPr>
          <w:rFonts w:asciiTheme="minorHAnsi" w:hAnsiTheme="minorHAnsi" w:cstheme="minorHAnsi"/>
          <w:b/>
          <w:sz w:val="22"/>
          <w:szCs w:val="22"/>
          <w:lang w:val="sl-SI" w:eastAsia="en-US"/>
        </w:rPr>
        <w:sectPr w:rsidR="00921F15" w:rsidRPr="008B4E1F" w:rsidSect="00921F15">
          <w:headerReference w:type="default" r:id="rId8"/>
          <w:footerReference w:type="default" r:id="rId9"/>
          <w:headerReference w:type="first" r:id="rId10"/>
          <w:footerReference w:type="first" r:id="rId11"/>
          <w:pgSz w:w="11906" w:h="16838"/>
          <w:pgMar w:top="1276" w:right="1418" w:bottom="1418" w:left="1418" w:header="851" w:footer="269" w:gutter="0"/>
          <w:cols w:space="708"/>
          <w:titlePg/>
          <w:docGrid w:linePitch="360"/>
        </w:sectPr>
      </w:pPr>
    </w:p>
    <w:p w14:paraId="3AE8D1DE" w14:textId="021B59FB" w:rsidR="00921F15" w:rsidRPr="008B4E1F" w:rsidRDefault="005B7F80" w:rsidP="006622DA">
      <w:pPr>
        <w:pStyle w:val="Telobesedila"/>
        <w:spacing w:after="0"/>
        <w:ind w:right="26"/>
        <w:jc w:val="both"/>
        <w:rPr>
          <w:rFonts w:asciiTheme="minorHAnsi" w:hAnsiTheme="minorHAnsi" w:cstheme="minorHAnsi"/>
          <w:b/>
          <w:sz w:val="28"/>
          <w:szCs w:val="28"/>
          <w:lang w:val="sl-SI" w:eastAsia="en-US"/>
        </w:rPr>
        <w:sectPr w:rsidR="00921F15" w:rsidRPr="008B4E1F" w:rsidSect="00921F15">
          <w:headerReference w:type="default" r:id="rId12"/>
          <w:headerReference w:type="first" r:id="rId13"/>
          <w:footerReference w:type="first" r:id="rId14"/>
          <w:pgSz w:w="11906" w:h="16838"/>
          <w:pgMar w:top="1418" w:right="1418" w:bottom="1418" w:left="1418" w:header="142" w:footer="709" w:gutter="0"/>
          <w:cols w:space="708"/>
          <w:titlePg/>
          <w:docGrid w:linePitch="360"/>
        </w:sectPr>
      </w:pPr>
      <w:r>
        <w:rPr>
          <w:noProof/>
        </w:rPr>
        <w:lastRenderedPageBreak/>
        <w:drawing>
          <wp:inline distT="0" distB="0" distL="0" distR="0" wp14:anchorId="6E57A8F4" wp14:editId="2B85F73B">
            <wp:extent cx="5759450" cy="74498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7449820"/>
                    </a:xfrm>
                    <a:prstGeom prst="rect">
                      <a:avLst/>
                    </a:prstGeom>
                  </pic:spPr>
                </pic:pic>
              </a:graphicData>
            </a:graphic>
          </wp:inline>
        </w:drawing>
      </w:r>
    </w:p>
    <w:p w14:paraId="340612B9" w14:textId="5DCA7555" w:rsidR="001D6EDC" w:rsidRPr="008B4E1F" w:rsidRDefault="001D6EDC" w:rsidP="008403F4">
      <w:pPr>
        <w:jc w:val="center"/>
        <w:rPr>
          <w:rFonts w:asciiTheme="minorHAnsi" w:hAnsiTheme="minorHAnsi" w:cstheme="minorHAnsi"/>
          <w:b/>
          <w:sz w:val="28"/>
          <w:szCs w:val="28"/>
          <w:lang w:val="sl-SI" w:eastAsia="en-US"/>
        </w:rPr>
      </w:pPr>
      <w:r w:rsidRPr="008B4E1F">
        <w:rPr>
          <w:rFonts w:asciiTheme="minorHAnsi" w:hAnsiTheme="minorHAnsi" w:cstheme="minorHAnsi"/>
          <w:b/>
          <w:sz w:val="28"/>
          <w:szCs w:val="28"/>
          <w:lang w:val="sl-SI" w:eastAsia="en-US"/>
        </w:rPr>
        <w:lastRenderedPageBreak/>
        <w:t>NAVODILA PONUDNIK</w:t>
      </w:r>
      <w:r w:rsidR="00F84B55" w:rsidRPr="008B4E1F">
        <w:rPr>
          <w:rFonts w:asciiTheme="minorHAnsi" w:hAnsiTheme="minorHAnsi" w:cstheme="minorHAnsi"/>
          <w:b/>
          <w:sz w:val="28"/>
          <w:szCs w:val="28"/>
          <w:lang w:val="sl-SI" w:eastAsia="en-US"/>
        </w:rPr>
        <w:t>OM</w:t>
      </w:r>
      <w:r w:rsidRPr="008B4E1F">
        <w:rPr>
          <w:rFonts w:asciiTheme="minorHAnsi" w:hAnsiTheme="minorHAnsi" w:cstheme="minorHAnsi"/>
          <w:b/>
          <w:sz w:val="28"/>
          <w:szCs w:val="28"/>
          <w:lang w:val="sl-SI" w:eastAsia="en-US"/>
        </w:rPr>
        <w:t xml:space="preserve"> ZA </w:t>
      </w:r>
      <w:r w:rsidR="002018EA" w:rsidRPr="008B4E1F">
        <w:rPr>
          <w:rFonts w:asciiTheme="minorHAnsi" w:hAnsiTheme="minorHAnsi" w:cstheme="minorHAnsi"/>
          <w:b/>
          <w:sz w:val="28"/>
          <w:szCs w:val="28"/>
          <w:lang w:val="sl-SI" w:eastAsia="en-US"/>
        </w:rPr>
        <w:t>PRIPRAVO</w:t>
      </w:r>
      <w:r w:rsidRPr="008B4E1F">
        <w:rPr>
          <w:rFonts w:asciiTheme="minorHAnsi" w:hAnsiTheme="minorHAnsi" w:cstheme="minorHAnsi"/>
          <w:b/>
          <w:sz w:val="28"/>
          <w:szCs w:val="28"/>
          <w:lang w:val="sl-SI" w:eastAsia="en-US"/>
        </w:rPr>
        <w:t xml:space="preserve"> PONUDBE</w:t>
      </w:r>
    </w:p>
    <w:p w14:paraId="1007F8F4" w14:textId="77777777" w:rsidR="0095294E" w:rsidRPr="008B4E1F" w:rsidRDefault="0095294E" w:rsidP="001D6EDC">
      <w:pPr>
        <w:pStyle w:val="Telobesedila"/>
        <w:spacing w:after="0"/>
        <w:ind w:right="26"/>
        <w:jc w:val="center"/>
        <w:rPr>
          <w:rFonts w:asciiTheme="minorHAnsi" w:hAnsiTheme="minorHAnsi" w:cstheme="minorHAnsi"/>
          <w:b/>
          <w:sz w:val="22"/>
          <w:szCs w:val="22"/>
          <w:lang w:val="sl-SI" w:eastAsia="en-US"/>
        </w:rPr>
      </w:pPr>
    </w:p>
    <w:p w14:paraId="64C61B69" w14:textId="77777777" w:rsidR="001D6EDC" w:rsidRPr="008B4E1F" w:rsidRDefault="001D6EDC" w:rsidP="00E55F13">
      <w:pPr>
        <w:pStyle w:val="Telobesedila"/>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Pravna podlaga za oddajo javnega naročila</w:t>
      </w:r>
    </w:p>
    <w:p w14:paraId="1F168787" w14:textId="77777777" w:rsidR="001D6EDC" w:rsidRPr="008B4E1F" w:rsidRDefault="001D6EDC" w:rsidP="001D6EDC">
      <w:pPr>
        <w:pStyle w:val="Telobesedila"/>
        <w:spacing w:after="0"/>
        <w:ind w:left="360" w:right="28"/>
        <w:jc w:val="both"/>
        <w:rPr>
          <w:rFonts w:asciiTheme="minorHAnsi" w:hAnsiTheme="minorHAnsi" w:cstheme="minorHAnsi"/>
          <w:b/>
          <w:sz w:val="22"/>
          <w:szCs w:val="22"/>
          <w:lang w:val="sl-SI" w:eastAsia="en-US"/>
        </w:rPr>
      </w:pPr>
    </w:p>
    <w:p w14:paraId="3E5A0D9A" w14:textId="78DEE48F" w:rsidR="001D6EDC" w:rsidRPr="008B4E1F" w:rsidRDefault="001D6EDC" w:rsidP="001D6EDC">
      <w:pPr>
        <w:pStyle w:val="Telobesedila"/>
        <w:spacing w:after="0"/>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Postopki o</w:t>
      </w:r>
      <w:r w:rsidR="001F79E7" w:rsidRPr="008B4E1F">
        <w:rPr>
          <w:rFonts w:asciiTheme="minorHAnsi" w:hAnsiTheme="minorHAnsi" w:cstheme="minorHAnsi"/>
          <w:sz w:val="22"/>
          <w:szCs w:val="22"/>
          <w:lang w:val="sl-SI" w:eastAsia="en-US"/>
        </w:rPr>
        <w:t xml:space="preserve">ddaje javnih naročil </w:t>
      </w:r>
      <w:r w:rsidR="00F84B55" w:rsidRPr="008B4E1F">
        <w:rPr>
          <w:rFonts w:asciiTheme="minorHAnsi" w:hAnsiTheme="minorHAnsi" w:cstheme="minorHAnsi"/>
          <w:sz w:val="22"/>
          <w:szCs w:val="22"/>
          <w:lang w:val="sl-SI"/>
        </w:rPr>
        <w:t>Univerzitetnega kliničnega centra Ljubljana</w:t>
      </w:r>
      <w:r w:rsidRPr="008B4E1F">
        <w:rPr>
          <w:rFonts w:asciiTheme="minorHAnsi" w:hAnsiTheme="minorHAnsi" w:cstheme="minorHAnsi"/>
          <w:sz w:val="22"/>
          <w:szCs w:val="22"/>
          <w:lang w:val="sl-SI" w:eastAsia="en-US"/>
        </w:rPr>
        <w:t xml:space="preserve"> 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8B4E1F" w:rsidRDefault="001D6EDC" w:rsidP="001D6EDC">
      <w:pPr>
        <w:pStyle w:val="Telobesedila"/>
        <w:spacing w:after="0"/>
        <w:ind w:right="26"/>
        <w:jc w:val="both"/>
        <w:rPr>
          <w:rFonts w:asciiTheme="minorHAnsi" w:hAnsiTheme="minorHAnsi" w:cstheme="minorHAnsi"/>
          <w:b/>
          <w:sz w:val="22"/>
          <w:szCs w:val="22"/>
          <w:lang w:val="sl-SI" w:eastAsia="en-US"/>
        </w:rPr>
      </w:pPr>
    </w:p>
    <w:p w14:paraId="7D844F1C" w14:textId="629D9B03" w:rsidR="008257DE" w:rsidRPr="008B4E1F" w:rsidRDefault="008257DE" w:rsidP="008257DE">
      <w:pPr>
        <w:pStyle w:val="Telobesedila"/>
        <w:spacing w:after="0"/>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 oddajo predmetnega javnega naročila se uporabi </w:t>
      </w:r>
      <w:r w:rsidR="00B95342" w:rsidRPr="008B4E1F">
        <w:rPr>
          <w:rFonts w:asciiTheme="minorHAnsi" w:hAnsiTheme="minorHAnsi" w:cstheme="minorHAnsi"/>
          <w:sz w:val="22"/>
          <w:szCs w:val="22"/>
          <w:lang w:val="sl-SI" w:eastAsia="en-US"/>
        </w:rPr>
        <w:t>odprti postopek skladno s 4</w:t>
      </w:r>
      <w:r w:rsidR="00AF276E" w:rsidRPr="008B4E1F">
        <w:rPr>
          <w:rFonts w:asciiTheme="minorHAnsi" w:hAnsiTheme="minorHAnsi" w:cstheme="minorHAnsi"/>
          <w:sz w:val="22"/>
          <w:szCs w:val="22"/>
          <w:lang w:val="sl-SI" w:eastAsia="en-US"/>
        </w:rPr>
        <w:t>0</w:t>
      </w:r>
      <w:r w:rsidR="00B95342" w:rsidRPr="008B4E1F">
        <w:rPr>
          <w:rFonts w:asciiTheme="minorHAnsi" w:hAnsiTheme="minorHAnsi" w:cstheme="minorHAnsi"/>
          <w:sz w:val="22"/>
          <w:szCs w:val="22"/>
          <w:lang w:val="sl-SI" w:eastAsia="en-US"/>
        </w:rPr>
        <w:t>. členom ZJN-3</w:t>
      </w:r>
      <w:r w:rsidR="00AA23A2" w:rsidRPr="008B4E1F">
        <w:rPr>
          <w:rFonts w:asciiTheme="minorHAnsi" w:hAnsiTheme="minorHAnsi" w:cstheme="minorHAnsi"/>
          <w:sz w:val="22"/>
          <w:szCs w:val="22"/>
          <w:lang w:val="sl-SI" w:eastAsia="en-US"/>
        </w:rPr>
        <w:t>.</w:t>
      </w:r>
    </w:p>
    <w:p w14:paraId="5FDD0762" w14:textId="659ED4DA" w:rsidR="008728A2" w:rsidRPr="008B4E1F" w:rsidRDefault="008728A2" w:rsidP="00E535E1">
      <w:pPr>
        <w:pStyle w:val="Telobesedila"/>
        <w:spacing w:after="0"/>
        <w:ind w:right="28"/>
        <w:jc w:val="both"/>
        <w:rPr>
          <w:rFonts w:asciiTheme="minorHAnsi" w:hAnsiTheme="minorHAnsi" w:cstheme="minorHAnsi"/>
          <w:sz w:val="22"/>
          <w:szCs w:val="22"/>
          <w:u w:val="single"/>
          <w:lang w:val="sl-SI" w:eastAsia="sl-SI"/>
        </w:rPr>
      </w:pPr>
    </w:p>
    <w:p w14:paraId="6AA67AE2" w14:textId="77777777" w:rsidR="001D6EDC" w:rsidRPr="008B4E1F"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Jezik v katerem mora ponudnik </w:t>
      </w:r>
      <w:r w:rsidR="002018EA" w:rsidRPr="008B4E1F">
        <w:rPr>
          <w:rFonts w:asciiTheme="minorHAnsi" w:hAnsiTheme="minorHAnsi" w:cstheme="minorHAnsi"/>
          <w:b/>
          <w:sz w:val="22"/>
          <w:szCs w:val="22"/>
          <w:lang w:val="sl-SI" w:eastAsia="en-US"/>
        </w:rPr>
        <w:t>pripraviti</w:t>
      </w:r>
      <w:r w:rsidRPr="008B4E1F">
        <w:rPr>
          <w:rFonts w:asciiTheme="minorHAnsi" w:hAnsiTheme="minorHAnsi" w:cstheme="minorHAnsi"/>
          <w:b/>
          <w:sz w:val="22"/>
          <w:szCs w:val="22"/>
          <w:lang w:val="sl-SI" w:eastAsia="en-US"/>
        </w:rPr>
        <w:t xml:space="preserve"> ponudbo</w:t>
      </w:r>
    </w:p>
    <w:p w14:paraId="0FC53208" w14:textId="77777777" w:rsidR="001D6EDC" w:rsidRPr="008B4E1F" w:rsidRDefault="001D6EDC" w:rsidP="001D6EDC">
      <w:pPr>
        <w:ind w:left="360" w:right="28"/>
        <w:jc w:val="both"/>
        <w:rPr>
          <w:rFonts w:asciiTheme="minorHAnsi" w:hAnsiTheme="minorHAnsi" w:cstheme="minorHAnsi"/>
          <w:b/>
          <w:sz w:val="22"/>
          <w:szCs w:val="22"/>
          <w:lang w:val="sl-SI" w:eastAsia="en-US"/>
        </w:rPr>
      </w:pPr>
    </w:p>
    <w:p w14:paraId="1B1D0F09" w14:textId="700C54CD" w:rsidR="001D6EDC" w:rsidRPr="008B4E1F" w:rsidRDefault="001D6EDC" w:rsidP="001D6EDC">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 mora predložiti vse dokumente, ki sestavljajo ponudbeno dok</w:t>
      </w:r>
      <w:r w:rsidR="002018EA" w:rsidRPr="008B4E1F">
        <w:rPr>
          <w:rFonts w:asciiTheme="minorHAnsi" w:hAnsiTheme="minorHAnsi" w:cstheme="minorHAnsi"/>
          <w:sz w:val="22"/>
          <w:szCs w:val="22"/>
          <w:lang w:val="sl-SI" w:eastAsia="en-US"/>
        </w:rPr>
        <w:t>umentacijo, v slovenskem jeziku</w:t>
      </w:r>
      <w:r w:rsidR="00AF276E" w:rsidRPr="008B4E1F">
        <w:rPr>
          <w:rFonts w:asciiTheme="minorHAnsi" w:hAnsiTheme="minorHAnsi" w:cstheme="minorHAnsi"/>
          <w:sz w:val="22"/>
          <w:szCs w:val="22"/>
          <w:lang w:val="sl-SI" w:eastAsia="en-US"/>
        </w:rPr>
        <w:t xml:space="preserve">, </w:t>
      </w:r>
      <w:r w:rsidR="00AF276E" w:rsidRPr="008B4E1F">
        <w:rPr>
          <w:rFonts w:ascii="Calibri" w:hAnsi="Calibri" w:cs="Arial"/>
          <w:sz w:val="22"/>
          <w:szCs w:val="22"/>
          <w:lang w:val="sl-SI" w:eastAsia="en-US"/>
        </w:rPr>
        <w:t>razen tehnične dokumentacije, ki je lahko tudi v angleškem jeziku</w:t>
      </w:r>
      <w:r w:rsidR="005F1EB6" w:rsidRPr="008B4E1F">
        <w:rPr>
          <w:rFonts w:asciiTheme="minorHAnsi" w:hAnsiTheme="minorHAnsi" w:cstheme="minorHAnsi"/>
          <w:sz w:val="22"/>
          <w:szCs w:val="22"/>
          <w:lang w:val="sl-SI" w:eastAsia="en-US"/>
        </w:rPr>
        <w:t>.</w:t>
      </w:r>
    </w:p>
    <w:p w14:paraId="34362B30" w14:textId="77777777" w:rsidR="00AF276E" w:rsidRPr="008B4E1F" w:rsidRDefault="00AF276E" w:rsidP="001D6EDC">
      <w:pPr>
        <w:pStyle w:val="Telobesedila"/>
        <w:spacing w:after="0"/>
        <w:jc w:val="both"/>
        <w:rPr>
          <w:rFonts w:asciiTheme="minorHAnsi" w:hAnsiTheme="minorHAnsi" w:cstheme="minorHAnsi"/>
          <w:sz w:val="22"/>
          <w:szCs w:val="22"/>
          <w:lang w:val="sl-SI" w:eastAsia="en-US"/>
        </w:rPr>
      </w:pPr>
    </w:p>
    <w:p w14:paraId="0249DC36" w14:textId="77777777" w:rsidR="00AF276E" w:rsidRPr="008B4E1F" w:rsidRDefault="00AF276E" w:rsidP="00AF276E">
      <w:pPr>
        <w:pStyle w:val="Telobesedila"/>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78C467D7" w14:textId="77777777" w:rsidR="00AF783E" w:rsidRPr="008B4E1F" w:rsidRDefault="00AF783E" w:rsidP="001D6EDC">
      <w:pPr>
        <w:pStyle w:val="Telobesedila"/>
        <w:spacing w:after="0"/>
        <w:jc w:val="both"/>
        <w:rPr>
          <w:rFonts w:asciiTheme="minorHAnsi" w:hAnsiTheme="minorHAnsi" w:cstheme="minorHAnsi"/>
          <w:sz w:val="22"/>
          <w:szCs w:val="22"/>
          <w:lang w:val="sl-SI" w:eastAsia="en-US"/>
        </w:rPr>
      </w:pPr>
    </w:p>
    <w:p w14:paraId="6A96F836" w14:textId="77777777" w:rsidR="001D6EDC" w:rsidRPr="008B4E1F"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Dostop do dokumentacije </w:t>
      </w:r>
      <w:r w:rsidR="002018EA" w:rsidRPr="008B4E1F">
        <w:rPr>
          <w:rFonts w:asciiTheme="minorHAnsi" w:hAnsiTheme="minorHAnsi" w:cstheme="minorHAnsi"/>
          <w:b/>
          <w:sz w:val="22"/>
          <w:szCs w:val="22"/>
          <w:lang w:val="sl-SI" w:eastAsia="en-US"/>
        </w:rPr>
        <w:t xml:space="preserve">v zvezi z oddajo javnega naročila </w:t>
      </w:r>
      <w:r w:rsidRPr="008B4E1F">
        <w:rPr>
          <w:rFonts w:asciiTheme="minorHAnsi" w:hAnsiTheme="minorHAnsi" w:cstheme="minorHAnsi"/>
          <w:b/>
          <w:sz w:val="22"/>
          <w:szCs w:val="22"/>
          <w:lang w:val="sl-SI" w:eastAsia="en-US"/>
        </w:rPr>
        <w:t xml:space="preserve">in pojasnila v zvezi z </w:t>
      </w:r>
      <w:r w:rsidR="002018EA" w:rsidRPr="008B4E1F">
        <w:rPr>
          <w:rFonts w:asciiTheme="minorHAnsi" w:hAnsiTheme="minorHAnsi" w:cstheme="minorHAnsi"/>
          <w:b/>
          <w:sz w:val="22"/>
          <w:szCs w:val="22"/>
          <w:lang w:val="sl-SI" w:eastAsia="en-US"/>
        </w:rPr>
        <w:t>njo</w:t>
      </w:r>
    </w:p>
    <w:p w14:paraId="3CBD233B" w14:textId="77777777" w:rsidR="001D6EDC" w:rsidRPr="008B4E1F" w:rsidRDefault="001D6EDC" w:rsidP="001D6EDC">
      <w:pPr>
        <w:pStyle w:val="Telobesedila"/>
        <w:spacing w:after="0"/>
        <w:jc w:val="both"/>
        <w:rPr>
          <w:rFonts w:asciiTheme="minorHAnsi" w:hAnsiTheme="minorHAnsi" w:cstheme="minorHAnsi"/>
          <w:sz w:val="22"/>
          <w:szCs w:val="22"/>
          <w:lang w:val="sl-SI" w:eastAsia="en-US"/>
        </w:rPr>
      </w:pPr>
    </w:p>
    <w:p w14:paraId="56B108FA" w14:textId="77777777" w:rsidR="00AF276E" w:rsidRPr="008B4E1F" w:rsidRDefault="00AF276E" w:rsidP="00AF276E">
      <w:pPr>
        <w:pStyle w:val="Telobesedila"/>
        <w:spacing w:after="0"/>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Dokumentacija v zvezi z oddajo javnega naročila je dostopna na naslovu: </w:t>
      </w:r>
      <w:hyperlink r:id="rId16" w:history="1">
        <w:r w:rsidRPr="008B4E1F">
          <w:rPr>
            <w:rStyle w:val="Hiperpovezava"/>
            <w:rFonts w:asciiTheme="minorHAnsi" w:hAnsiTheme="minorHAnsi" w:cstheme="minorHAnsi"/>
            <w:sz w:val="22"/>
            <w:szCs w:val="22"/>
            <w:lang w:val="sl-SI" w:eastAsia="en-US"/>
          </w:rPr>
          <w:t>https://www.enarocanje.si/</w:t>
        </w:r>
      </w:hyperlink>
      <w:r w:rsidRPr="008B4E1F">
        <w:rPr>
          <w:rFonts w:asciiTheme="minorHAnsi" w:hAnsiTheme="minorHAnsi" w:cstheme="minorHAnsi"/>
          <w:sz w:val="22"/>
          <w:szCs w:val="22"/>
          <w:lang w:val="sl-SI" w:eastAsia="en-US"/>
        </w:rPr>
        <w:t>. Odkupnine za dokumentacijo v zvezi z oddajo javnega naročila ni.</w:t>
      </w:r>
    </w:p>
    <w:p w14:paraId="60B2464B" w14:textId="77777777" w:rsidR="00AF276E" w:rsidRPr="008B4E1F" w:rsidRDefault="00AF276E" w:rsidP="00AF276E">
      <w:pPr>
        <w:pStyle w:val="Telobesedila"/>
        <w:spacing w:after="0"/>
        <w:rPr>
          <w:rFonts w:asciiTheme="minorHAnsi" w:hAnsiTheme="minorHAnsi" w:cstheme="minorHAnsi"/>
          <w:b/>
          <w:sz w:val="22"/>
          <w:szCs w:val="22"/>
          <w:lang w:val="sl-SI" w:eastAsia="en-US"/>
        </w:rPr>
      </w:pPr>
    </w:p>
    <w:p w14:paraId="323FA588" w14:textId="3E39D564" w:rsidR="00AF276E" w:rsidRPr="008B4E1F" w:rsidRDefault="00AF276E" w:rsidP="00AF276E">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4EBE16AA" w14:textId="77777777" w:rsidR="00AF276E" w:rsidRPr="008B4E1F" w:rsidRDefault="00AF276E" w:rsidP="00AF276E">
      <w:pPr>
        <w:pStyle w:val="Telobesedila"/>
        <w:spacing w:after="0"/>
        <w:rPr>
          <w:rFonts w:asciiTheme="minorHAnsi" w:hAnsiTheme="minorHAnsi" w:cstheme="minorHAnsi"/>
          <w:sz w:val="22"/>
          <w:szCs w:val="22"/>
          <w:lang w:val="sl-SI" w:eastAsia="en-US"/>
        </w:rPr>
      </w:pPr>
    </w:p>
    <w:p w14:paraId="6D7863CD" w14:textId="189A94E4" w:rsidR="00AF276E" w:rsidRPr="008B4E1F" w:rsidRDefault="00AF276E" w:rsidP="00AF276E">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Zahteve za dodatna pojasnila oziroma informacije lahko ponudniki naslovijo najpozneje </w:t>
      </w:r>
      <w:r w:rsidRPr="008B4E1F">
        <w:rPr>
          <w:rFonts w:asciiTheme="minorHAnsi" w:hAnsiTheme="minorHAnsi" w:cstheme="minorHAnsi"/>
          <w:b/>
          <w:sz w:val="22"/>
          <w:szCs w:val="22"/>
          <w:lang w:val="sl-SI" w:eastAsia="en-US"/>
        </w:rPr>
        <w:t xml:space="preserve">do dne </w:t>
      </w:r>
      <w:bookmarkStart w:id="3" w:name="_GoBack"/>
      <w:bookmarkEnd w:id="3"/>
      <w:r w:rsidR="00FF1756" w:rsidRPr="00FF1756">
        <w:rPr>
          <w:rFonts w:asciiTheme="minorHAnsi" w:hAnsiTheme="minorHAnsi" w:cstheme="minorHAnsi"/>
          <w:b/>
          <w:sz w:val="22"/>
          <w:szCs w:val="22"/>
          <w:lang w:val="sl-SI" w:eastAsia="en-US"/>
        </w:rPr>
        <w:t>22</w:t>
      </w:r>
      <w:r w:rsidRPr="00FF1756">
        <w:rPr>
          <w:rFonts w:asciiTheme="minorHAnsi" w:hAnsiTheme="minorHAnsi" w:cstheme="minorHAnsi"/>
          <w:b/>
          <w:sz w:val="22"/>
          <w:szCs w:val="22"/>
          <w:lang w:val="sl-SI" w:eastAsia="en-US"/>
        </w:rPr>
        <w:t>. </w:t>
      </w:r>
      <w:r w:rsidR="00FF1756" w:rsidRPr="00FF1756">
        <w:rPr>
          <w:rFonts w:asciiTheme="minorHAnsi" w:hAnsiTheme="minorHAnsi" w:cstheme="minorHAnsi"/>
          <w:b/>
          <w:sz w:val="22"/>
          <w:szCs w:val="22"/>
          <w:lang w:val="sl-SI" w:eastAsia="en-US"/>
        </w:rPr>
        <w:t>7</w:t>
      </w:r>
      <w:r w:rsidRPr="00FF1756">
        <w:rPr>
          <w:rFonts w:asciiTheme="minorHAnsi" w:hAnsiTheme="minorHAnsi" w:cstheme="minorHAnsi"/>
          <w:b/>
          <w:sz w:val="22"/>
          <w:szCs w:val="22"/>
          <w:lang w:val="sl-SI" w:eastAsia="en-US"/>
        </w:rPr>
        <w:t>. 202</w:t>
      </w:r>
      <w:r w:rsidR="008A3E89" w:rsidRPr="00FF1756">
        <w:rPr>
          <w:rFonts w:asciiTheme="minorHAnsi" w:hAnsiTheme="minorHAnsi" w:cstheme="minorHAnsi"/>
          <w:b/>
          <w:sz w:val="22"/>
          <w:szCs w:val="22"/>
          <w:lang w:val="sl-SI" w:eastAsia="en-US"/>
        </w:rPr>
        <w:t>5</w:t>
      </w:r>
      <w:r w:rsidRPr="00FF1756">
        <w:rPr>
          <w:rFonts w:asciiTheme="minorHAnsi" w:hAnsiTheme="minorHAnsi" w:cstheme="minorHAnsi"/>
          <w:b/>
          <w:sz w:val="22"/>
          <w:szCs w:val="22"/>
          <w:lang w:val="sl-SI" w:eastAsia="en-US"/>
        </w:rPr>
        <w:t xml:space="preserve"> do 13.00 ure</w:t>
      </w:r>
      <w:r w:rsidRPr="00FF1756">
        <w:rPr>
          <w:rFonts w:asciiTheme="minorHAnsi" w:hAnsiTheme="minorHAnsi" w:cstheme="minorHAnsi"/>
          <w:sz w:val="22"/>
          <w:szCs w:val="22"/>
          <w:lang w:val="sl-SI" w:eastAsia="en-US"/>
        </w:rPr>
        <w:t>.</w:t>
      </w:r>
    </w:p>
    <w:p w14:paraId="3E99ACD4" w14:textId="77777777" w:rsidR="00AF276E" w:rsidRPr="008B4E1F" w:rsidRDefault="00AF276E" w:rsidP="00AF276E">
      <w:pPr>
        <w:pStyle w:val="Telobesedila"/>
        <w:spacing w:after="0"/>
        <w:rPr>
          <w:rFonts w:asciiTheme="minorHAnsi" w:hAnsiTheme="minorHAnsi" w:cstheme="minorHAnsi"/>
          <w:sz w:val="22"/>
          <w:szCs w:val="22"/>
          <w:lang w:val="sl-SI" w:eastAsia="en-US"/>
        </w:rPr>
      </w:pPr>
    </w:p>
    <w:p w14:paraId="68F36334" w14:textId="35551A71" w:rsidR="00BD0A20" w:rsidRPr="008B4E1F" w:rsidRDefault="00BD0A20" w:rsidP="00BD0A20">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Pred potekom roka za prejem ponudb lahko naročnik dopolni dokumentacijo v zvezi z oddajo javnega naročila. Vse bistvene spremembe in dopolnitve dokumentacije v zvezi z oddajo javnega naročila bo naročnik podal najpozneje šest dni pred rokom za prejem ponudb. Vsaka taka dopolnitev bo sestavni del dokumentacije v zvezi z oddajo javnega naročila in bo posredovana preko Portala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B843F6B" w14:textId="77777777" w:rsidR="00AF276E" w:rsidRPr="008B4E1F" w:rsidRDefault="00AF276E" w:rsidP="00AF276E">
      <w:pPr>
        <w:pStyle w:val="Telobesedila"/>
        <w:spacing w:after="0"/>
        <w:jc w:val="both"/>
        <w:rPr>
          <w:rFonts w:asciiTheme="minorHAnsi" w:hAnsiTheme="minorHAnsi" w:cstheme="minorHAnsi"/>
          <w:b/>
          <w:sz w:val="22"/>
          <w:szCs w:val="22"/>
          <w:lang w:val="sl-SI" w:eastAsia="en-US"/>
        </w:rPr>
      </w:pPr>
    </w:p>
    <w:p w14:paraId="56CC05B7" w14:textId="77777777" w:rsidR="001D6EDC" w:rsidRPr="008B4E1F"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Način predložitve ponudbe</w:t>
      </w:r>
    </w:p>
    <w:p w14:paraId="6C0417D7" w14:textId="77777777" w:rsidR="001D6EDC" w:rsidRPr="008B4E1F" w:rsidRDefault="001D6EDC" w:rsidP="001D6EDC">
      <w:pPr>
        <w:pStyle w:val="Telobesedila"/>
        <w:spacing w:after="0"/>
        <w:ind w:left="360"/>
        <w:jc w:val="both"/>
        <w:rPr>
          <w:rFonts w:asciiTheme="minorHAnsi" w:hAnsiTheme="minorHAnsi" w:cstheme="minorHAnsi"/>
          <w:b/>
          <w:sz w:val="22"/>
          <w:szCs w:val="22"/>
          <w:lang w:val="sl-SI" w:eastAsia="en-US"/>
        </w:rPr>
      </w:pPr>
    </w:p>
    <w:p w14:paraId="783884EF" w14:textId="6E076970" w:rsidR="00315F3D" w:rsidRPr="008B4E1F" w:rsidRDefault="00BD0A20" w:rsidP="00315F3D">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Ponudniki morajo ponudbe </w:t>
      </w:r>
      <w:r w:rsidR="00315F3D" w:rsidRPr="008B4E1F">
        <w:rPr>
          <w:rFonts w:asciiTheme="minorHAnsi" w:hAnsiTheme="minorHAnsi" w:cstheme="minorHAnsi"/>
          <w:sz w:val="22"/>
          <w:szCs w:val="22"/>
          <w:lang w:val="sl-SI" w:eastAsia="en-US"/>
        </w:rPr>
        <w:t xml:space="preserve">predložiti v informacijski sistem e-JN na spletnem naslovu </w:t>
      </w:r>
      <w:hyperlink r:id="rId17" w:history="1">
        <w:r w:rsidR="00315F3D" w:rsidRPr="008B4E1F">
          <w:rPr>
            <w:rStyle w:val="Hiperpovezava"/>
            <w:rFonts w:asciiTheme="minorHAnsi" w:hAnsiTheme="minorHAnsi" w:cstheme="minorHAnsi"/>
            <w:sz w:val="22"/>
            <w:szCs w:val="22"/>
            <w:lang w:val="sl-SI" w:eastAsia="en-US"/>
          </w:rPr>
          <w:t>https://ejn.gov.si/</w:t>
        </w:r>
      </w:hyperlink>
      <w:r w:rsidR="00315F3D" w:rsidRPr="008B4E1F">
        <w:rPr>
          <w:rFonts w:asciiTheme="minorHAnsi" w:hAnsiTheme="minorHAnsi" w:cstheme="minorHAnsi"/>
          <w:sz w:val="22"/>
          <w:szCs w:val="22"/>
          <w:lang w:val="sl-SI" w:eastAsia="en-US"/>
        </w:rPr>
        <w:t xml:space="preserve">, v skladu s točko 4 dokumenta Navodila za uporabo informacijskega sistema e-JN: PONUDNIKI (v nadaljevanju: Navodila za uporabo e-JN), ki je del te dokumentacije v zvezi z oddajo javnega naročila in objavljen na spletnem naslovu </w:t>
      </w:r>
      <w:hyperlink r:id="rId18" w:history="1">
        <w:r w:rsidR="00315F3D" w:rsidRPr="008B4E1F">
          <w:rPr>
            <w:rStyle w:val="Hiperpovezava"/>
            <w:rFonts w:asciiTheme="minorHAnsi" w:hAnsiTheme="minorHAnsi" w:cstheme="minorHAnsi"/>
            <w:sz w:val="22"/>
            <w:szCs w:val="22"/>
            <w:lang w:val="sl-SI" w:eastAsia="en-US"/>
          </w:rPr>
          <w:t>https://ejn.gov.si/</w:t>
        </w:r>
      </w:hyperlink>
      <w:r w:rsidR="00315F3D" w:rsidRPr="008B4E1F">
        <w:rPr>
          <w:rFonts w:asciiTheme="minorHAnsi" w:hAnsiTheme="minorHAnsi" w:cstheme="minorHAnsi"/>
          <w:sz w:val="22"/>
          <w:szCs w:val="22"/>
          <w:lang w:val="sl-SI" w:eastAsia="en-US"/>
        </w:rPr>
        <w:t>.</w:t>
      </w:r>
    </w:p>
    <w:p w14:paraId="1373C0DA" w14:textId="77777777" w:rsidR="004877B7" w:rsidRPr="008B4E1F" w:rsidRDefault="004877B7" w:rsidP="004877B7">
      <w:pPr>
        <w:ind w:right="26"/>
        <w:jc w:val="both"/>
        <w:rPr>
          <w:rFonts w:asciiTheme="minorHAnsi" w:hAnsiTheme="minorHAnsi" w:cstheme="minorHAnsi"/>
          <w:sz w:val="22"/>
          <w:szCs w:val="22"/>
          <w:lang w:val="sl-SI" w:eastAsia="en-US"/>
        </w:rPr>
      </w:pPr>
    </w:p>
    <w:p w14:paraId="5ABA2590" w14:textId="314E2B3A"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se mora pred oddajo ponudbe registrirati na spletnem naslovu </w:t>
      </w:r>
      <w:hyperlink r:id="rId19" w:history="1">
        <w:r w:rsidR="006319DC"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0AF7079E" w14:textId="481C4036" w:rsidR="004877B7" w:rsidRPr="008B4E1F" w:rsidRDefault="00AC0EC9"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Uporabnik ponudnika, ki je v informacijskem sistemu e-JN pooblaščen za oddajanje ponudb, ponudbo odda s klikom na gumb »Oddaj«. Informacijski sistem e-JN ob oddaji ponudb</w:t>
      </w:r>
      <w:r w:rsidR="00822118"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 xml:space="preserve"> zabeleži identiteto uporabnika in čas oddaje ponudbe. Uporabnik z dejanjem oddaje ponudbe izkaže in izjavi voljo v imenu ponudnika oddati zavezujočo ponudbo (18. člen Obligacijskega zakonika</w:t>
      </w:r>
      <w:r w:rsidR="000D550C" w:rsidRPr="008B4E1F">
        <w:rPr>
          <w:rFonts w:asciiTheme="minorHAnsi" w:hAnsiTheme="minorHAnsi" w:cstheme="minorHAnsi"/>
          <w:sz w:val="22"/>
          <w:szCs w:val="22"/>
          <w:lang w:val="sl-SI" w:eastAsia="en-US"/>
        </w:rPr>
        <w:t xml:space="preserve">, </w:t>
      </w:r>
      <w:r w:rsidR="000D550C" w:rsidRPr="008B4E1F">
        <w:rPr>
          <w:rFonts w:ascii="Calibri" w:hAnsi="Calibri" w:cs="Arial"/>
          <w:sz w:val="22"/>
          <w:szCs w:val="22"/>
          <w:lang w:val="sl-SI" w:eastAsia="en-US"/>
        </w:rPr>
        <w:t xml:space="preserve">Uradni list RS, št. 97/07 – uradno prečiščeno besedilo, 64/16 – </w:t>
      </w:r>
      <w:proofErr w:type="spellStart"/>
      <w:r w:rsidR="000D550C" w:rsidRPr="008B4E1F">
        <w:rPr>
          <w:rFonts w:ascii="Calibri" w:hAnsi="Calibri" w:cs="Arial"/>
          <w:sz w:val="22"/>
          <w:szCs w:val="22"/>
          <w:lang w:val="sl-SI" w:eastAsia="en-US"/>
        </w:rPr>
        <w:t>odl</w:t>
      </w:r>
      <w:proofErr w:type="spellEnd"/>
      <w:r w:rsidR="000D550C" w:rsidRPr="008B4E1F">
        <w:rPr>
          <w:rFonts w:ascii="Calibri" w:hAnsi="Calibri" w:cs="Arial"/>
          <w:sz w:val="22"/>
          <w:szCs w:val="22"/>
          <w:lang w:val="sl-SI" w:eastAsia="en-US"/>
        </w:rPr>
        <w:t>. US in 20/18 – OROZ631</w:t>
      </w:r>
      <w:r w:rsidRPr="008B4E1F">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8B4E1F" w:rsidRDefault="00AC0EC9" w:rsidP="004877B7">
      <w:pPr>
        <w:ind w:right="26"/>
        <w:jc w:val="both"/>
        <w:rPr>
          <w:rFonts w:asciiTheme="minorHAnsi" w:hAnsiTheme="minorHAnsi" w:cstheme="minorHAnsi"/>
          <w:sz w:val="22"/>
          <w:szCs w:val="22"/>
          <w:lang w:val="sl-SI" w:eastAsia="en-US"/>
        </w:rPr>
      </w:pPr>
    </w:p>
    <w:p w14:paraId="41EBF311" w14:textId="29DD82F8"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Ponudba se šteje za pravočasno oddano, če jo naročnik prejme preko sistema e-JN </w:t>
      </w:r>
      <w:hyperlink r:id="rId20" w:history="1">
        <w:r w:rsidR="006319DC"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8B4E1F">
        <w:rPr>
          <w:rFonts w:asciiTheme="minorHAnsi" w:hAnsiTheme="minorHAnsi" w:cstheme="minorHAnsi"/>
          <w:sz w:val="22"/>
          <w:szCs w:val="22"/>
          <w:lang w:val="sl-SI" w:eastAsia="en-US"/>
        </w:rPr>
        <w:t>A</w:t>
      </w:r>
      <w:r w:rsidRPr="008B4E1F">
        <w:rPr>
          <w:rFonts w:asciiTheme="minorHAnsi" w:hAnsiTheme="minorHAnsi" w:cstheme="minorHAnsi"/>
          <w:sz w:val="22"/>
          <w:szCs w:val="22"/>
          <w:lang w:val="sl-SI" w:eastAsia="en-US"/>
        </w:rPr>
        <w:t>«.</w:t>
      </w:r>
    </w:p>
    <w:p w14:paraId="164DEA72" w14:textId="77777777" w:rsidR="004877B7" w:rsidRPr="008B4E1F" w:rsidRDefault="004877B7" w:rsidP="004877B7">
      <w:pPr>
        <w:ind w:right="26"/>
        <w:jc w:val="both"/>
        <w:rPr>
          <w:rFonts w:asciiTheme="minorHAnsi" w:hAnsiTheme="minorHAnsi" w:cstheme="minorHAnsi"/>
          <w:sz w:val="22"/>
          <w:szCs w:val="22"/>
          <w:lang w:val="sl-SI" w:eastAsia="en-US"/>
        </w:rPr>
      </w:pPr>
    </w:p>
    <w:p w14:paraId="4627C3FF" w14:textId="6B186DA0"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 preteku roka za predložitev ponudb ponudbe ne bo več mogoče oddati.</w:t>
      </w:r>
    </w:p>
    <w:p w14:paraId="74282FD9" w14:textId="77777777" w:rsidR="00E85329" w:rsidRPr="008B4E1F" w:rsidRDefault="00E85329" w:rsidP="004877B7">
      <w:pPr>
        <w:ind w:right="26"/>
        <w:jc w:val="both"/>
        <w:rPr>
          <w:rFonts w:asciiTheme="minorHAnsi" w:hAnsiTheme="minorHAnsi" w:cstheme="minorHAnsi"/>
          <w:sz w:val="22"/>
          <w:szCs w:val="22"/>
          <w:lang w:val="sl-SI" w:eastAsia="en-US"/>
        </w:rPr>
      </w:pPr>
    </w:p>
    <w:p w14:paraId="7660525B" w14:textId="77777777" w:rsidR="001D6EDC" w:rsidRPr="008B4E1F"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Sprememba in umik ponudbe</w:t>
      </w:r>
    </w:p>
    <w:p w14:paraId="684457E7" w14:textId="77777777" w:rsidR="001D6EDC" w:rsidRPr="008B4E1F" w:rsidRDefault="001D6EDC" w:rsidP="001D6EDC">
      <w:pPr>
        <w:ind w:right="28"/>
        <w:jc w:val="both"/>
        <w:rPr>
          <w:rFonts w:asciiTheme="minorHAnsi" w:hAnsiTheme="minorHAnsi" w:cstheme="minorHAnsi"/>
          <w:b/>
          <w:sz w:val="22"/>
          <w:szCs w:val="22"/>
          <w:lang w:val="sl-SI" w:eastAsia="en-US"/>
        </w:rPr>
      </w:pPr>
    </w:p>
    <w:p w14:paraId="00927148" w14:textId="21D093F3"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89A08" w14:textId="77777777" w:rsidR="00AF783E" w:rsidRPr="008B4E1F" w:rsidRDefault="00AF783E" w:rsidP="004877B7">
      <w:pPr>
        <w:ind w:right="26"/>
        <w:jc w:val="both"/>
        <w:rPr>
          <w:rFonts w:asciiTheme="minorHAnsi" w:hAnsiTheme="minorHAnsi" w:cstheme="minorHAnsi"/>
          <w:sz w:val="22"/>
          <w:szCs w:val="22"/>
          <w:lang w:val="sl-SI" w:eastAsia="en-US"/>
        </w:rPr>
      </w:pPr>
    </w:p>
    <w:p w14:paraId="7F9053A3" w14:textId="128A6573" w:rsidR="001D6EDC" w:rsidRPr="008B4E1F" w:rsidRDefault="00AC0EC9" w:rsidP="00AC0EC9">
      <w:pPr>
        <w:ind w:right="28"/>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8B4E1F" w:rsidRDefault="00AC0EC9" w:rsidP="00AC0EC9">
      <w:pPr>
        <w:ind w:right="28"/>
        <w:jc w:val="both"/>
        <w:rPr>
          <w:rFonts w:asciiTheme="minorHAnsi" w:hAnsiTheme="minorHAnsi" w:cstheme="minorHAnsi"/>
          <w:sz w:val="22"/>
          <w:szCs w:val="22"/>
          <w:lang w:val="sl-SI" w:eastAsia="en-US"/>
        </w:rPr>
      </w:pPr>
    </w:p>
    <w:p w14:paraId="0A190F59" w14:textId="698E00F0" w:rsidR="00BD0A20" w:rsidRPr="008B4E1F" w:rsidRDefault="00BD0A20" w:rsidP="00BD0A20">
      <w:pPr>
        <w:ind w:right="28"/>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21" w:history="1">
        <w:r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w:t>
      </w:r>
    </w:p>
    <w:p w14:paraId="23FB4FDF" w14:textId="77777777" w:rsidR="00AC0EC9" w:rsidRPr="008B4E1F" w:rsidRDefault="00AC0EC9" w:rsidP="001D6EDC">
      <w:pPr>
        <w:ind w:left="360" w:right="28"/>
        <w:jc w:val="both"/>
        <w:rPr>
          <w:rFonts w:asciiTheme="minorHAnsi" w:hAnsiTheme="minorHAnsi" w:cstheme="minorHAnsi"/>
          <w:b/>
          <w:sz w:val="22"/>
          <w:szCs w:val="22"/>
          <w:lang w:val="sl-SI" w:eastAsia="en-US"/>
        </w:rPr>
      </w:pPr>
    </w:p>
    <w:p w14:paraId="5EE5826F" w14:textId="77777777" w:rsidR="001D6EDC" w:rsidRPr="008B4E1F"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Ponudba </w:t>
      </w:r>
    </w:p>
    <w:p w14:paraId="3B88F2EB" w14:textId="77777777" w:rsidR="001D6EDC" w:rsidRPr="008B4E1F" w:rsidRDefault="001D6EDC" w:rsidP="001D6EDC">
      <w:pPr>
        <w:ind w:right="26"/>
        <w:jc w:val="both"/>
        <w:rPr>
          <w:rFonts w:asciiTheme="minorHAnsi" w:hAnsiTheme="minorHAnsi" w:cstheme="minorHAnsi"/>
          <w:sz w:val="22"/>
          <w:szCs w:val="22"/>
          <w:lang w:val="sl-SI" w:eastAsia="en-US"/>
        </w:rPr>
      </w:pPr>
    </w:p>
    <w:p w14:paraId="0FDBEEB3" w14:textId="77777777" w:rsidR="001D6EDC" w:rsidRPr="008B4E1F" w:rsidRDefault="001D6EDC" w:rsidP="001D6EDC">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bCs/>
          <w:sz w:val="22"/>
          <w:lang w:val="sl-SI"/>
        </w:rPr>
        <w:t>Ponudba mora vsebovati vse spodaj naštete ustre</w:t>
      </w:r>
      <w:r w:rsidR="008877A0" w:rsidRPr="008B4E1F">
        <w:rPr>
          <w:rFonts w:asciiTheme="minorHAnsi" w:hAnsiTheme="minorHAnsi" w:cstheme="minorHAnsi"/>
          <w:bCs/>
          <w:sz w:val="22"/>
          <w:lang w:val="sl-SI"/>
        </w:rPr>
        <w:t>zno izpolnjene obrazce in ostalo zahtevano dokumentacijo</w:t>
      </w:r>
      <w:r w:rsidRPr="008B4E1F">
        <w:rPr>
          <w:rFonts w:asciiTheme="minorHAnsi" w:hAnsiTheme="minorHAnsi" w:cstheme="minorHAnsi"/>
          <w:sz w:val="22"/>
          <w:szCs w:val="22"/>
          <w:lang w:val="sl-SI" w:eastAsia="en-US"/>
        </w:rPr>
        <w:t>:</w:t>
      </w:r>
    </w:p>
    <w:p w14:paraId="3D5E9488" w14:textId="387E19F6" w:rsidR="00D5686D" w:rsidRPr="008B4E1F"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Enotni evropski dokument v zvezi z oddajo javnega naročila </w:t>
      </w:r>
      <w:r w:rsidR="00CD7C78" w:rsidRPr="008B4E1F">
        <w:rPr>
          <w:rFonts w:asciiTheme="minorHAnsi" w:hAnsiTheme="minorHAnsi" w:cstheme="minorHAnsi"/>
          <w:sz w:val="22"/>
          <w:szCs w:val="22"/>
          <w:lang w:val="sl-SI" w:eastAsia="en-US"/>
        </w:rPr>
        <w:t>(ESPD)</w:t>
      </w:r>
      <w:r w:rsidRPr="008B4E1F">
        <w:rPr>
          <w:rFonts w:asciiTheme="minorHAnsi" w:hAnsiTheme="minorHAnsi" w:cstheme="minorHAnsi"/>
          <w:sz w:val="22"/>
          <w:szCs w:val="22"/>
          <w:lang w:val="sl-SI" w:eastAsia="en-US"/>
        </w:rPr>
        <w:t xml:space="preserve"> za vsak gospodarski subjekt</w:t>
      </w:r>
      <w:r w:rsidR="00CD7C78" w:rsidRPr="008B4E1F">
        <w:rPr>
          <w:rFonts w:asciiTheme="minorHAnsi" w:hAnsiTheme="minorHAnsi" w:cstheme="minorHAnsi"/>
          <w:sz w:val="22"/>
          <w:szCs w:val="22"/>
          <w:lang w:val="sl-SI" w:eastAsia="en-US"/>
        </w:rPr>
        <w:t>. ESPD ponudnika</w:t>
      </w:r>
      <w:r w:rsidR="002B7CB2" w:rsidRPr="008B4E1F">
        <w:rPr>
          <w:rFonts w:asciiTheme="minorHAnsi" w:hAnsiTheme="minorHAnsi" w:cstheme="minorHAnsi"/>
          <w:sz w:val="22"/>
          <w:szCs w:val="22"/>
          <w:lang w:val="sl-SI" w:eastAsia="en-US"/>
        </w:rPr>
        <w:t xml:space="preserve"> (v primeru samostojne ponudbe) ali vodilnega partnerja (v primeru skupne ponudbe)</w:t>
      </w:r>
      <w:r w:rsidR="00CD7C78" w:rsidRPr="008B4E1F">
        <w:rPr>
          <w:rFonts w:asciiTheme="minorHAnsi" w:hAnsiTheme="minorHAnsi" w:cstheme="minorHAnsi"/>
          <w:sz w:val="22"/>
          <w:szCs w:val="22"/>
          <w:lang w:val="sl-SI" w:eastAsia="en-US"/>
        </w:rPr>
        <w:t xml:space="preserve"> se </w:t>
      </w:r>
      <w:r w:rsidR="002B7CB2" w:rsidRPr="008B4E1F">
        <w:rPr>
          <w:rFonts w:asciiTheme="minorHAnsi" w:hAnsiTheme="minorHAnsi" w:cstheme="minorHAnsi"/>
          <w:sz w:val="22"/>
          <w:szCs w:val="22"/>
          <w:lang w:val="sl-SI" w:eastAsia="en-US"/>
        </w:rPr>
        <w:t>šteje za</w:t>
      </w:r>
      <w:r w:rsidR="00CD7C78" w:rsidRPr="008B4E1F">
        <w:rPr>
          <w:rFonts w:asciiTheme="minorHAnsi" w:hAnsiTheme="minorHAnsi" w:cstheme="minorHAnsi"/>
          <w:sz w:val="22"/>
          <w:szCs w:val="22"/>
          <w:lang w:val="sl-SI" w:eastAsia="en-US"/>
        </w:rPr>
        <w:t xml:space="preserve"> podpi</w:t>
      </w:r>
      <w:r w:rsidR="002B7CB2" w:rsidRPr="008B4E1F">
        <w:rPr>
          <w:rFonts w:asciiTheme="minorHAnsi" w:hAnsiTheme="minorHAnsi" w:cstheme="minorHAnsi"/>
          <w:sz w:val="22"/>
          <w:szCs w:val="22"/>
          <w:lang w:val="sl-SI" w:eastAsia="en-US"/>
        </w:rPr>
        <w:t>sanega</w:t>
      </w:r>
      <w:r w:rsidR="00CD7C78" w:rsidRPr="008B4E1F">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8B4E1F">
        <w:rPr>
          <w:rFonts w:asciiTheme="minorHAnsi" w:hAnsiTheme="minorHAnsi" w:cstheme="minorHAnsi"/>
          <w:sz w:val="22"/>
          <w:szCs w:val="22"/>
          <w:lang w:val="sl-SI" w:eastAsia="en-US"/>
        </w:rPr>
        <w:t>;</w:t>
      </w:r>
    </w:p>
    <w:p w14:paraId="707501CA" w14:textId="73C3F0FB" w:rsidR="001D6EDC" w:rsidRPr="008B4E1F"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4" w:name="_Hlk170335162"/>
      <w:bookmarkStart w:id="5" w:name="_Hlk169731717"/>
      <w:r w:rsidRPr="008B4E1F">
        <w:rPr>
          <w:rFonts w:asciiTheme="minorHAnsi" w:hAnsiTheme="minorHAnsi" w:cstheme="minorHAnsi"/>
          <w:sz w:val="22"/>
          <w:szCs w:val="22"/>
          <w:lang w:val="sl-SI" w:eastAsia="en-US"/>
        </w:rPr>
        <w:t>Soglasje</w:t>
      </w:r>
      <w:r w:rsidR="008707A0" w:rsidRPr="008B4E1F">
        <w:rPr>
          <w:rFonts w:asciiTheme="minorHAnsi" w:hAnsiTheme="minorHAnsi" w:cstheme="minorHAnsi"/>
          <w:sz w:val="22"/>
          <w:szCs w:val="22"/>
          <w:lang w:val="sl-SI" w:eastAsia="en-US"/>
        </w:rPr>
        <w:t xml:space="preserve"> podizvajalca za neposredno plačilo</w:t>
      </w:r>
      <w:r w:rsidR="003E2C6D" w:rsidRPr="008B4E1F">
        <w:rPr>
          <w:rFonts w:asciiTheme="minorHAnsi" w:hAnsiTheme="minorHAnsi" w:cstheme="minorHAnsi"/>
          <w:sz w:val="22"/>
          <w:szCs w:val="22"/>
          <w:lang w:val="sl-SI" w:eastAsia="en-US"/>
        </w:rPr>
        <w:t xml:space="preserve"> (OBR-2)</w:t>
      </w:r>
      <w:r w:rsidR="00D5686D" w:rsidRPr="008B4E1F">
        <w:rPr>
          <w:rFonts w:asciiTheme="minorHAnsi" w:hAnsiTheme="minorHAnsi" w:cstheme="minorHAnsi"/>
          <w:sz w:val="22"/>
          <w:szCs w:val="22"/>
          <w:lang w:val="sl-SI" w:eastAsia="en-US"/>
        </w:rPr>
        <w:t xml:space="preserve"> – v primeru </w:t>
      </w:r>
      <w:r w:rsidR="00F9555C" w:rsidRPr="008B4E1F">
        <w:rPr>
          <w:rFonts w:asciiTheme="minorHAnsi" w:hAnsiTheme="minorHAnsi" w:cstheme="minorHAnsi"/>
          <w:sz w:val="22"/>
          <w:szCs w:val="22"/>
          <w:lang w:val="sl-SI" w:eastAsia="en-US"/>
        </w:rPr>
        <w:t>izvajanja javnega naročila</w:t>
      </w:r>
      <w:r w:rsidR="00D5686D" w:rsidRPr="008B4E1F">
        <w:rPr>
          <w:rFonts w:asciiTheme="minorHAnsi" w:hAnsiTheme="minorHAnsi" w:cstheme="minorHAnsi"/>
          <w:sz w:val="22"/>
          <w:szCs w:val="22"/>
          <w:lang w:val="sl-SI" w:eastAsia="en-US"/>
        </w:rPr>
        <w:t xml:space="preserve"> s podizvajalci</w:t>
      </w:r>
      <w:r w:rsidR="0004064D" w:rsidRPr="008B4E1F">
        <w:rPr>
          <w:rFonts w:asciiTheme="minorHAnsi" w:hAnsiTheme="minorHAnsi" w:cstheme="minorHAnsi"/>
          <w:sz w:val="22"/>
          <w:szCs w:val="22"/>
          <w:lang w:val="sl-SI" w:eastAsia="en-US"/>
        </w:rPr>
        <w:t>, ki zahtevajo neposredno plačilo</w:t>
      </w:r>
      <w:r w:rsidR="00C917C7" w:rsidRPr="008B4E1F">
        <w:rPr>
          <w:rFonts w:asciiTheme="minorHAnsi" w:hAnsiTheme="minorHAnsi" w:cstheme="minorHAnsi"/>
          <w:sz w:val="22"/>
          <w:szCs w:val="22"/>
          <w:lang w:val="sl-SI" w:eastAsia="en-US"/>
        </w:rPr>
        <w:t>, podpisan s strani podizvajalca</w:t>
      </w:r>
      <w:r w:rsidR="008877A0" w:rsidRPr="008B4E1F">
        <w:rPr>
          <w:rFonts w:asciiTheme="minorHAnsi" w:hAnsiTheme="minorHAnsi" w:cstheme="minorHAnsi"/>
          <w:sz w:val="22"/>
          <w:szCs w:val="22"/>
          <w:lang w:val="sl-SI" w:eastAsia="en-US"/>
        </w:rPr>
        <w:t>;</w:t>
      </w:r>
    </w:p>
    <w:p w14:paraId="3E08D2D1" w14:textId="7346EB1C" w:rsidR="009B10C2" w:rsidRPr="008B4E1F" w:rsidRDefault="00D5686D"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6" w:name="_Hlk89015136"/>
      <w:r w:rsidRPr="008B4E1F">
        <w:rPr>
          <w:rFonts w:asciiTheme="minorHAnsi" w:hAnsiTheme="minorHAnsi" w:cstheme="minorHAnsi"/>
          <w:sz w:val="22"/>
          <w:szCs w:val="22"/>
          <w:lang w:val="sl-SI" w:eastAsia="en-US"/>
        </w:rPr>
        <w:t>Ponudbeni predračun</w:t>
      </w:r>
      <w:r w:rsidR="009C23EE" w:rsidRPr="008B4E1F">
        <w:rPr>
          <w:rFonts w:asciiTheme="minorHAnsi" w:hAnsiTheme="minorHAnsi" w:cstheme="minorHAnsi"/>
          <w:sz w:val="22"/>
          <w:szCs w:val="22"/>
          <w:lang w:val="sl-SI" w:eastAsia="en-US"/>
        </w:rPr>
        <w:t xml:space="preserve"> – naložen v sistem e-JN pod razdelek »Drugi dokumenti«</w:t>
      </w:r>
      <w:r w:rsidR="00CD7C78" w:rsidRPr="008B4E1F">
        <w:rPr>
          <w:rFonts w:asciiTheme="minorHAnsi" w:hAnsiTheme="minorHAnsi" w:cstheme="minorHAnsi"/>
          <w:sz w:val="22"/>
          <w:szCs w:val="22"/>
          <w:lang w:val="sl-SI" w:eastAsia="en-US"/>
        </w:rPr>
        <w:t>;</w:t>
      </w:r>
    </w:p>
    <w:p w14:paraId="0569E93C" w14:textId="0C1F5B13" w:rsidR="00A85692" w:rsidRPr="008B4E1F" w:rsidRDefault="00A85692"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Povzetek ponudbenega predračuna</w:t>
      </w:r>
      <w:r w:rsidR="00B90163" w:rsidRPr="008B4E1F">
        <w:rPr>
          <w:rFonts w:asciiTheme="minorHAnsi" w:hAnsiTheme="minorHAnsi" w:cstheme="minorHAnsi"/>
          <w:sz w:val="22"/>
          <w:szCs w:val="22"/>
          <w:lang w:val="sl-SI" w:eastAsia="en-US"/>
        </w:rPr>
        <w:t xml:space="preserve"> (OBR-</w:t>
      </w:r>
      <w:r w:rsidR="00FD213D" w:rsidRPr="008B4E1F">
        <w:rPr>
          <w:rFonts w:asciiTheme="minorHAnsi" w:hAnsiTheme="minorHAnsi" w:cstheme="minorHAnsi"/>
          <w:sz w:val="22"/>
          <w:szCs w:val="22"/>
          <w:lang w:val="sl-SI" w:eastAsia="en-US"/>
        </w:rPr>
        <w:t>3</w:t>
      </w:r>
      <w:r w:rsidR="00B90163" w:rsidRPr="008B4E1F">
        <w:rPr>
          <w:rFonts w:asciiTheme="minorHAnsi" w:hAnsiTheme="minorHAnsi" w:cstheme="minorHAnsi"/>
          <w:sz w:val="22"/>
          <w:szCs w:val="22"/>
          <w:lang w:val="sl-SI" w:eastAsia="en-US"/>
        </w:rPr>
        <w:t>) – obvezno naložen v razdelek »Skupna ponudbena vrednost«, v del »Predračun«;</w:t>
      </w:r>
    </w:p>
    <w:p w14:paraId="366A1E7C" w14:textId="509B4FC9" w:rsidR="00DA00E0" w:rsidRPr="008B4E1F"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Delež</w:t>
      </w:r>
      <w:r w:rsidR="00517545"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gospodarskih subjektov (OBR-</w:t>
      </w:r>
      <w:r w:rsidR="00FD213D"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w:t>
      </w:r>
    </w:p>
    <w:p w14:paraId="2963823D" w14:textId="40875574" w:rsidR="00A10B3D" w:rsidRPr="008B4E1F" w:rsidRDefault="00A10B3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Izjava po 35. členu Zakona o integriteti in preprečevanju korupcije (OBR-</w:t>
      </w:r>
      <w:r w:rsidR="00FD213D" w:rsidRPr="008B4E1F">
        <w:rPr>
          <w:rFonts w:asciiTheme="minorHAnsi" w:hAnsiTheme="minorHAnsi" w:cstheme="minorHAnsi"/>
          <w:sz w:val="22"/>
          <w:szCs w:val="22"/>
          <w:lang w:val="sl-SI" w:eastAsia="en-US"/>
        </w:rPr>
        <w:t>5</w:t>
      </w:r>
      <w:r w:rsidRPr="008B4E1F">
        <w:rPr>
          <w:rFonts w:asciiTheme="minorHAnsi" w:hAnsiTheme="minorHAnsi" w:cstheme="minorHAnsi"/>
          <w:sz w:val="22"/>
          <w:szCs w:val="22"/>
          <w:lang w:val="sl-SI" w:eastAsia="en-US"/>
        </w:rPr>
        <w:t>)</w:t>
      </w:r>
      <w:r w:rsidR="00517545" w:rsidRPr="008B4E1F">
        <w:rPr>
          <w:rFonts w:asciiTheme="minorHAnsi" w:hAnsiTheme="minorHAnsi" w:cstheme="minorHAnsi"/>
          <w:sz w:val="22"/>
          <w:szCs w:val="22"/>
          <w:lang w:val="sl-SI" w:eastAsia="en-US"/>
        </w:rPr>
        <w:t xml:space="preserve"> </w:t>
      </w:r>
      <w:r w:rsidR="00B90163" w:rsidRPr="008B4E1F">
        <w:rPr>
          <w:rFonts w:asciiTheme="minorHAnsi" w:hAnsiTheme="minorHAnsi" w:cstheme="minorHAnsi"/>
          <w:sz w:val="22"/>
          <w:szCs w:val="22"/>
          <w:lang w:val="sl-SI" w:eastAsia="en-US"/>
        </w:rPr>
        <w:t>– za vsak gospodarski subjekt</w:t>
      </w:r>
      <w:r w:rsidRPr="008B4E1F">
        <w:rPr>
          <w:rFonts w:asciiTheme="minorHAnsi" w:hAnsiTheme="minorHAnsi" w:cstheme="minorHAnsi"/>
          <w:sz w:val="22"/>
          <w:szCs w:val="22"/>
          <w:lang w:val="sl-SI" w:eastAsia="en-US"/>
        </w:rPr>
        <w:t>;</w:t>
      </w:r>
    </w:p>
    <w:p w14:paraId="0C4C920F" w14:textId="717C94A5" w:rsidR="00850BAD" w:rsidRPr="008B4E1F" w:rsidRDefault="00850BA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Izjava gospodarskega subjekta (OBR-</w:t>
      </w:r>
      <w:r w:rsidR="00FD213D" w:rsidRPr="008B4E1F">
        <w:rPr>
          <w:rFonts w:asciiTheme="minorHAnsi" w:hAnsiTheme="minorHAnsi" w:cstheme="minorHAnsi"/>
          <w:sz w:val="22"/>
          <w:szCs w:val="22"/>
          <w:lang w:val="sl-SI" w:eastAsia="en-US"/>
        </w:rPr>
        <w:t>6</w:t>
      </w:r>
      <w:r w:rsidRPr="008B4E1F">
        <w:rPr>
          <w:rFonts w:asciiTheme="minorHAnsi" w:hAnsiTheme="minorHAnsi" w:cstheme="minorHAnsi"/>
          <w:sz w:val="22"/>
          <w:szCs w:val="22"/>
          <w:lang w:val="sl-SI" w:eastAsia="en-US"/>
        </w:rPr>
        <w:t>)</w:t>
      </w:r>
      <w:r w:rsidR="00C842B7" w:rsidRPr="008B4E1F">
        <w:rPr>
          <w:rFonts w:asciiTheme="minorHAnsi" w:hAnsiTheme="minorHAnsi" w:cstheme="minorHAnsi"/>
          <w:sz w:val="22"/>
          <w:szCs w:val="22"/>
          <w:lang w:val="sl-SI" w:eastAsia="en-US"/>
        </w:rPr>
        <w:t xml:space="preserve"> –</w:t>
      </w:r>
      <w:r w:rsidR="00CB7AEF" w:rsidRPr="008B4E1F">
        <w:rPr>
          <w:rFonts w:asciiTheme="minorHAnsi" w:hAnsiTheme="minorHAnsi" w:cstheme="minorHAnsi"/>
          <w:sz w:val="22"/>
          <w:szCs w:val="22"/>
          <w:lang w:val="sl-SI" w:eastAsia="en-US"/>
        </w:rPr>
        <w:t xml:space="preserve"> za vsak gospodarski subjekt</w:t>
      </w:r>
      <w:r w:rsidRPr="008B4E1F">
        <w:rPr>
          <w:rFonts w:asciiTheme="minorHAnsi" w:hAnsiTheme="minorHAnsi" w:cstheme="minorHAnsi"/>
          <w:sz w:val="22"/>
          <w:szCs w:val="22"/>
          <w:lang w:val="sl-SI" w:eastAsia="en-US"/>
        </w:rPr>
        <w:t>;</w:t>
      </w:r>
    </w:p>
    <w:p w14:paraId="0D5CE84E" w14:textId="107FEE50" w:rsidR="00AE5FBE" w:rsidRPr="008B4E1F" w:rsidRDefault="00315F3D"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bCs/>
          <w:sz w:val="22"/>
          <w:lang w:val="sl-SI"/>
        </w:rPr>
        <w:t>Informacije za pridobitev podatkov iz kazenske evidence (OBR-</w:t>
      </w:r>
      <w:r w:rsidR="00FD213D" w:rsidRPr="008B4E1F">
        <w:rPr>
          <w:rFonts w:asciiTheme="minorHAnsi" w:hAnsiTheme="minorHAnsi" w:cstheme="minorHAnsi"/>
          <w:bCs/>
          <w:sz w:val="22"/>
          <w:lang w:val="sl-SI"/>
        </w:rPr>
        <w:t>7</w:t>
      </w:r>
      <w:r w:rsidRPr="008B4E1F">
        <w:rPr>
          <w:rFonts w:asciiTheme="minorHAnsi" w:hAnsiTheme="minorHAnsi" w:cstheme="minorHAnsi"/>
          <w:bCs/>
          <w:sz w:val="22"/>
          <w:lang w:val="sl-SI"/>
        </w:rPr>
        <w:t>);</w:t>
      </w:r>
    </w:p>
    <w:p w14:paraId="66BF4619" w14:textId="18BA12C7" w:rsidR="00C842B7" w:rsidRPr="008B4E1F" w:rsidRDefault="00C842B7"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Izjava o lastniških deležih in povezavah </w:t>
      </w:r>
      <w:r w:rsidRPr="008B4E1F">
        <w:rPr>
          <w:rFonts w:asciiTheme="minorHAnsi" w:hAnsiTheme="minorHAnsi" w:cstheme="minorHAnsi"/>
          <w:bCs/>
          <w:sz w:val="22"/>
          <w:lang w:val="sl-SI"/>
        </w:rPr>
        <w:t>(OBR-</w:t>
      </w:r>
      <w:r w:rsidR="00FD213D" w:rsidRPr="008B4E1F">
        <w:rPr>
          <w:rFonts w:asciiTheme="minorHAnsi" w:hAnsiTheme="minorHAnsi" w:cstheme="minorHAnsi"/>
          <w:bCs/>
          <w:sz w:val="22"/>
          <w:lang w:val="sl-SI"/>
        </w:rPr>
        <w:t>8</w:t>
      </w:r>
      <w:r w:rsidRPr="008B4E1F">
        <w:rPr>
          <w:rFonts w:asciiTheme="minorHAnsi" w:hAnsiTheme="minorHAnsi" w:cstheme="minorHAnsi"/>
          <w:bCs/>
          <w:sz w:val="22"/>
          <w:lang w:val="sl-SI"/>
        </w:rPr>
        <w:t xml:space="preserve">) </w:t>
      </w:r>
      <w:r w:rsidRPr="008B4E1F">
        <w:rPr>
          <w:rFonts w:asciiTheme="minorHAnsi" w:hAnsiTheme="minorHAnsi" w:cstheme="minorHAnsi"/>
          <w:sz w:val="22"/>
          <w:szCs w:val="22"/>
          <w:lang w:val="sl-SI" w:eastAsia="en-US"/>
        </w:rPr>
        <w:t>– na zahtevo naročnika;</w:t>
      </w:r>
    </w:p>
    <w:bookmarkEnd w:id="4"/>
    <w:p w14:paraId="52032560" w14:textId="0EE56A7A" w:rsidR="00B90163" w:rsidRPr="008B4E1F" w:rsidRDefault="00B90163"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Tehnične specifikacije;</w:t>
      </w:r>
    </w:p>
    <w:p w14:paraId="2A6B21EC" w14:textId="13AA6561" w:rsidR="000830AF" w:rsidRPr="008B4E1F"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Vzorec pogodb</w:t>
      </w:r>
      <w:r w:rsidR="00C917C7" w:rsidRPr="008B4E1F">
        <w:rPr>
          <w:rFonts w:asciiTheme="minorHAnsi" w:hAnsiTheme="minorHAnsi" w:cstheme="minorHAnsi"/>
          <w:sz w:val="22"/>
          <w:szCs w:val="22"/>
          <w:lang w:val="sl-SI" w:eastAsia="en-US"/>
        </w:rPr>
        <w:t>e</w:t>
      </w:r>
      <w:r w:rsidR="003E2C6D" w:rsidRPr="008B4E1F">
        <w:rPr>
          <w:rFonts w:asciiTheme="minorHAnsi" w:hAnsiTheme="minorHAnsi" w:cstheme="minorHAnsi"/>
          <w:sz w:val="22"/>
          <w:szCs w:val="22"/>
          <w:lang w:val="sl-SI" w:eastAsia="en-US"/>
        </w:rPr>
        <w:t>;</w:t>
      </w:r>
    </w:p>
    <w:bookmarkEnd w:id="5"/>
    <w:bookmarkEnd w:id="6"/>
    <w:p w14:paraId="110B4846" w14:textId="30D80729" w:rsidR="00682377" w:rsidRPr="008B4E1F"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7E3B91" w:rsidRPr="008B4E1F">
        <w:rPr>
          <w:rFonts w:asciiTheme="minorHAnsi" w:hAnsiTheme="minorHAnsi" w:cstheme="minorHAnsi"/>
          <w:sz w:val="22"/>
          <w:szCs w:val="22"/>
          <w:lang w:val="sl-SI" w:eastAsia="en-US"/>
        </w:rPr>
        <w:t>predložitev</w:t>
      </w:r>
      <w:r w:rsidRPr="008B4E1F">
        <w:rPr>
          <w:rFonts w:asciiTheme="minorHAnsi" w:hAnsiTheme="minorHAnsi" w:cstheme="minorHAnsi"/>
          <w:sz w:val="22"/>
          <w:szCs w:val="22"/>
          <w:lang w:val="sl-SI" w:eastAsia="en-US"/>
        </w:rPr>
        <w:t xml:space="preserve"> akta, na podlagi katerega gospodarski subjekt zagotavlja zmogljivosti ponudniku)</w:t>
      </w:r>
      <w:r w:rsidR="00513709" w:rsidRPr="008B4E1F">
        <w:rPr>
          <w:rFonts w:asciiTheme="minorHAnsi" w:hAnsiTheme="minorHAnsi" w:cstheme="minorHAnsi"/>
          <w:sz w:val="22"/>
          <w:szCs w:val="22"/>
          <w:lang w:val="sl-SI" w:eastAsia="en-US"/>
        </w:rPr>
        <w:t>.</w:t>
      </w:r>
    </w:p>
    <w:p w14:paraId="5BD73BA7" w14:textId="77777777" w:rsidR="00240B91" w:rsidRPr="008B4E1F" w:rsidRDefault="00240B91" w:rsidP="00591C8A">
      <w:pPr>
        <w:ind w:right="-102"/>
        <w:jc w:val="both"/>
        <w:rPr>
          <w:rFonts w:asciiTheme="minorHAnsi" w:hAnsiTheme="minorHAnsi" w:cstheme="minorHAnsi"/>
          <w:sz w:val="22"/>
          <w:szCs w:val="22"/>
          <w:lang w:val="sl-SI" w:eastAsia="en-US"/>
        </w:rPr>
      </w:pPr>
    </w:p>
    <w:p w14:paraId="2E38F07E" w14:textId="6113B4B0" w:rsidR="00591C8A" w:rsidRPr="008B4E1F" w:rsidRDefault="00591C8A" w:rsidP="00591C8A">
      <w:pPr>
        <w:ind w:right="-102"/>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mora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so razlog za zavrnitev ponudbe ponudnika</w:t>
      </w:r>
      <w:r w:rsidR="002D3B5A" w:rsidRPr="008B4E1F">
        <w:rPr>
          <w:rFonts w:asciiTheme="minorHAnsi" w:hAnsiTheme="minorHAnsi" w:cstheme="minorHAnsi"/>
          <w:sz w:val="22"/>
          <w:szCs w:val="22"/>
          <w:lang w:val="sl-SI" w:eastAsia="en-US"/>
        </w:rPr>
        <w:t>.</w:t>
      </w:r>
    </w:p>
    <w:p w14:paraId="526FE60E" w14:textId="29D99768" w:rsidR="00887A65" w:rsidRPr="008B4E1F" w:rsidRDefault="00887A65" w:rsidP="00591C8A">
      <w:pPr>
        <w:ind w:right="-102"/>
        <w:jc w:val="both"/>
        <w:rPr>
          <w:rFonts w:asciiTheme="minorHAnsi" w:hAnsiTheme="minorHAnsi" w:cstheme="minorHAnsi"/>
          <w:sz w:val="22"/>
          <w:szCs w:val="22"/>
          <w:lang w:val="sl-SI" w:eastAsia="en-US"/>
        </w:rPr>
      </w:pPr>
    </w:p>
    <w:p w14:paraId="596EEB29" w14:textId="32F4CE6F" w:rsidR="00591C8A" w:rsidRPr="008B4E1F" w:rsidRDefault="003E2C6D"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8B4E1F">
        <w:rPr>
          <w:rFonts w:asciiTheme="minorHAnsi" w:hAnsiTheme="minorHAnsi" w:cstheme="minorHAnsi"/>
          <w:sz w:val="22"/>
          <w:szCs w:val="22"/>
          <w:lang w:val="sl-SI" w:eastAsia="en-US"/>
        </w:rPr>
        <w:t xml:space="preserve"> »Skupna ponudbena vrednost«, </w:t>
      </w:r>
      <w:r w:rsidRPr="008B4E1F">
        <w:rPr>
          <w:rFonts w:asciiTheme="minorHAnsi" w:hAnsiTheme="minorHAnsi" w:cstheme="minorHAnsi"/>
          <w:sz w:val="22"/>
          <w:szCs w:val="22"/>
          <w:lang w:val="sl-SI" w:eastAsia="en-US"/>
        </w:rPr>
        <w:t xml:space="preserve">podatki v ponudbenem predračunu </w:t>
      </w:r>
      <w:r w:rsidR="00671693" w:rsidRPr="008B4E1F">
        <w:rPr>
          <w:rFonts w:asciiTheme="minorHAnsi" w:hAnsiTheme="minorHAnsi" w:cstheme="minorHAnsi"/>
          <w:sz w:val="22"/>
          <w:szCs w:val="22"/>
          <w:lang w:val="sl-SI" w:eastAsia="en-US"/>
        </w:rPr>
        <w:t xml:space="preserve">in podatki v </w:t>
      </w:r>
      <w:r w:rsidR="00B84770" w:rsidRPr="008B4E1F">
        <w:rPr>
          <w:rFonts w:asciiTheme="minorHAnsi" w:hAnsiTheme="minorHAnsi" w:cstheme="minorHAnsi"/>
          <w:sz w:val="22"/>
          <w:szCs w:val="22"/>
          <w:lang w:val="sl-SI" w:eastAsia="en-US"/>
        </w:rPr>
        <w:t>povzetku ponudbenega predračuna</w:t>
      </w:r>
      <w:r w:rsidR="00B90163" w:rsidRPr="008B4E1F">
        <w:rPr>
          <w:rFonts w:asciiTheme="minorHAnsi" w:hAnsiTheme="minorHAnsi" w:cstheme="minorHAnsi"/>
          <w:sz w:val="22"/>
          <w:szCs w:val="22"/>
          <w:lang w:val="sl-SI" w:eastAsia="en-US"/>
        </w:rPr>
        <w:t xml:space="preserve"> (OBR‐</w:t>
      </w:r>
      <w:r w:rsidR="00FD213D" w:rsidRPr="008B4E1F">
        <w:rPr>
          <w:rFonts w:asciiTheme="minorHAnsi" w:hAnsiTheme="minorHAnsi" w:cstheme="minorHAnsi"/>
          <w:sz w:val="22"/>
          <w:szCs w:val="22"/>
          <w:lang w:val="sl-SI" w:eastAsia="en-US"/>
        </w:rPr>
        <w:t>3</w:t>
      </w:r>
      <w:r w:rsidR="00B90163"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bo naročnik upošteval podatke v </w:t>
      </w:r>
      <w:r w:rsidR="00B84770" w:rsidRPr="008B4E1F">
        <w:rPr>
          <w:rFonts w:asciiTheme="minorHAnsi" w:hAnsiTheme="minorHAnsi" w:cstheme="minorHAnsi"/>
          <w:sz w:val="22"/>
          <w:szCs w:val="22"/>
          <w:lang w:val="sl-SI" w:eastAsia="en-US"/>
        </w:rPr>
        <w:t>ponudbenem predračunu</w:t>
      </w:r>
      <w:r w:rsidRPr="008B4E1F">
        <w:rPr>
          <w:rFonts w:asciiTheme="minorHAnsi" w:hAnsiTheme="minorHAnsi" w:cstheme="minorHAnsi"/>
          <w:sz w:val="22"/>
          <w:szCs w:val="22"/>
          <w:lang w:val="sl-SI" w:eastAsia="en-US"/>
        </w:rPr>
        <w:t>.</w:t>
      </w:r>
    </w:p>
    <w:p w14:paraId="3CFE9AD8" w14:textId="77777777" w:rsidR="003E2C6D" w:rsidRPr="008B4E1F" w:rsidRDefault="003E2C6D" w:rsidP="004D27DD">
      <w:pPr>
        <w:ind w:right="26"/>
        <w:jc w:val="both"/>
        <w:rPr>
          <w:rFonts w:asciiTheme="minorHAnsi" w:hAnsiTheme="minorHAnsi" w:cstheme="minorHAnsi"/>
          <w:sz w:val="22"/>
          <w:szCs w:val="22"/>
          <w:lang w:val="sl-SI" w:eastAsia="en-US"/>
        </w:rPr>
      </w:pPr>
    </w:p>
    <w:p w14:paraId="0F40787C" w14:textId="3D22841B" w:rsidR="00591C8A" w:rsidRPr="008B4E1F" w:rsidRDefault="001D6EDC"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Ponudba mora veljati najmanj </w:t>
      </w:r>
      <w:r w:rsidR="00150DB8" w:rsidRPr="008B4E1F">
        <w:rPr>
          <w:rFonts w:asciiTheme="minorHAnsi" w:hAnsiTheme="minorHAnsi" w:cstheme="minorHAnsi"/>
          <w:sz w:val="22"/>
          <w:szCs w:val="22"/>
          <w:lang w:val="sl-SI" w:eastAsia="en-US"/>
        </w:rPr>
        <w:t>tri (3)</w:t>
      </w:r>
      <w:r w:rsidR="008F54C8" w:rsidRPr="008B4E1F">
        <w:rPr>
          <w:rFonts w:asciiTheme="minorHAnsi" w:hAnsiTheme="minorHAnsi" w:cstheme="minorHAnsi"/>
          <w:sz w:val="22"/>
          <w:szCs w:val="22"/>
          <w:lang w:val="sl-SI" w:eastAsia="en-US"/>
        </w:rPr>
        <w:t xml:space="preserve"> mesece</w:t>
      </w:r>
      <w:r w:rsidRPr="008B4E1F">
        <w:rPr>
          <w:rFonts w:asciiTheme="minorHAnsi" w:hAnsiTheme="minorHAnsi" w:cstheme="minorHAnsi"/>
          <w:sz w:val="22"/>
          <w:szCs w:val="22"/>
          <w:lang w:val="sl-SI" w:eastAsia="en-US"/>
        </w:rPr>
        <w:t xml:space="preserve"> po izte</w:t>
      </w:r>
      <w:r w:rsidR="004D27DD" w:rsidRPr="008B4E1F">
        <w:rPr>
          <w:rFonts w:asciiTheme="minorHAnsi" w:hAnsiTheme="minorHAnsi" w:cstheme="minorHAnsi"/>
          <w:sz w:val="22"/>
          <w:szCs w:val="22"/>
          <w:lang w:val="sl-SI" w:eastAsia="en-US"/>
        </w:rPr>
        <w:t xml:space="preserve">ku roka za </w:t>
      </w:r>
      <w:r w:rsidR="00822118" w:rsidRPr="008B4E1F">
        <w:rPr>
          <w:rFonts w:asciiTheme="minorHAnsi" w:hAnsiTheme="minorHAnsi" w:cstheme="minorHAnsi"/>
          <w:sz w:val="22"/>
          <w:szCs w:val="22"/>
          <w:lang w:val="sl-SI" w:eastAsia="en-US"/>
        </w:rPr>
        <w:t>oddajo</w:t>
      </w:r>
      <w:r w:rsidR="004D27DD" w:rsidRPr="008B4E1F">
        <w:rPr>
          <w:rFonts w:asciiTheme="minorHAnsi" w:hAnsiTheme="minorHAnsi" w:cstheme="minorHAnsi"/>
          <w:sz w:val="22"/>
          <w:szCs w:val="22"/>
          <w:lang w:val="sl-SI" w:eastAsia="en-US"/>
        </w:rPr>
        <w:t xml:space="preserve"> ponudb</w:t>
      </w:r>
      <w:r w:rsidR="00822118" w:rsidRPr="008B4E1F">
        <w:rPr>
          <w:rFonts w:asciiTheme="minorHAnsi" w:hAnsiTheme="minorHAnsi" w:cstheme="minorHAnsi"/>
          <w:sz w:val="22"/>
          <w:szCs w:val="22"/>
          <w:lang w:val="sl-SI" w:eastAsia="en-US"/>
        </w:rPr>
        <w:t>e</w:t>
      </w:r>
      <w:r w:rsidR="004D27DD" w:rsidRPr="008B4E1F">
        <w:rPr>
          <w:rFonts w:asciiTheme="minorHAnsi" w:hAnsiTheme="minorHAnsi" w:cstheme="minorHAnsi"/>
          <w:sz w:val="22"/>
          <w:szCs w:val="22"/>
          <w:lang w:val="sl-SI" w:eastAsia="en-US"/>
        </w:rPr>
        <w:t xml:space="preserve">. </w:t>
      </w:r>
    </w:p>
    <w:p w14:paraId="375AF8CD" w14:textId="77777777" w:rsidR="00591C8A" w:rsidRPr="008B4E1F" w:rsidRDefault="00591C8A" w:rsidP="004D27DD">
      <w:pPr>
        <w:ind w:right="26"/>
        <w:jc w:val="both"/>
        <w:rPr>
          <w:rFonts w:asciiTheme="minorHAnsi" w:hAnsiTheme="minorHAnsi" w:cstheme="minorHAnsi"/>
          <w:sz w:val="22"/>
          <w:szCs w:val="22"/>
          <w:lang w:val="sl-SI" w:eastAsia="en-US"/>
        </w:rPr>
      </w:pPr>
    </w:p>
    <w:p w14:paraId="38079C73" w14:textId="6E8808BB" w:rsidR="001D6EDC" w:rsidRPr="008B4E1F" w:rsidRDefault="001D6EDC"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Variantne ponudbe niso dopustne.</w:t>
      </w:r>
      <w:r w:rsidR="00F53C91" w:rsidRPr="008B4E1F">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8B4E1F">
        <w:rPr>
          <w:rFonts w:asciiTheme="minorHAnsi" w:hAnsiTheme="minorHAnsi" w:cstheme="minorHAnsi"/>
          <w:sz w:val="22"/>
          <w:szCs w:val="22"/>
          <w:lang w:val="sl-SI" w:eastAsia="en-US"/>
        </w:rPr>
        <w:t>nedopustna</w:t>
      </w:r>
      <w:r w:rsidR="00F53C91" w:rsidRPr="008B4E1F">
        <w:rPr>
          <w:rFonts w:asciiTheme="minorHAnsi" w:hAnsiTheme="minorHAnsi" w:cstheme="minorHAnsi"/>
          <w:sz w:val="22"/>
          <w:szCs w:val="22"/>
          <w:lang w:val="sl-SI" w:eastAsia="en-US"/>
        </w:rPr>
        <w:t>.</w:t>
      </w:r>
    </w:p>
    <w:p w14:paraId="50D43B7F" w14:textId="77777777" w:rsidR="009C23EE" w:rsidRPr="008B4E1F" w:rsidRDefault="009C23EE" w:rsidP="004D27DD">
      <w:pPr>
        <w:ind w:right="26"/>
        <w:jc w:val="both"/>
        <w:rPr>
          <w:rFonts w:asciiTheme="minorHAnsi" w:hAnsiTheme="minorHAnsi" w:cstheme="minorHAnsi"/>
          <w:sz w:val="22"/>
          <w:szCs w:val="22"/>
          <w:lang w:val="sl-SI" w:eastAsia="en-US"/>
        </w:rPr>
      </w:pPr>
    </w:p>
    <w:p w14:paraId="6D63CFE9" w14:textId="77777777" w:rsidR="0004064D" w:rsidRPr="008B4E1F" w:rsidRDefault="0076587F" w:rsidP="0004064D">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w:t>
      </w:r>
      <w:r w:rsidR="0004064D" w:rsidRPr="008B4E1F">
        <w:rPr>
          <w:rFonts w:asciiTheme="minorHAnsi" w:hAnsiTheme="minorHAnsi" w:cstheme="minorHAnsi"/>
          <w:sz w:val="22"/>
          <w:szCs w:val="22"/>
          <w:lang w:val="sl-SI" w:eastAsia="en-US"/>
        </w:rPr>
        <w:t xml:space="preserve">zbrani ponudnik </w:t>
      </w:r>
      <w:r w:rsidRPr="008B4E1F">
        <w:rPr>
          <w:rFonts w:asciiTheme="minorHAnsi" w:hAnsiTheme="minorHAnsi" w:cstheme="minorHAnsi"/>
          <w:sz w:val="22"/>
          <w:szCs w:val="22"/>
          <w:lang w:val="sl-SI" w:eastAsia="en-US"/>
        </w:rPr>
        <w:t xml:space="preserve">bo moral </w:t>
      </w:r>
      <w:r w:rsidR="0004064D" w:rsidRPr="008B4E1F">
        <w:rPr>
          <w:rFonts w:asciiTheme="minorHAnsi" w:hAnsiTheme="minorHAnsi" w:cstheme="minorHAnsi"/>
          <w:sz w:val="22"/>
          <w:szCs w:val="22"/>
          <w:lang w:val="sl-SI" w:eastAsia="en-US"/>
        </w:rPr>
        <w:t>v roku osmih dni od prejema</w:t>
      </w:r>
      <w:r w:rsidRPr="008B4E1F">
        <w:rPr>
          <w:rFonts w:asciiTheme="minorHAnsi" w:hAnsiTheme="minorHAnsi" w:cstheme="minorHAnsi"/>
          <w:sz w:val="22"/>
          <w:szCs w:val="22"/>
          <w:lang w:val="sl-SI" w:eastAsia="en-US"/>
        </w:rPr>
        <w:t xml:space="preserve"> naročnikovega poziva</w:t>
      </w:r>
      <w:r w:rsidR="0004064D" w:rsidRPr="008B4E1F">
        <w:rPr>
          <w:rFonts w:asciiTheme="minorHAnsi" w:hAnsiTheme="minorHAnsi" w:cstheme="minorHAnsi"/>
          <w:sz w:val="22"/>
          <w:szCs w:val="22"/>
          <w:lang w:val="sl-SI" w:eastAsia="en-US"/>
        </w:rPr>
        <w:t xml:space="preserve"> posredovati podatke o:</w:t>
      </w:r>
    </w:p>
    <w:p w14:paraId="292C19A7" w14:textId="77777777" w:rsidR="0004064D" w:rsidRPr="008B4E1F" w:rsidRDefault="0004064D" w:rsidP="00E55F13">
      <w:pPr>
        <w:numPr>
          <w:ilvl w:val="0"/>
          <w:numId w:val="6"/>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svojih ustanoviteljih, družbenikih, delničarjih, </w:t>
      </w:r>
      <w:proofErr w:type="spellStart"/>
      <w:r w:rsidRPr="008B4E1F">
        <w:rPr>
          <w:rFonts w:asciiTheme="minorHAnsi" w:hAnsiTheme="minorHAnsi" w:cstheme="minorHAnsi"/>
          <w:sz w:val="22"/>
          <w:szCs w:val="22"/>
          <w:lang w:val="sl-SI" w:eastAsia="en-US"/>
        </w:rPr>
        <w:t>komanditistih</w:t>
      </w:r>
      <w:proofErr w:type="spellEnd"/>
      <w:r w:rsidRPr="008B4E1F">
        <w:rPr>
          <w:rFonts w:asciiTheme="minorHAnsi" w:hAnsiTheme="minorHAnsi" w:cstheme="minorHAnsi"/>
          <w:sz w:val="22"/>
          <w:szCs w:val="22"/>
          <w:lang w:val="sl-SI" w:eastAsia="en-US"/>
        </w:rPr>
        <w:t xml:space="preserve"> ali drugih lastnikih in podatke o</w:t>
      </w:r>
      <w:r w:rsidR="0076587F"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la</w:t>
      </w:r>
      <w:r w:rsidR="0076587F" w:rsidRPr="008B4E1F">
        <w:rPr>
          <w:rFonts w:asciiTheme="minorHAnsi" w:hAnsiTheme="minorHAnsi" w:cstheme="minorHAnsi"/>
          <w:sz w:val="22"/>
          <w:szCs w:val="22"/>
          <w:lang w:val="sl-SI" w:eastAsia="en-US"/>
        </w:rPr>
        <w:t>stniških deležih navedenih oseb;</w:t>
      </w:r>
    </w:p>
    <w:p w14:paraId="1BE0E6D3" w14:textId="77777777" w:rsidR="0076587F" w:rsidRPr="008B4E1F" w:rsidRDefault="0004064D" w:rsidP="00E55F13">
      <w:pPr>
        <w:numPr>
          <w:ilvl w:val="0"/>
          <w:numId w:val="6"/>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gospodarskih subjektih, za katere se glede na določbe zakona, ki ureja gospodarske družbe,</w:t>
      </w:r>
      <w:r w:rsidR="0076587F"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šteje, da so z njim povezane družbe.</w:t>
      </w:r>
    </w:p>
    <w:p w14:paraId="1E03E740" w14:textId="77777777" w:rsidR="006C588D" w:rsidRPr="008B4E1F" w:rsidRDefault="006C588D" w:rsidP="0076587F">
      <w:pPr>
        <w:jc w:val="both"/>
        <w:rPr>
          <w:rFonts w:asciiTheme="minorHAnsi" w:hAnsiTheme="minorHAnsi" w:cstheme="minorHAnsi"/>
          <w:sz w:val="22"/>
          <w:szCs w:val="22"/>
          <w:lang w:val="sl-SI" w:eastAsia="en-US"/>
        </w:rPr>
      </w:pPr>
    </w:p>
    <w:p w14:paraId="16CB3761" w14:textId="20229BCC" w:rsidR="0076587F" w:rsidRPr="008B4E1F" w:rsidRDefault="00694CBD" w:rsidP="0076587F">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 subjekt</w:t>
      </w:r>
      <w:r w:rsidR="0076587F" w:rsidRPr="008B4E1F">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8B4E1F" w:rsidRDefault="008D7A13" w:rsidP="0076587F">
      <w:pPr>
        <w:jc w:val="both"/>
        <w:rPr>
          <w:rFonts w:asciiTheme="minorHAnsi" w:hAnsiTheme="minorHAnsi" w:cstheme="minorHAnsi"/>
          <w:sz w:val="22"/>
          <w:szCs w:val="22"/>
          <w:lang w:val="sl-SI" w:eastAsia="en-US"/>
        </w:rPr>
      </w:pPr>
    </w:p>
    <w:p w14:paraId="73DF2781" w14:textId="110F6ECA" w:rsidR="008D7A13" w:rsidRPr="008B4E1F" w:rsidRDefault="008D7A13" w:rsidP="008D7A13">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prevzema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vse stroške</w:t>
      </w:r>
      <w:r w:rsidR="004351CC" w:rsidRPr="008B4E1F">
        <w:rPr>
          <w:rFonts w:asciiTheme="minorHAnsi" w:hAnsiTheme="minorHAnsi" w:cstheme="minorHAnsi"/>
          <w:sz w:val="22"/>
          <w:szCs w:val="22"/>
          <w:lang w:val="sl-SI" w:eastAsia="en-US"/>
        </w:rPr>
        <w:t xml:space="preserve"> vezane na pripravo, izdelavo in predložitev</w:t>
      </w:r>
      <w:r w:rsidRPr="008B4E1F">
        <w:rPr>
          <w:rFonts w:asciiTheme="minorHAnsi" w:hAnsiTheme="minorHAnsi" w:cstheme="minorHAnsi"/>
          <w:sz w:val="22"/>
          <w:szCs w:val="22"/>
          <w:lang w:val="sl-SI" w:eastAsia="en-US"/>
        </w:rPr>
        <w:t xml:space="preserve"> ponudbe, </w:t>
      </w:r>
      <w:r w:rsidR="00943E73" w:rsidRPr="008B4E1F">
        <w:rPr>
          <w:rFonts w:asciiTheme="minorHAnsi" w:hAnsiTheme="minorHAnsi" w:cstheme="minorHAnsi"/>
          <w:sz w:val="22"/>
          <w:szCs w:val="22"/>
          <w:lang w:val="sl-SI" w:eastAsia="en-US"/>
        </w:rPr>
        <w:t>vključno</w:t>
      </w:r>
      <w:r w:rsidR="00930A39" w:rsidRPr="008B4E1F">
        <w:rPr>
          <w:rFonts w:asciiTheme="minorHAnsi" w:hAnsiTheme="minorHAnsi" w:cstheme="minorHAnsi"/>
          <w:sz w:val="22"/>
          <w:szCs w:val="22"/>
          <w:lang w:val="sl-SI" w:eastAsia="en-US"/>
        </w:rPr>
        <w:t xml:space="preserve"> s stroški finančnih zavarovanj in</w:t>
      </w:r>
      <w:r w:rsidR="00943E73"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 xml:space="preserve">drugimi morebitnimi stroški, ki bi </w:t>
      </w:r>
      <w:r w:rsidR="00B84770" w:rsidRPr="008B4E1F">
        <w:rPr>
          <w:rFonts w:asciiTheme="minorHAnsi" w:hAnsiTheme="minorHAnsi" w:cstheme="minorHAnsi"/>
          <w:sz w:val="22"/>
          <w:szCs w:val="22"/>
          <w:lang w:val="sl-SI" w:eastAsia="en-US"/>
        </w:rPr>
        <w:t>jim</w:t>
      </w:r>
      <w:r w:rsidRPr="008B4E1F">
        <w:rPr>
          <w:rFonts w:asciiTheme="minorHAnsi" w:hAnsiTheme="minorHAnsi" w:cstheme="minorHAnsi"/>
          <w:sz w:val="22"/>
          <w:szCs w:val="22"/>
          <w:lang w:val="sl-SI" w:eastAsia="en-US"/>
        </w:rPr>
        <w:t xml:space="preserve"> nastali v postopku izbire </w:t>
      </w:r>
      <w:r w:rsidR="00B84770" w:rsidRPr="008B4E1F">
        <w:rPr>
          <w:rFonts w:asciiTheme="minorHAnsi" w:hAnsiTheme="minorHAnsi" w:cstheme="minorHAnsi"/>
          <w:sz w:val="22"/>
          <w:szCs w:val="22"/>
          <w:lang w:val="sl-SI" w:eastAsia="en-US"/>
        </w:rPr>
        <w:t xml:space="preserve">najugodnejšega </w:t>
      </w:r>
      <w:r w:rsidRPr="008B4E1F">
        <w:rPr>
          <w:rFonts w:asciiTheme="minorHAnsi" w:hAnsiTheme="minorHAnsi" w:cstheme="minorHAnsi"/>
          <w:sz w:val="22"/>
          <w:szCs w:val="22"/>
          <w:lang w:val="sl-SI" w:eastAsia="en-US"/>
        </w:rPr>
        <w:t>ponudnika.</w:t>
      </w:r>
    </w:p>
    <w:p w14:paraId="181376D4" w14:textId="77777777" w:rsidR="0056285D" w:rsidRPr="008B4E1F" w:rsidRDefault="0056285D" w:rsidP="008D7A13">
      <w:pPr>
        <w:jc w:val="both"/>
        <w:rPr>
          <w:rFonts w:asciiTheme="minorHAnsi" w:hAnsiTheme="minorHAnsi" w:cstheme="minorHAnsi"/>
          <w:sz w:val="22"/>
          <w:szCs w:val="22"/>
          <w:lang w:val="sl-SI" w:eastAsia="en-US"/>
        </w:rPr>
      </w:pPr>
    </w:p>
    <w:p w14:paraId="390D7E7E" w14:textId="1082DF71" w:rsidR="00943E73" w:rsidRPr="008B4E1F" w:rsidRDefault="00943E73" w:rsidP="008D7A13">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8B4E1F">
        <w:rPr>
          <w:rFonts w:asciiTheme="minorHAnsi" w:hAnsiTheme="minorHAnsi" w:cstheme="minorHAnsi"/>
          <w:sz w:val="22"/>
          <w:szCs w:val="22"/>
          <w:lang w:val="sl-SI" w:eastAsia="en-US"/>
        </w:rPr>
        <w:t xml:space="preserve">finančnih </w:t>
      </w:r>
      <w:r w:rsidRPr="008B4E1F">
        <w:rPr>
          <w:rFonts w:asciiTheme="minorHAnsi" w:hAnsiTheme="minorHAnsi" w:cstheme="minorHAnsi"/>
          <w:sz w:val="22"/>
          <w:szCs w:val="22"/>
          <w:lang w:val="sl-SI" w:eastAsia="en-US"/>
        </w:rPr>
        <w:t>sredstev za realizacijo celotnega ali dela predmeta javnega naročila. 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ponudbo podaja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z zavedanjem, da v nobenem izmed predvidenih primerov ne bo</w:t>
      </w:r>
      <w:r w:rsidR="00B84770" w:rsidRPr="008B4E1F">
        <w:rPr>
          <w:rFonts w:asciiTheme="minorHAnsi" w:hAnsiTheme="minorHAnsi" w:cstheme="minorHAnsi"/>
          <w:sz w:val="22"/>
          <w:szCs w:val="22"/>
          <w:lang w:val="sl-SI" w:eastAsia="en-US"/>
        </w:rPr>
        <w:t>do</w:t>
      </w:r>
      <w:r w:rsidRPr="008B4E1F">
        <w:rPr>
          <w:rFonts w:asciiTheme="minorHAnsi" w:hAnsiTheme="minorHAnsi" w:cstheme="minorHAnsi"/>
          <w:sz w:val="22"/>
          <w:szCs w:val="22"/>
          <w:lang w:val="sl-SI" w:eastAsia="en-US"/>
        </w:rPr>
        <w:t xml:space="preserve"> upravičen</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do povračila stroškov priprave ponudbe, stroškov finančnih zavarovanj in/ali morebitne neposredne ali posredne škode, ki bi </w:t>
      </w:r>
      <w:r w:rsidR="00B84770" w:rsidRPr="008B4E1F">
        <w:rPr>
          <w:rFonts w:asciiTheme="minorHAnsi" w:hAnsiTheme="minorHAnsi" w:cstheme="minorHAnsi"/>
          <w:sz w:val="22"/>
          <w:szCs w:val="22"/>
          <w:lang w:val="sl-SI" w:eastAsia="en-US"/>
        </w:rPr>
        <w:t>jim</w:t>
      </w:r>
      <w:r w:rsidRPr="008B4E1F">
        <w:rPr>
          <w:rFonts w:asciiTheme="minorHAnsi" w:hAnsiTheme="minorHAnsi" w:cstheme="minorHAnsi"/>
          <w:sz w:val="22"/>
          <w:szCs w:val="22"/>
          <w:lang w:val="sl-SI" w:eastAsia="en-US"/>
        </w:rPr>
        <w:t xml:space="preserve"> lahko nastala zaradi zavrnitve podpisa pogodbe s strani naročnika.</w:t>
      </w:r>
    </w:p>
    <w:p w14:paraId="40673C65" w14:textId="77777777" w:rsidR="0095294E" w:rsidRPr="008B4E1F" w:rsidRDefault="0095294E" w:rsidP="006319DC">
      <w:pPr>
        <w:ind w:right="28"/>
        <w:jc w:val="both"/>
        <w:rPr>
          <w:rFonts w:asciiTheme="minorHAnsi" w:hAnsiTheme="minorHAnsi" w:cstheme="minorHAnsi"/>
          <w:b/>
          <w:sz w:val="22"/>
          <w:szCs w:val="22"/>
          <w:lang w:val="sl-SI" w:eastAsia="en-US"/>
        </w:rPr>
      </w:pPr>
    </w:p>
    <w:p w14:paraId="1349BE98" w14:textId="5FA7B8BE" w:rsidR="001D6EDC" w:rsidRPr="008B4E1F"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Ugotavljanje</w:t>
      </w:r>
      <w:r w:rsidR="001D6EDC" w:rsidRPr="008B4E1F">
        <w:rPr>
          <w:rFonts w:asciiTheme="minorHAnsi" w:hAnsiTheme="minorHAnsi" w:cstheme="minorHAnsi"/>
          <w:b/>
          <w:sz w:val="22"/>
          <w:szCs w:val="22"/>
          <w:lang w:val="sl-SI" w:eastAsia="en-US"/>
        </w:rPr>
        <w:t xml:space="preserve"> sposobnosti</w:t>
      </w:r>
    </w:p>
    <w:p w14:paraId="0F217861" w14:textId="77777777" w:rsidR="001D6EDC" w:rsidRPr="008B4E1F" w:rsidRDefault="001D6EDC" w:rsidP="001D6EDC">
      <w:pPr>
        <w:ind w:left="360" w:right="26"/>
        <w:jc w:val="both"/>
        <w:rPr>
          <w:rFonts w:asciiTheme="minorHAnsi" w:hAnsiTheme="minorHAnsi" w:cstheme="minorHAnsi"/>
          <w:b/>
          <w:sz w:val="22"/>
          <w:szCs w:val="22"/>
          <w:lang w:val="sl-SI" w:eastAsia="en-US"/>
        </w:rPr>
      </w:pPr>
    </w:p>
    <w:p w14:paraId="1213ECB2" w14:textId="14D05B4C" w:rsidR="00B76CEE" w:rsidRPr="008B4E1F" w:rsidRDefault="00DD4D9C" w:rsidP="001D6EDC">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Pri ponudniku ne smejo </w:t>
      </w:r>
      <w:r w:rsidR="00FC4487" w:rsidRPr="008B4E1F">
        <w:rPr>
          <w:rFonts w:asciiTheme="minorHAnsi" w:hAnsiTheme="minorHAnsi" w:cstheme="minorHAnsi"/>
          <w:sz w:val="22"/>
          <w:szCs w:val="22"/>
          <w:lang w:val="sl-SI" w:eastAsia="en-US"/>
        </w:rPr>
        <w:t>obstajati</w:t>
      </w:r>
      <w:r w:rsidRPr="008B4E1F">
        <w:rPr>
          <w:rFonts w:asciiTheme="minorHAnsi" w:hAnsiTheme="minorHAnsi" w:cstheme="minorHAnsi"/>
          <w:sz w:val="22"/>
          <w:szCs w:val="22"/>
          <w:lang w:val="sl-SI" w:eastAsia="en-US"/>
        </w:rPr>
        <w:t xml:space="preserve"> razlogi za izključitev, hkrati pa mora p</w:t>
      </w:r>
      <w:r w:rsidR="001D6EDC" w:rsidRPr="008B4E1F">
        <w:rPr>
          <w:rFonts w:asciiTheme="minorHAnsi" w:hAnsiTheme="minorHAnsi" w:cstheme="minorHAnsi"/>
          <w:sz w:val="22"/>
          <w:szCs w:val="22"/>
          <w:lang w:val="sl-SI" w:eastAsia="en-US"/>
        </w:rPr>
        <w:t>onudnik izpolnjevati vse v tej točki navedene pogoje</w:t>
      </w:r>
      <w:r w:rsidR="007E4BEE" w:rsidRPr="008B4E1F">
        <w:rPr>
          <w:rFonts w:asciiTheme="minorHAnsi" w:hAnsiTheme="minorHAnsi" w:cstheme="minorHAnsi"/>
          <w:sz w:val="22"/>
          <w:szCs w:val="22"/>
          <w:lang w:val="sl-SI" w:eastAsia="en-US"/>
        </w:rPr>
        <w:t xml:space="preserve"> za </w:t>
      </w:r>
      <w:r w:rsidR="00E15D79" w:rsidRPr="008B4E1F">
        <w:rPr>
          <w:rFonts w:asciiTheme="minorHAnsi" w:hAnsiTheme="minorHAnsi" w:cstheme="minorHAnsi"/>
          <w:sz w:val="22"/>
          <w:szCs w:val="22"/>
          <w:lang w:val="sl-SI" w:eastAsia="en-US"/>
        </w:rPr>
        <w:t>sodelovanje</w:t>
      </w:r>
      <w:r w:rsidR="001D6EDC" w:rsidRPr="008B4E1F">
        <w:rPr>
          <w:rFonts w:asciiTheme="minorHAnsi" w:hAnsiTheme="minorHAnsi" w:cstheme="minorHAnsi"/>
          <w:sz w:val="22"/>
          <w:szCs w:val="22"/>
          <w:lang w:val="sl-SI" w:eastAsia="en-US"/>
        </w:rPr>
        <w:t xml:space="preserve">. </w:t>
      </w:r>
      <w:r w:rsidR="007E4BEE" w:rsidRPr="008B4E1F">
        <w:rPr>
          <w:rFonts w:asciiTheme="minorHAnsi" w:hAnsiTheme="minorHAnsi" w:cstheme="minorHAnsi"/>
          <w:sz w:val="22"/>
          <w:szCs w:val="22"/>
          <w:lang w:val="sl-SI" w:eastAsia="en-US"/>
        </w:rPr>
        <w:t xml:space="preserve">Za dokazovanje izpolnjevanja pogojev </w:t>
      </w:r>
      <w:r w:rsidR="00F03AB0" w:rsidRPr="008B4E1F">
        <w:rPr>
          <w:rFonts w:asciiTheme="minorHAnsi" w:hAnsiTheme="minorHAnsi" w:cstheme="minorHAnsi"/>
          <w:sz w:val="22"/>
          <w:szCs w:val="22"/>
          <w:lang w:val="sl-SI" w:eastAsia="en-US"/>
        </w:rPr>
        <w:t xml:space="preserve">za ugotavljanje sposobnosti </w:t>
      </w:r>
      <w:r w:rsidR="007E4BEE" w:rsidRPr="008B4E1F">
        <w:rPr>
          <w:rFonts w:asciiTheme="minorHAnsi" w:hAnsiTheme="minorHAnsi" w:cstheme="minorHAnsi"/>
          <w:sz w:val="22"/>
          <w:szCs w:val="22"/>
          <w:lang w:val="sl-SI" w:eastAsia="en-US"/>
        </w:rPr>
        <w:t xml:space="preserve">mora ponudnik priložiti dokazila, </w:t>
      </w:r>
      <w:r w:rsidR="002D3B5A" w:rsidRPr="008B4E1F">
        <w:rPr>
          <w:rFonts w:asciiTheme="minorHAnsi" w:hAnsiTheme="minorHAnsi" w:cstheme="minorHAnsi"/>
          <w:sz w:val="22"/>
          <w:szCs w:val="22"/>
          <w:lang w:val="sl-SI" w:eastAsia="en-US"/>
        </w:rPr>
        <w:t>v kolikor so</w:t>
      </w:r>
      <w:r w:rsidR="007E4BEE" w:rsidRPr="008B4E1F">
        <w:rPr>
          <w:rFonts w:asciiTheme="minorHAnsi" w:hAnsiTheme="minorHAnsi" w:cstheme="minorHAnsi"/>
          <w:sz w:val="22"/>
          <w:szCs w:val="22"/>
          <w:lang w:val="sl-SI" w:eastAsia="en-US"/>
        </w:rPr>
        <w:t xml:space="preserve"> navedena pri zahtevanem pogoju.</w:t>
      </w:r>
    </w:p>
    <w:p w14:paraId="216C18C5" w14:textId="77777777" w:rsidR="00B76CEE" w:rsidRPr="008B4E1F" w:rsidRDefault="00B76CEE" w:rsidP="001D6EDC">
      <w:pPr>
        <w:ind w:right="26"/>
        <w:jc w:val="both"/>
        <w:rPr>
          <w:rFonts w:asciiTheme="minorHAnsi" w:hAnsiTheme="minorHAnsi" w:cstheme="minorHAnsi"/>
          <w:sz w:val="22"/>
          <w:szCs w:val="22"/>
          <w:lang w:val="sl-SI" w:eastAsia="en-US"/>
        </w:rPr>
      </w:pPr>
    </w:p>
    <w:p w14:paraId="4AFF0892" w14:textId="60430FAE" w:rsidR="00B76CEE" w:rsidRPr="008B4E1F" w:rsidRDefault="00B76CEE"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Ob predložitvi ponudbe bo naročnik namesto potrdil, ki jih izdajajo</w:t>
      </w:r>
      <w:r w:rsidR="007E4BEE" w:rsidRPr="008B4E1F">
        <w:rPr>
          <w:rFonts w:asciiTheme="minorHAnsi" w:hAnsiTheme="minorHAnsi" w:cstheme="minorHAnsi"/>
          <w:sz w:val="22"/>
          <w:szCs w:val="22"/>
          <w:lang w:val="sl-SI" w:eastAsia="en-US"/>
        </w:rPr>
        <w:t xml:space="preserve"> javni organi ali tretje osebe, </w:t>
      </w:r>
      <w:r w:rsidR="00736C57" w:rsidRPr="008B4E1F">
        <w:rPr>
          <w:rFonts w:asciiTheme="minorHAnsi" w:hAnsiTheme="minorHAnsi" w:cstheme="minorHAnsi"/>
          <w:sz w:val="22"/>
          <w:szCs w:val="22"/>
          <w:lang w:val="sl-SI" w:eastAsia="en-US"/>
        </w:rPr>
        <w:t xml:space="preserve">kot predhodni dokaz </w:t>
      </w:r>
      <w:r w:rsidRPr="008B4E1F">
        <w:rPr>
          <w:rFonts w:asciiTheme="minorHAnsi" w:hAnsiTheme="minorHAnsi" w:cstheme="minorHAnsi"/>
          <w:sz w:val="22"/>
          <w:szCs w:val="22"/>
          <w:lang w:val="sl-SI" w:eastAsia="en-US"/>
        </w:rPr>
        <w:t xml:space="preserve">sprejel ESPD, ki </w:t>
      </w:r>
      <w:r w:rsidR="00E72831" w:rsidRPr="008B4E1F">
        <w:rPr>
          <w:rFonts w:asciiTheme="minorHAnsi" w:hAnsiTheme="minorHAnsi" w:cstheme="minorHAnsi"/>
          <w:sz w:val="22"/>
          <w:szCs w:val="22"/>
          <w:lang w:val="sl-SI" w:eastAsia="en-US"/>
        </w:rPr>
        <w:t>predstavlja</w:t>
      </w:r>
      <w:r w:rsidRPr="008B4E1F">
        <w:rPr>
          <w:rFonts w:asciiTheme="minorHAnsi" w:hAnsiTheme="minorHAnsi" w:cstheme="minorHAnsi"/>
          <w:sz w:val="22"/>
          <w:szCs w:val="22"/>
          <w:lang w:val="sl-SI" w:eastAsia="en-US"/>
        </w:rPr>
        <w:t xml:space="preserve"> </w:t>
      </w:r>
      <w:r w:rsidR="00736C57" w:rsidRPr="008B4E1F">
        <w:rPr>
          <w:rFonts w:asciiTheme="minorHAnsi" w:hAnsiTheme="minorHAnsi" w:cstheme="minorHAnsi"/>
          <w:sz w:val="22"/>
          <w:szCs w:val="22"/>
          <w:lang w:val="sl-SI" w:eastAsia="en-US"/>
        </w:rPr>
        <w:t>uradno izjavo gospodarskega subjekta, da ne obstajajo razlogi za izključitev in da izpolnjuje pogoje za sodelovanje, hkrati pa zagotavlja, da bo gospodarski subjekt na zahtevo in brez odlašanja sposoben predložiti dokazila</w:t>
      </w:r>
      <w:r w:rsidR="00E72831" w:rsidRPr="008B4E1F">
        <w:rPr>
          <w:rFonts w:asciiTheme="minorHAnsi" w:hAnsiTheme="minorHAnsi" w:cstheme="minorHAnsi"/>
          <w:sz w:val="22"/>
          <w:szCs w:val="22"/>
          <w:lang w:val="sl-SI" w:eastAsia="en-US"/>
        </w:rPr>
        <w:t>, ki potrjujejo navedbe v predloženem ESPD</w:t>
      </w:r>
      <w:r w:rsidR="00736C57" w:rsidRPr="008B4E1F">
        <w:rPr>
          <w:rFonts w:asciiTheme="minorHAnsi" w:hAnsiTheme="minorHAnsi" w:cstheme="minorHAnsi"/>
          <w:sz w:val="22"/>
          <w:szCs w:val="22"/>
          <w:lang w:val="sl-SI" w:eastAsia="en-US"/>
        </w:rPr>
        <w:t xml:space="preserve">. Navedbe v ESPD in dokazila, ki jih predloži gospodarski subjekt, morajo biti veljavni. </w:t>
      </w:r>
      <w:r w:rsidRPr="008B4E1F">
        <w:rPr>
          <w:rFonts w:asciiTheme="minorHAnsi" w:hAnsiTheme="minorHAnsi" w:cstheme="minorHAnsi"/>
          <w:sz w:val="22"/>
          <w:szCs w:val="22"/>
          <w:lang w:val="sl-SI" w:eastAsia="en-US"/>
        </w:rPr>
        <w:t>Nar</w:t>
      </w:r>
      <w:r w:rsidR="00F03AB0" w:rsidRPr="008B4E1F">
        <w:rPr>
          <w:rFonts w:asciiTheme="minorHAnsi" w:hAnsiTheme="minorHAnsi" w:cstheme="minorHAnsi"/>
          <w:sz w:val="22"/>
          <w:szCs w:val="22"/>
          <w:lang w:val="sl-SI" w:eastAsia="en-US"/>
        </w:rPr>
        <w:t xml:space="preserve">očnik </w:t>
      </w:r>
      <w:r w:rsidRPr="008B4E1F">
        <w:rPr>
          <w:rFonts w:asciiTheme="minorHAnsi" w:hAnsiTheme="minorHAnsi" w:cstheme="minorHAnsi"/>
          <w:sz w:val="22"/>
          <w:szCs w:val="22"/>
          <w:lang w:val="sl-SI" w:eastAsia="en-US"/>
        </w:rPr>
        <w:t xml:space="preserve">lahko kadarkoli med postopkom </w:t>
      </w:r>
      <w:r w:rsidR="00F03AB0" w:rsidRPr="008B4E1F">
        <w:rPr>
          <w:rFonts w:asciiTheme="minorHAnsi" w:hAnsiTheme="minorHAnsi" w:cstheme="minorHAnsi"/>
          <w:sz w:val="22"/>
          <w:szCs w:val="22"/>
          <w:lang w:val="sl-SI" w:eastAsia="en-US"/>
        </w:rPr>
        <w:t>pozove ponudnik</w:t>
      </w:r>
      <w:r w:rsidR="00B84770"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 da predloži</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vsa dokazila ali del dokazil v zvezi z navedbami v ESPD.</w:t>
      </w:r>
      <w:r w:rsidR="00E72831" w:rsidRPr="008B4E1F">
        <w:rPr>
          <w:rFonts w:asciiTheme="minorHAnsi" w:hAnsiTheme="minorHAnsi" w:cstheme="minorHAnsi"/>
          <w:sz w:val="22"/>
          <w:szCs w:val="22"/>
          <w:lang w:val="sl-SI" w:eastAsia="en-US"/>
        </w:rPr>
        <w:t xml:space="preserve"> </w:t>
      </w:r>
    </w:p>
    <w:p w14:paraId="34F89C10" w14:textId="77777777" w:rsidR="00736C57" w:rsidRPr="008B4E1F" w:rsidRDefault="00736C57" w:rsidP="00B76CEE">
      <w:pPr>
        <w:ind w:right="26"/>
        <w:jc w:val="both"/>
        <w:rPr>
          <w:rFonts w:asciiTheme="minorHAnsi" w:hAnsiTheme="minorHAnsi" w:cstheme="minorHAnsi"/>
          <w:sz w:val="22"/>
          <w:szCs w:val="22"/>
          <w:lang w:val="sl-SI" w:eastAsia="en-US"/>
        </w:rPr>
      </w:pPr>
    </w:p>
    <w:p w14:paraId="4087CF2E" w14:textId="3E74D40D" w:rsidR="00736C57" w:rsidRPr="008B4E1F" w:rsidRDefault="00736C57" w:rsidP="00736C5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 xml:space="preserve">V ESPD mora gospodarski subjekt navesti vse informacije, na podlagi katerih bo naročnik potrdila ali druge potrebne informacije pridobil </w:t>
      </w:r>
      <w:r w:rsidR="00E72831" w:rsidRPr="008B4E1F">
        <w:rPr>
          <w:rFonts w:asciiTheme="minorHAnsi" w:hAnsiTheme="minorHAnsi" w:cstheme="minorHAnsi"/>
          <w:sz w:val="22"/>
          <w:szCs w:val="22"/>
          <w:lang w:val="sl-SI" w:eastAsia="en-US"/>
        </w:rPr>
        <w:t>v</w:t>
      </w:r>
      <w:r w:rsidRPr="008B4E1F">
        <w:rPr>
          <w:rFonts w:asciiTheme="minorHAnsi" w:hAnsiTheme="minorHAnsi" w:cstheme="minorHAnsi"/>
          <w:sz w:val="22"/>
          <w:szCs w:val="22"/>
          <w:lang w:val="sl-SI" w:eastAsia="en-US"/>
        </w:rPr>
        <w:t xml:space="preserve"> nacionaln</w:t>
      </w:r>
      <w:r w:rsidR="00E72831"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baz</w:t>
      </w:r>
      <w:r w:rsidR="00E72831"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podatkov.</w:t>
      </w:r>
      <w:r w:rsidR="00E72831" w:rsidRPr="008B4E1F">
        <w:rPr>
          <w:rFonts w:asciiTheme="minorHAnsi" w:hAnsiTheme="minorHAnsi" w:cstheme="minorHAnsi"/>
          <w:sz w:val="22"/>
          <w:szCs w:val="22"/>
          <w:lang w:val="sl-SI" w:eastAsia="en-US"/>
        </w:rPr>
        <w:t xml:space="preserve"> Gospodarski subjekt s predloženim ESPD soglaša, da naročnik pridobi dostop do dokazil o informacijah, predloženih v Delu III in Delu IV za namene postopka oddaje tega javnega naročila.</w:t>
      </w:r>
    </w:p>
    <w:p w14:paraId="3523E87C" w14:textId="77777777" w:rsidR="0076587F" w:rsidRPr="008B4E1F" w:rsidRDefault="0076587F" w:rsidP="00B76CEE">
      <w:pPr>
        <w:ind w:right="26"/>
        <w:jc w:val="both"/>
        <w:rPr>
          <w:rFonts w:asciiTheme="minorHAnsi" w:hAnsiTheme="minorHAnsi" w:cstheme="minorHAnsi"/>
          <w:sz w:val="22"/>
          <w:szCs w:val="22"/>
          <w:lang w:val="sl-SI" w:eastAsia="en-US"/>
        </w:rPr>
      </w:pPr>
    </w:p>
    <w:p w14:paraId="3D9AAF8B" w14:textId="2D54ED51" w:rsidR="0076587F" w:rsidRPr="008B4E1F" w:rsidRDefault="007C7838" w:rsidP="0076587F">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naročnikov ESPD (datoteka XML) najprej shrani in nato uvozi na spletni strani </w:t>
      </w:r>
      <w:hyperlink r:id="rId22" w:history="1">
        <w:r w:rsidR="00DF1421" w:rsidRPr="008B4E1F">
          <w:rPr>
            <w:rStyle w:val="Hiperpovezava"/>
            <w:rFonts w:asciiTheme="minorHAnsi" w:hAnsiTheme="minorHAnsi" w:cstheme="minorHAnsi"/>
            <w:sz w:val="22"/>
            <w:szCs w:val="22"/>
            <w:lang w:val="sl-SI" w:eastAsia="en-US"/>
          </w:rPr>
          <w:t>https://ejn.gov.si/espd/</w:t>
        </w:r>
      </w:hyperlink>
      <w:r w:rsidR="00FC4487" w:rsidRPr="008B4E1F">
        <w:rPr>
          <w:rFonts w:asciiTheme="minorHAnsi" w:hAnsiTheme="minorHAnsi" w:cstheme="minorHAnsi"/>
          <w:sz w:val="22"/>
          <w:szCs w:val="22"/>
          <w:lang w:val="sl-SI" w:eastAsia="en-US"/>
        </w:rPr>
        <w:t xml:space="preserve"> ter</w:t>
      </w:r>
      <w:r w:rsidRPr="008B4E1F">
        <w:rPr>
          <w:rFonts w:asciiTheme="minorHAnsi" w:hAnsiTheme="minorHAnsi" w:cstheme="minorHAnsi"/>
          <w:sz w:val="22"/>
          <w:szCs w:val="22"/>
          <w:lang w:val="sl-SI" w:eastAsia="en-US"/>
        </w:rPr>
        <w:t xml:space="preserve"> neposredno vnese zahtevane informacije in podatke. Način izpolnitve ESPD je opisan v navodilih za uporabo ESPD na naslovu </w:t>
      </w:r>
      <w:hyperlink r:id="rId23" w:history="1">
        <w:r w:rsidR="00707C22" w:rsidRPr="008B4E1F">
          <w:rPr>
            <w:rStyle w:val="Hiperpovezava"/>
            <w:rFonts w:asciiTheme="minorHAnsi" w:hAnsiTheme="minorHAnsi" w:cstheme="minorHAnsi"/>
            <w:sz w:val="22"/>
            <w:szCs w:val="22"/>
            <w:lang w:val="sl-SI" w:eastAsia="en-US"/>
          </w:rPr>
          <w:t>https://ejn.gov.si/sistem/usmeritve-in-navodila/navodila-in-obrazci.html</w:t>
        </w:r>
      </w:hyperlink>
      <w:r w:rsidRPr="008B4E1F">
        <w:rPr>
          <w:rFonts w:asciiTheme="minorHAnsi" w:hAnsiTheme="minorHAnsi" w:cstheme="minorHAnsi"/>
          <w:sz w:val="22"/>
          <w:szCs w:val="22"/>
          <w:lang w:val="sl-SI" w:eastAsia="en-US"/>
        </w:rPr>
        <w:t xml:space="preserve">. </w:t>
      </w:r>
    </w:p>
    <w:p w14:paraId="724D40CF" w14:textId="34463038" w:rsidR="007E4BEE" w:rsidRPr="008B4E1F" w:rsidRDefault="007E4BEE" w:rsidP="00B76CEE">
      <w:pPr>
        <w:ind w:right="26"/>
        <w:jc w:val="both"/>
        <w:rPr>
          <w:rFonts w:asciiTheme="minorHAnsi" w:hAnsiTheme="minorHAnsi" w:cstheme="minorHAnsi"/>
          <w:sz w:val="22"/>
          <w:szCs w:val="22"/>
          <w:lang w:val="sl-SI" w:eastAsia="en-US"/>
        </w:rPr>
      </w:pPr>
    </w:p>
    <w:p w14:paraId="541B8584" w14:textId="462AED6C" w:rsidR="0081202F" w:rsidRPr="008B4E1F" w:rsidRDefault="0081202F" w:rsidP="0081202F">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ki v sistemu e-JN oddaja ponudbo, naloži svoj elektronsko podpisan ali nepodpisan ESPD (datoteka XML) v razdelek </w:t>
      </w:r>
      <w:r w:rsidR="001848A7" w:rsidRPr="008B4E1F">
        <w:rPr>
          <w:rFonts w:asciiTheme="minorHAnsi" w:hAnsiTheme="minorHAnsi" w:cstheme="minorHAnsi"/>
          <w:sz w:val="22"/>
          <w:szCs w:val="22"/>
          <w:lang w:val="sl-SI" w:eastAsia="en-US"/>
        </w:rPr>
        <w:t>»Dokumenti«, del »ESPD – ponudnik«</w:t>
      </w:r>
      <w:r w:rsidRPr="008B4E1F">
        <w:rPr>
          <w:rFonts w:asciiTheme="minorHAnsi" w:hAnsiTheme="minorHAnsi" w:cstheme="minorHAnsi"/>
          <w:sz w:val="22"/>
          <w:szCs w:val="22"/>
          <w:lang w:val="sl-SI" w:eastAsia="en-US"/>
        </w:rPr>
        <w:t xml:space="preserve">.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w:t>
      </w:r>
      <w:r w:rsidR="001848A7" w:rsidRPr="008B4E1F">
        <w:rPr>
          <w:rFonts w:asciiTheme="minorHAnsi" w:hAnsiTheme="minorHAnsi" w:cstheme="minorHAnsi"/>
          <w:sz w:val="22"/>
          <w:szCs w:val="22"/>
          <w:lang w:val="sl-SI" w:eastAsia="en-US"/>
        </w:rPr>
        <w:t xml:space="preserve">»Sodelujoči«, del </w:t>
      </w:r>
      <w:r w:rsidRPr="008B4E1F">
        <w:rPr>
          <w:rFonts w:asciiTheme="minorHAnsi" w:hAnsiTheme="minorHAnsi" w:cstheme="minorHAnsi"/>
          <w:sz w:val="22"/>
          <w:szCs w:val="22"/>
          <w:lang w:val="sl-SI" w:eastAsia="en-US"/>
        </w:rPr>
        <w:t>»ESPD – ostali sodelujoči«. Elektronsko podpisovanje ESPD je omogočeno preko SIPASS (</w:t>
      </w:r>
      <w:hyperlink r:id="rId24" w:history="1">
        <w:r w:rsidRPr="008B4E1F">
          <w:rPr>
            <w:rStyle w:val="Hiperpovezava"/>
            <w:rFonts w:asciiTheme="minorHAnsi" w:hAnsiTheme="minorHAnsi" w:cstheme="minorHAnsi"/>
            <w:sz w:val="22"/>
            <w:szCs w:val="22"/>
            <w:lang w:val="sl-SI" w:eastAsia="en-US"/>
          </w:rPr>
          <w:t>https://sicas.gov.si/CES-Sign/sign/sign.htm</w:t>
        </w:r>
      </w:hyperlink>
      <w:r w:rsidRPr="008B4E1F">
        <w:rPr>
          <w:rFonts w:asciiTheme="minorHAnsi" w:hAnsiTheme="minorHAnsi" w:cstheme="minorHAnsi"/>
          <w:sz w:val="22"/>
          <w:szCs w:val="22"/>
          <w:lang w:val="sl-SI" w:eastAsia="en-US"/>
        </w:rPr>
        <w:t>).</w:t>
      </w:r>
    </w:p>
    <w:p w14:paraId="03B4AD70" w14:textId="77777777" w:rsidR="0081202F" w:rsidRPr="008B4E1F" w:rsidRDefault="0081202F" w:rsidP="00B76CEE">
      <w:pPr>
        <w:ind w:right="26"/>
        <w:jc w:val="both"/>
        <w:rPr>
          <w:rFonts w:asciiTheme="minorHAnsi" w:hAnsiTheme="minorHAnsi" w:cstheme="minorHAnsi"/>
          <w:sz w:val="22"/>
          <w:szCs w:val="22"/>
          <w:lang w:val="sl-SI" w:eastAsia="en-US"/>
        </w:rPr>
      </w:pPr>
    </w:p>
    <w:p w14:paraId="18BC32D2" w14:textId="77777777" w:rsidR="00B76CEE" w:rsidRPr="008B4E1F" w:rsidRDefault="007E4BEE"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w:t>
      </w:r>
      <w:r w:rsidR="006F611D" w:rsidRPr="008B4E1F">
        <w:rPr>
          <w:rFonts w:asciiTheme="minorHAnsi" w:hAnsiTheme="minorHAnsi" w:cstheme="minorHAnsi"/>
          <w:sz w:val="22"/>
          <w:szCs w:val="22"/>
          <w:lang w:val="sl-SI" w:eastAsia="en-US"/>
        </w:rPr>
        <w:t>lahko</w:t>
      </w:r>
      <w:r w:rsidRPr="008B4E1F">
        <w:rPr>
          <w:rFonts w:asciiTheme="minorHAnsi" w:hAnsiTheme="minorHAnsi" w:cstheme="minorHAnsi"/>
          <w:sz w:val="22"/>
          <w:szCs w:val="22"/>
          <w:lang w:val="sl-SI" w:eastAsia="en-US"/>
        </w:rPr>
        <w:t xml:space="preserve"> pred oddajo javnega naročila od </w:t>
      </w:r>
      <w:r w:rsidR="006F611D" w:rsidRPr="008B4E1F">
        <w:rPr>
          <w:rFonts w:asciiTheme="minorHAnsi" w:hAnsiTheme="minorHAnsi" w:cstheme="minorHAnsi"/>
          <w:sz w:val="22"/>
          <w:szCs w:val="22"/>
          <w:lang w:val="sl-SI" w:eastAsia="en-US"/>
        </w:rPr>
        <w:t>izbranega ponudnika zahteva</w:t>
      </w:r>
      <w:r w:rsidR="001E2FE7"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da predloži najnovejša dokazila (potrdila, izjave) kot dokaz </w:t>
      </w:r>
      <w:r w:rsidR="001E2FE7" w:rsidRPr="008B4E1F">
        <w:rPr>
          <w:rFonts w:asciiTheme="minorHAnsi" w:hAnsiTheme="minorHAnsi" w:cstheme="minorHAnsi"/>
          <w:sz w:val="22"/>
          <w:szCs w:val="22"/>
          <w:lang w:val="sl-SI" w:eastAsia="en-US"/>
        </w:rPr>
        <w:t xml:space="preserve">izpolnjevanja pogojev za ugotavljanje sposobnosti. </w:t>
      </w:r>
      <w:r w:rsidR="008D7A13" w:rsidRPr="008B4E1F">
        <w:rPr>
          <w:rFonts w:asciiTheme="minorHAnsi" w:hAnsiTheme="minorHAnsi" w:cstheme="minorHAnsi"/>
          <w:sz w:val="22"/>
          <w:szCs w:val="22"/>
          <w:lang w:val="sl-SI" w:eastAsia="en-US"/>
        </w:rPr>
        <w:t xml:space="preserve">Gospodarski subjekt lahko predmetna dokazila predloži tudi sam. </w:t>
      </w:r>
      <w:r w:rsidR="00B76CEE" w:rsidRPr="008B4E1F">
        <w:rPr>
          <w:rFonts w:asciiTheme="minorHAnsi" w:hAnsiTheme="minorHAnsi" w:cstheme="minorHAnsi"/>
          <w:sz w:val="22"/>
          <w:szCs w:val="22"/>
          <w:lang w:val="sl-SI" w:eastAsia="en-US"/>
        </w:rPr>
        <w:t xml:space="preserve">Naročnik si </w:t>
      </w:r>
      <w:r w:rsidR="004018F1" w:rsidRPr="008B4E1F">
        <w:rPr>
          <w:rFonts w:asciiTheme="minorHAnsi" w:hAnsiTheme="minorHAnsi" w:cstheme="minorHAnsi"/>
          <w:sz w:val="22"/>
          <w:szCs w:val="22"/>
          <w:lang w:val="sl-SI" w:eastAsia="en-US"/>
        </w:rPr>
        <w:t xml:space="preserve">v primeru dvoma o resničnosti ponudnikovih izjav v ESPD </w:t>
      </w:r>
      <w:r w:rsidR="00B76CEE" w:rsidRPr="008B4E1F">
        <w:rPr>
          <w:rFonts w:asciiTheme="minorHAnsi" w:hAnsiTheme="minorHAnsi" w:cstheme="minorHAnsi"/>
          <w:sz w:val="22"/>
          <w:szCs w:val="22"/>
          <w:lang w:val="sl-SI" w:eastAsia="en-US"/>
        </w:rPr>
        <w:t xml:space="preserve">pridržuje pravico </w:t>
      </w:r>
      <w:r w:rsidR="004018F1" w:rsidRPr="008B4E1F">
        <w:rPr>
          <w:rFonts w:asciiTheme="minorHAnsi" w:hAnsiTheme="minorHAnsi" w:cstheme="minorHAnsi"/>
          <w:sz w:val="22"/>
          <w:szCs w:val="22"/>
          <w:lang w:val="sl-SI" w:eastAsia="en-US"/>
        </w:rPr>
        <w:t>preveriti obstoj in vsebino navedb v ponudbi.</w:t>
      </w:r>
      <w:r w:rsidR="008D7A13" w:rsidRPr="008B4E1F">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8B4E1F" w:rsidRDefault="007E4BEE" w:rsidP="00B76CEE">
      <w:pPr>
        <w:ind w:right="26"/>
        <w:jc w:val="both"/>
        <w:rPr>
          <w:rFonts w:asciiTheme="minorHAnsi" w:hAnsiTheme="minorHAnsi" w:cstheme="minorHAnsi"/>
          <w:sz w:val="22"/>
          <w:szCs w:val="22"/>
          <w:lang w:val="sl-SI" w:eastAsia="en-US"/>
        </w:rPr>
      </w:pPr>
    </w:p>
    <w:p w14:paraId="378960BB" w14:textId="37CD47C9" w:rsidR="00B76CEE" w:rsidRPr="008B4E1F" w:rsidRDefault="007C7838"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8B4E1F">
        <w:rPr>
          <w:rFonts w:asciiTheme="minorHAnsi" w:hAnsiTheme="minorHAnsi" w:cstheme="minorHAnsi"/>
          <w:sz w:val="22"/>
          <w:szCs w:val="22"/>
          <w:lang w:val="sl-SI" w:eastAsia="en-US"/>
        </w:rPr>
        <w:t>Certis</w:t>
      </w:r>
      <w:proofErr w:type="spellEnd"/>
      <w:r w:rsidRPr="008B4E1F">
        <w:rPr>
          <w:rFonts w:asciiTheme="minorHAnsi" w:hAnsiTheme="minorHAnsi" w:cstheme="minorHAnsi"/>
          <w:sz w:val="22"/>
          <w:szCs w:val="22"/>
          <w:lang w:val="sl-SI" w:eastAsia="en-US"/>
        </w:rPr>
        <w:t>, ki je dostopna na spletni strani Evropske komisije (</w:t>
      </w:r>
      <w:hyperlink r:id="rId25" w:history="1">
        <w:r w:rsidR="00776A1E" w:rsidRPr="008B4E1F">
          <w:rPr>
            <w:rStyle w:val="Hiperpovezava"/>
            <w:rFonts w:asciiTheme="minorHAnsi" w:hAnsiTheme="minorHAnsi" w:cstheme="minorHAnsi"/>
            <w:lang w:val="sl-SI"/>
          </w:rPr>
          <w:t>https://ec.europa.eu/tools/ecertis/</w:t>
        </w:r>
      </w:hyperlink>
      <w:r w:rsidRPr="008B4E1F">
        <w:rPr>
          <w:rFonts w:asciiTheme="minorHAnsi" w:hAnsiTheme="minorHAnsi" w:cstheme="minorHAnsi"/>
          <w:sz w:val="22"/>
          <w:szCs w:val="22"/>
          <w:lang w:val="sl-SI" w:eastAsia="en-US"/>
        </w:rPr>
        <w:t>)</w:t>
      </w:r>
      <w:r w:rsidR="00B76CEE" w:rsidRPr="008B4E1F">
        <w:rPr>
          <w:rFonts w:asciiTheme="minorHAnsi" w:hAnsiTheme="minorHAnsi" w:cstheme="minorHAnsi"/>
          <w:sz w:val="22"/>
          <w:szCs w:val="22"/>
          <w:lang w:val="sl-SI" w:eastAsia="en-US"/>
        </w:rPr>
        <w:t>.</w:t>
      </w:r>
    </w:p>
    <w:p w14:paraId="4CD6F9DC" w14:textId="77777777" w:rsidR="00714127" w:rsidRPr="008B4E1F" w:rsidRDefault="00714127" w:rsidP="001D6EDC">
      <w:pPr>
        <w:ind w:right="26"/>
        <w:jc w:val="both"/>
        <w:rPr>
          <w:rFonts w:asciiTheme="minorHAnsi" w:hAnsiTheme="minorHAnsi" w:cstheme="minorHAnsi"/>
          <w:sz w:val="22"/>
          <w:szCs w:val="22"/>
          <w:lang w:val="sl-SI" w:eastAsia="en-US"/>
        </w:rPr>
      </w:pPr>
    </w:p>
    <w:p w14:paraId="3B165650" w14:textId="35E82663" w:rsidR="0095294E" w:rsidRPr="008B4E1F" w:rsidRDefault="001D6EDC" w:rsidP="001D6EDC">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Za ponudbe s podizvajalci je potrebno upoštevati</w:t>
      </w:r>
      <w:r w:rsidR="0070735C" w:rsidRPr="008B4E1F">
        <w:rPr>
          <w:rFonts w:asciiTheme="minorHAnsi" w:hAnsiTheme="minorHAnsi" w:cstheme="minorHAnsi"/>
          <w:sz w:val="22"/>
          <w:szCs w:val="22"/>
          <w:lang w:val="sl-SI" w:eastAsia="en-US"/>
        </w:rPr>
        <w:t xml:space="preserve"> še točko </w:t>
      </w:r>
      <w:r w:rsidR="00AB3D3F" w:rsidRPr="008B4E1F">
        <w:rPr>
          <w:rFonts w:asciiTheme="minorHAnsi" w:hAnsiTheme="minorHAnsi" w:cstheme="minorHAnsi"/>
          <w:sz w:val="22"/>
          <w:szCs w:val="22"/>
          <w:lang w:val="sl-SI" w:eastAsia="en-US"/>
        </w:rPr>
        <w:t>9</w:t>
      </w:r>
      <w:r w:rsidR="0070735C" w:rsidRPr="008B4E1F">
        <w:rPr>
          <w:rFonts w:asciiTheme="minorHAnsi" w:hAnsiTheme="minorHAnsi" w:cstheme="minorHAnsi"/>
          <w:sz w:val="22"/>
          <w:szCs w:val="22"/>
          <w:lang w:val="sl-SI" w:eastAsia="en-US"/>
        </w:rPr>
        <w:t xml:space="preserve">. teh navodil. </w:t>
      </w:r>
      <w:r w:rsidRPr="008B4E1F">
        <w:rPr>
          <w:rFonts w:asciiTheme="minorHAnsi" w:hAnsiTheme="minorHAnsi" w:cstheme="minorHAnsi"/>
          <w:sz w:val="22"/>
          <w:szCs w:val="22"/>
          <w:lang w:val="sl-SI" w:eastAsia="en-US"/>
        </w:rPr>
        <w:t>V primeru predložitve skupne ponudbe je potrebno upoštevati točko 1</w:t>
      </w:r>
      <w:r w:rsidR="00AB3D3F" w:rsidRPr="008B4E1F">
        <w:rPr>
          <w:rFonts w:asciiTheme="minorHAnsi" w:hAnsiTheme="minorHAnsi" w:cstheme="minorHAnsi"/>
          <w:sz w:val="22"/>
          <w:szCs w:val="22"/>
          <w:lang w:val="sl-SI" w:eastAsia="en-US"/>
        </w:rPr>
        <w:t>0</w:t>
      </w:r>
      <w:r w:rsidRPr="008B4E1F">
        <w:rPr>
          <w:rFonts w:asciiTheme="minorHAnsi" w:hAnsiTheme="minorHAnsi" w:cstheme="minorHAnsi"/>
          <w:sz w:val="22"/>
          <w:szCs w:val="22"/>
          <w:lang w:val="sl-SI" w:eastAsia="en-US"/>
        </w:rPr>
        <w:t>. teh navodil.</w:t>
      </w:r>
    </w:p>
    <w:p w14:paraId="3D31DFEF" w14:textId="652E3BFD" w:rsidR="007C7838" w:rsidRPr="008B4E1F" w:rsidRDefault="007C7838" w:rsidP="001D6EDC">
      <w:pPr>
        <w:ind w:right="26"/>
        <w:jc w:val="both"/>
        <w:rPr>
          <w:rFonts w:asciiTheme="minorHAnsi" w:hAnsiTheme="minorHAnsi" w:cstheme="minorHAnsi"/>
          <w:sz w:val="22"/>
          <w:szCs w:val="22"/>
          <w:lang w:val="sl-SI" w:eastAsia="en-US"/>
        </w:rPr>
      </w:pPr>
    </w:p>
    <w:p w14:paraId="3D689BE8" w14:textId="77777777" w:rsidR="001D6EDC" w:rsidRPr="008B4E1F"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Razlogi za izključitev</w:t>
      </w:r>
    </w:p>
    <w:p w14:paraId="7131E314" w14:textId="77777777" w:rsidR="001D6EDC" w:rsidRPr="008B4E1F" w:rsidRDefault="001D6EDC" w:rsidP="001D6EDC">
      <w:pPr>
        <w:tabs>
          <w:tab w:val="left" w:pos="0"/>
        </w:tabs>
        <w:ind w:right="26"/>
        <w:rPr>
          <w:rFonts w:asciiTheme="minorHAnsi" w:hAnsiTheme="minorHAnsi" w:cstheme="minorHAnsi"/>
          <w:b/>
          <w:sz w:val="22"/>
          <w:szCs w:val="22"/>
          <w:lang w:val="sl-SI" w:eastAsia="en-US"/>
        </w:rPr>
      </w:pPr>
    </w:p>
    <w:p w14:paraId="21E16144" w14:textId="0115F142" w:rsidR="001D6EDC" w:rsidRPr="008B4E1F" w:rsidRDefault="0070735C" w:rsidP="00E55F13">
      <w:pPr>
        <w:numPr>
          <w:ilvl w:val="0"/>
          <w:numId w:val="4"/>
        </w:numPr>
        <w:ind w:left="284" w:right="26"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Gospodarskemu subjektu ali osebi, ki je članica upravnega, vodstvenega ali nadzornega organa tega gospodarskega subjekta ali ki ima pooblastila za njegovo zastopanje ali odločanje ali nadzor v njem, </w:t>
      </w:r>
      <w:r w:rsidR="00280842" w:rsidRPr="008B4E1F">
        <w:rPr>
          <w:rFonts w:asciiTheme="minorHAnsi" w:hAnsiTheme="minorHAnsi" w:cstheme="minorHAnsi"/>
          <w:sz w:val="22"/>
          <w:szCs w:val="22"/>
          <w:lang w:val="sl-SI" w:eastAsia="en-US"/>
        </w:rPr>
        <w:t>je</w:t>
      </w:r>
      <w:r w:rsidRPr="008B4E1F">
        <w:rPr>
          <w:rFonts w:asciiTheme="minorHAnsi" w:hAnsiTheme="minorHAnsi" w:cstheme="minorHAnsi"/>
          <w:sz w:val="22"/>
          <w:szCs w:val="22"/>
          <w:lang w:val="sl-SI" w:eastAsia="en-US"/>
        </w:rPr>
        <w:t xml:space="preserve"> bila izrečena pravnomočna sodba</w:t>
      </w:r>
      <w:r w:rsidR="00AA4A14" w:rsidRPr="008B4E1F">
        <w:rPr>
          <w:rFonts w:asciiTheme="minorHAnsi" w:hAnsiTheme="minorHAnsi" w:cstheme="minorHAnsi"/>
          <w:sz w:val="22"/>
          <w:szCs w:val="22"/>
          <w:lang w:val="sl-SI" w:eastAsia="en-US"/>
        </w:rPr>
        <w:t>, ki ima elemente kaznivih dejanj iz prvega odstavka 75. člena ZJN-3, ali za primerljiva kazniva dejanja, ki so jih izrekla tuja sodišča</w:t>
      </w:r>
      <w:r w:rsidR="001D6EDC" w:rsidRPr="008B4E1F">
        <w:rPr>
          <w:rFonts w:asciiTheme="minorHAnsi" w:hAnsiTheme="minorHAnsi" w:cstheme="minorHAnsi"/>
          <w:sz w:val="22"/>
          <w:szCs w:val="22"/>
          <w:lang w:val="sl-SI" w:eastAsia="en-US"/>
        </w:rPr>
        <w:t>.</w:t>
      </w:r>
    </w:p>
    <w:p w14:paraId="5E5D2FDD" w14:textId="77777777" w:rsidR="00491F21" w:rsidRPr="008B4E1F" w:rsidRDefault="00491F21" w:rsidP="00491F21">
      <w:pPr>
        <w:ind w:left="284" w:right="26"/>
        <w:jc w:val="both"/>
        <w:rPr>
          <w:rFonts w:asciiTheme="minorHAnsi" w:hAnsiTheme="minorHAnsi" w:cstheme="minorHAnsi"/>
          <w:sz w:val="22"/>
          <w:szCs w:val="22"/>
          <w:lang w:val="sl-SI" w:eastAsia="en-US"/>
        </w:rPr>
      </w:pPr>
    </w:p>
    <w:p w14:paraId="38021A09" w14:textId="479A5091" w:rsidR="0070735C" w:rsidRPr="008B4E1F" w:rsidRDefault="0070735C" w:rsidP="0070735C">
      <w:pPr>
        <w:ind w:left="284"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ki je v zgoraj navedenem položaju, lahko </w:t>
      </w:r>
      <w:r w:rsidR="00AA4A14" w:rsidRPr="008B4E1F">
        <w:rPr>
          <w:rFonts w:asciiTheme="minorHAnsi" w:hAnsiTheme="minorHAnsi" w:cstheme="minorHAnsi"/>
          <w:sz w:val="22"/>
          <w:szCs w:val="22"/>
          <w:lang w:val="sl-SI" w:eastAsia="en-US"/>
        </w:rPr>
        <w:t xml:space="preserve">naročniku </w:t>
      </w:r>
      <w:r w:rsidRPr="008B4E1F">
        <w:rPr>
          <w:rFonts w:asciiTheme="minorHAnsi" w:hAnsiTheme="minorHAnsi" w:cstheme="minorHAnsi"/>
          <w:sz w:val="22"/>
          <w:szCs w:val="22"/>
          <w:lang w:val="sl-SI" w:eastAsia="en-US"/>
        </w:rPr>
        <w:t xml:space="preserve">skladno z devetim odstavkom 75. člena ZJN-3 </w:t>
      </w:r>
      <w:r w:rsidR="00AA4A14" w:rsidRPr="008B4E1F">
        <w:rPr>
          <w:rFonts w:asciiTheme="minorHAnsi" w:hAnsiTheme="minorHAnsi" w:cstheme="minorHAnsi"/>
          <w:sz w:val="22"/>
          <w:szCs w:val="22"/>
          <w:lang w:val="sl-SI" w:eastAsia="en-US"/>
        </w:rPr>
        <w:t xml:space="preserve">najpozneje do roka za oddajo ponudb </w:t>
      </w:r>
      <w:r w:rsidRPr="008B4E1F">
        <w:rPr>
          <w:rFonts w:asciiTheme="minorHAnsi" w:hAnsiTheme="minorHAnsi" w:cstheme="minorHAnsi"/>
          <w:sz w:val="22"/>
          <w:szCs w:val="22"/>
          <w:lang w:val="sl-SI" w:eastAsia="en-US"/>
        </w:rPr>
        <w:t>predloži dokaz</w:t>
      </w:r>
      <w:r w:rsidR="00AA4A14" w:rsidRPr="008B4E1F">
        <w:rPr>
          <w:rFonts w:asciiTheme="minorHAnsi" w:hAnsiTheme="minorHAnsi" w:cstheme="minorHAnsi"/>
          <w:sz w:val="22"/>
          <w:szCs w:val="22"/>
          <w:lang w:val="sl-SI" w:eastAsia="en-US"/>
        </w:rPr>
        <w:t>ila</w:t>
      </w:r>
      <w:r w:rsidRPr="008B4E1F">
        <w:rPr>
          <w:rFonts w:asciiTheme="minorHAnsi" w:hAnsiTheme="minorHAnsi" w:cstheme="minorHAnsi"/>
          <w:sz w:val="22"/>
          <w:szCs w:val="22"/>
          <w:lang w:val="sl-SI" w:eastAsia="en-US"/>
        </w:rPr>
        <w:t>, da je sprejel zadostne ukrepe, s katerimi lahko dokaže svojo zanesljivost kljub obstoju razloga za izključitev.</w:t>
      </w:r>
    </w:p>
    <w:p w14:paraId="56C97C5E" w14:textId="77777777" w:rsidR="00833A83" w:rsidRPr="008B4E1F" w:rsidRDefault="00833A83" w:rsidP="00932725">
      <w:pPr>
        <w:ind w:left="1276" w:right="26" w:hanging="992"/>
        <w:jc w:val="both"/>
        <w:rPr>
          <w:rFonts w:asciiTheme="minorHAnsi" w:hAnsiTheme="minorHAnsi" w:cstheme="minorHAnsi"/>
          <w:b/>
          <w:sz w:val="22"/>
          <w:szCs w:val="22"/>
          <w:lang w:val="sl-SI" w:eastAsia="en-US"/>
        </w:rPr>
      </w:pPr>
    </w:p>
    <w:p w14:paraId="7742393D" w14:textId="7D6048AA" w:rsidR="001D6EDC" w:rsidRPr="008B4E1F" w:rsidRDefault="0004064D" w:rsidP="00932725">
      <w:pPr>
        <w:ind w:left="1276" w:right="26" w:hanging="992"/>
        <w:jc w:val="both"/>
        <w:rPr>
          <w:rFonts w:asciiTheme="minorHAnsi" w:hAnsiTheme="minorHAnsi" w:cstheme="minorHAnsi"/>
          <w:sz w:val="22"/>
          <w:szCs w:val="22"/>
          <w:lang w:val="sl-SI" w:eastAsia="en-US"/>
        </w:rPr>
      </w:pPr>
      <w:r w:rsidRPr="008B4E1F">
        <w:rPr>
          <w:rFonts w:asciiTheme="minorHAnsi" w:hAnsiTheme="minorHAnsi" w:cstheme="minorHAnsi"/>
          <w:b/>
          <w:sz w:val="22"/>
          <w:szCs w:val="22"/>
          <w:lang w:val="sl-SI" w:eastAsia="en-US"/>
        </w:rPr>
        <w:t>Dokazilo</w:t>
      </w:r>
      <w:r w:rsidR="001D6EDC" w:rsidRPr="008B4E1F">
        <w:rPr>
          <w:rFonts w:asciiTheme="minorHAnsi" w:hAnsiTheme="minorHAnsi" w:cstheme="minorHAnsi"/>
          <w:b/>
          <w:sz w:val="22"/>
          <w:szCs w:val="22"/>
          <w:lang w:val="sl-SI" w:eastAsia="en-US"/>
        </w:rPr>
        <w:t>:</w:t>
      </w:r>
      <w:r w:rsidR="001D6EDC" w:rsidRPr="008B4E1F">
        <w:rPr>
          <w:rFonts w:asciiTheme="minorHAnsi" w:hAnsiTheme="minorHAnsi" w:cstheme="minorHAnsi"/>
          <w:sz w:val="22"/>
          <w:szCs w:val="22"/>
          <w:lang w:val="sl-SI" w:eastAsia="en-US"/>
        </w:rPr>
        <w:t xml:space="preserve"> </w:t>
      </w:r>
      <w:r w:rsidR="00932725" w:rsidRPr="008B4E1F">
        <w:rPr>
          <w:rFonts w:asciiTheme="minorHAnsi" w:hAnsiTheme="minorHAnsi" w:cstheme="minorHAnsi"/>
          <w:sz w:val="22"/>
          <w:szCs w:val="22"/>
          <w:lang w:val="sl-SI" w:eastAsia="en-US"/>
        </w:rPr>
        <w:tab/>
      </w:r>
      <w:r w:rsidRPr="008B4E1F">
        <w:rPr>
          <w:rFonts w:asciiTheme="minorHAnsi" w:hAnsiTheme="minorHAnsi" w:cstheme="minorHAnsi"/>
          <w:sz w:val="22"/>
          <w:szCs w:val="22"/>
          <w:lang w:val="sl-SI" w:eastAsia="en-US"/>
        </w:rPr>
        <w:t>ESPD</w:t>
      </w:r>
      <w:r w:rsidR="009D748C" w:rsidRPr="008B4E1F">
        <w:rPr>
          <w:rFonts w:asciiTheme="minorHAnsi" w:hAnsiTheme="minorHAnsi" w:cstheme="minorHAnsi"/>
          <w:sz w:val="22"/>
          <w:szCs w:val="22"/>
          <w:lang w:val="sl-SI" w:eastAsia="en-US"/>
        </w:rPr>
        <w:t xml:space="preserve"> – </w:t>
      </w:r>
      <w:r w:rsidR="00724B6B" w:rsidRPr="008B4E1F">
        <w:rPr>
          <w:rFonts w:asciiTheme="minorHAnsi" w:hAnsiTheme="minorHAnsi" w:cstheme="minorHAnsi"/>
          <w:sz w:val="22"/>
          <w:szCs w:val="22"/>
          <w:lang w:val="sl-SI" w:eastAsia="en-US"/>
        </w:rPr>
        <w:t>v delu A: Razlogi, povezani s kazenskimi obsodbami</w:t>
      </w:r>
      <w:r w:rsidR="00BA5716" w:rsidRPr="008B4E1F">
        <w:rPr>
          <w:rFonts w:asciiTheme="minorHAnsi" w:hAnsiTheme="minorHAnsi" w:cstheme="minorHAnsi"/>
          <w:sz w:val="22"/>
          <w:szCs w:val="22"/>
          <w:lang w:val="sl-SI" w:eastAsia="en-US"/>
        </w:rPr>
        <w:t xml:space="preserve"> in v delu D: Nacionalni razlogi za izključitev</w:t>
      </w:r>
      <w:r w:rsidRPr="008B4E1F">
        <w:rPr>
          <w:rFonts w:asciiTheme="minorHAnsi" w:hAnsiTheme="minorHAnsi" w:cstheme="minorHAnsi"/>
          <w:sz w:val="22"/>
          <w:szCs w:val="22"/>
          <w:lang w:val="sl-SI" w:eastAsia="en-US"/>
        </w:rPr>
        <w:t>.</w:t>
      </w:r>
    </w:p>
    <w:p w14:paraId="7BE219E1" w14:textId="77777777" w:rsidR="00E15D79" w:rsidRPr="008B4E1F" w:rsidRDefault="00E15D79" w:rsidP="00E15D79">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2C07CBBE" w14:textId="106D005F" w:rsidR="00E15D79" w:rsidRPr="008B4E1F" w:rsidRDefault="00E15D79" w:rsidP="00E15D79">
      <w:pPr>
        <w:autoSpaceDE w:val="0"/>
        <w:ind w:left="1276"/>
        <w:jc w:val="both"/>
        <w:rPr>
          <w:rFonts w:asciiTheme="minorHAnsi" w:hAnsiTheme="minorHAnsi" w:cstheme="minorHAnsi"/>
          <w:bCs/>
          <w:sz w:val="22"/>
          <w:szCs w:val="22"/>
          <w:lang w:val="sl-SI" w:eastAsia="en-US"/>
        </w:rPr>
      </w:pPr>
      <w:r w:rsidRPr="008B4E1F">
        <w:rPr>
          <w:rFonts w:asciiTheme="minorHAnsi" w:hAnsiTheme="minorHAnsi" w:cstheme="minorHAnsi"/>
          <w:sz w:val="22"/>
          <w:szCs w:val="22"/>
          <w:lang w:val="sl-SI" w:eastAsia="en-US"/>
        </w:rPr>
        <w:lastRenderedPageBreak/>
        <w:t>Informacije za pridobitev podatkov iz kazenske evidence (OBR-</w:t>
      </w:r>
      <w:r w:rsidR="000F5F37" w:rsidRPr="008B4E1F">
        <w:rPr>
          <w:rFonts w:asciiTheme="minorHAnsi" w:hAnsiTheme="minorHAnsi" w:cstheme="minorHAnsi"/>
          <w:sz w:val="22"/>
          <w:szCs w:val="22"/>
          <w:lang w:val="sl-SI" w:eastAsia="en-US"/>
        </w:rPr>
        <w:t>7</w:t>
      </w:r>
      <w:r w:rsidRPr="008B4E1F">
        <w:rPr>
          <w:rFonts w:asciiTheme="minorHAnsi" w:hAnsiTheme="minorHAnsi" w:cstheme="minorHAnsi"/>
          <w:sz w:val="22"/>
          <w:szCs w:val="22"/>
          <w:lang w:val="sl-SI" w:eastAsia="en-US"/>
        </w:rPr>
        <w:t>)</w:t>
      </w:r>
      <w:r w:rsidRPr="008B4E1F">
        <w:rPr>
          <w:rFonts w:asciiTheme="minorHAnsi" w:hAnsiTheme="minorHAnsi" w:cstheme="minorHAnsi"/>
          <w:bCs/>
          <w:sz w:val="22"/>
          <w:szCs w:val="22"/>
          <w:lang w:val="sl-SI" w:eastAsia="en-US"/>
        </w:rPr>
        <w:t xml:space="preserve">. </w:t>
      </w:r>
    </w:p>
    <w:p w14:paraId="1DB9FC0A" w14:textId="77777777" w:rsidR="00930A39" w:rsidRPr="008B4E1F" w:rsidRDefault="00930A39" w:rsidP="00932725">
      <w:pPr>
        <w:ind w:left="1276" w:right="26" w:hanging="992"/>
        <w:jc w:val="both"/>
        <w:rPr>
          <w:rFonts w:asciiTheme="minorHAnsi" w:hAnsiTheme="minorHAnsi" w:cstheme="minorHAnsi"/>
          <w:sz w:val="22"/>
          <w:szCs w:val="22"/>
          <w:lang w:val="sl-SI" w:eastAsia="en-US"/>
        </w:rPr>
      </w:pPr>
    </w:p>
    <w:p w14:paraId="4780AE54" w14:textId="48CF115A" w:rsidR="001D6EDC" w:rsidRPr="008B4E1F" w:rsidRDefault="008E1251" w:rsidP="008E1251">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EB47B8" w:rsidRPr="008B4E1F">
        <w:rPr>
          <w:rFonts w:asciiTheme="minorHAnsi" w:hAnsiTheme="minorHAnsi" w:cstheme="minorHAnsi"/>
          <w:color w:val="auto"/>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8B4E1F">
        <w:rPr>
          <w:rFonts w:asciiTheme="minorHAnsi" w:hAnsiTheme="minorHAnsi" w:cstheme="minorHAnsi"/>
          <w:color w:val="auto"/>
          <w:sz w:val="22"/>
          <w:szCs w:val="22"/>
          <w:lang w:eastAsia="en-US"/>
        </w:rPr>
        <w:t>.</w:t>
      </w:r>
    </w:p>
    <w:p w14:paraId="31F85C04" w14:textId="77777777" w:rsidR="008E1251" w:rsidRPr="008B4E1F" w:rsidRDefault="008E1251" w:rsidP="009D748C">
      <w:pPr>
        <w:pStyle w:val="Navadensplet"/>
        <w:spacing w:after="0"/>
        <w:ind w:left="1276" w:hanging="992"/>
        <w:jc w:val="both"/>
        <w:rPr>
          <w:rFonts w:asciiTheme="minorHAnsi" w:hAnsiTheme="minorHAnsi" w:cstheme="minorHAnsi"/>
          <w:b/>
          <w:color w:val="auto"/>
          <w:sz w:val="22"/>
          <w:szCs w:val="22"/>
          <w:lang w:eastAsia="en-US"/>
        </w:rPr>
      </w:pPr>
    </w:p>
    <w:p w14:paraId="2EACA3E2" w14:textId="43A87E0C" w:rsidR="001D6EDC" w:rsidRPr="008B4E1F" w:rsidRDefault="001D6EDC" w:rsidP="009D748C">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w:t>
      </w:r>
      <w:r w:rsidR="003C5FFE" w:rsidRPr="008B4E1F">
        <w:rPr>
          <w:rFonts w:asciiTheme="minorHAnsi" w:hAnsiTheme="minorHAnsi" w:cstheme="minorHAnsi"/>
          <w:color w:val="auto"/>
          <w:sz w:val="22"/>
          <w:szCs w:val="22"/>
          <w:lang w:eastAsia="en-US"/>
        </w:rPr>
        <w:tab/>
      </w:r>
      <w:r w:rsidR="009D748C" w:rsidRPr="008B4E1F">
        <w:rPr>
          <w:rFonts w:asciiTheme="minorHAnsi" w:hAnsiTheme="minorHAnsi" w:cstheme="minorHAnsi"/>
          <w:color w:val="auto"/>
          <w:sz w:val="22"/>
          <w:szCs w:val="22"/>
          <w:lang w:eastAsia="en-US"/>
        </w:rPr>
        <w:t xml:space="preserve">ESPD – </w:t>
      </w:r>
      <w:r w:rsidR="00724B6B" w:rsidRPr="008B4E1F">
        <w:rPr>
          <w:rFonts w:asciiTheme="minorHAnsi" w:hAnsiTheme="minorHAnsi" w:cstheme="minorHAnsi"/>
          <w:color w:val="auto"/>
          <w:sz w:val="22"/>
          <w:szCs w:val="22"/>
          <w:lang w:eastAsia="en-US"/>
        </w:rPr>
        <w:t>v delu B: Razlogi, povezani s plačilom davkov ali prispevkov za socialno varnost</w:t>
      </w:r>
      <w:r w:rsidRPr="008B4E1F">
        <w:rPr>
          <w:rFonts w:asciiTheme="minorHAnsi" w:hAnsiTheme="minorHAnsi" w:cstheme="minorHAnsi"/>
          <w:color w:val="auto"/>
          <w:sz w:val="22"/>
          <w:szCs w:val="22"/>
          <w:lang w:eastAsia="en-US"/>
        </w:rPr>
        <w:t>.</w:t>
      </w:r>
    </w:p>
    <w:p w14:paraId="67FDE83B" w14:textId="77777777" w:rsidR="00982605" w:rsidRPr="008B4E1F" w:rsidRDefault="00982605" w:rsidP="008F4C6D">
      <w:pPr>
        <w:pStyle w:val="Navadensplet"/>
        <w:spacing w:after="0"/>
        <w:ind w:left="284"/>
        <w:jc w:val="both"/>
        <w:rPr>
          <w:rFonts w:asciiTheme="minorHAnsi" w:hAnsiTheme="minorHAnsi" w:cstheme="minorHAnsi"/>
          <w:color w:val="auto"/>
          <w:sz w:val="22"/>
          <w:szCs w:val="22"/>
          <w:lang w:eastAsia="en-US"/>
        </w:rPr>
      </w:pPr>
    </w:p>
    <w:p w14:paraId="61AD6D46" w14:textId="77777777" w:rsidR="007D23B7" w:rsidRPr="008B4E1F" w:rsidRDefault="007D23B7"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8B4E1F" w:rsidRDefault="007D23B7" w:rsidP="00C54646">
      <w:pPr>
        <w:pStyle w:val="Navadensplet"/>
        <w:spacing w:after="0"/>
        <w:ind w:left="284"/>
        <w:jc w:val="both"/>
        <w:rPr>
          <w:rFonts w:ascii="Calibri" w:hAnsi="Calibri"/>
          <w:color w:val="auto"/>
          <w:sz w:val="22"/>
        </w:rPr>
      </w:pPr>
    </w:p>
    <w:p w14:paraId="77E2CFF1" w14:textId="77777777" w:rsidR="007D23B7" w:rsidRPr="008B4E1F" w:rsidRDefault="007D23B7" w:rsidP="007D23B7">
      <w:pPr>
        <w:pStyle w:val="Navadensplet"/>
        <w:spacing w:after="0"/>
        <w:ind w:left="1276" w:hanging="992"/>
        <w:jc w:val="both"/>
        <w:rPr>
          <w:rFonts w:ascii="Calibri" w:hAnsi="Calibri" w:cs="Arial"/>
          <w:color w:val="auto"/>
          <w:sz w:val="22"/>
          <w:szCs w:val="22"/>
          <w:lang w:eastAsia="en-US"/>
        </w:rPr>
      </w:pPr>
      <w:r w:rsidRPr="008B4E1F">
        <w:rPr>
          <w:rFonts w:ascii="Calibri" w:hAnsi="Calibri"/>
          <w:b/>
          <w:color w:val="auto"/>
          <w:sz w:val="22"/>
        </w:rPr>
        <w:t xml:space="preserve">Dokazilo:  </w:t>
      </w:r>
      <w:r w:rsidRPr="008B4E1F">
        <w:rPr>
          <w:rFonts w:ascii="Calibri" w:hAnsi="Calibri" w:cs="Arial"/>
          <w:b/>
          <w:color w:val="auto"/>
          <w:sz w:val="22"/>
          <w:szCs w:val="22"/>
          <w:lang w:eastAsia="en-US"/>
        </w:rPr>
        <w:tab/>
      </w:r>
      <w:r w:rsidRPr="008B4E1F">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8B4E1F" w:rsidRDefault="007D23B7" w:rsidP="00C54646">
      <w:pPr>
        <w:pStyle w:val="Navadensplet"/>
        <w:spacing w:after="0"/>
        <w:ind w:left="284"/>
        <w:jc w:val="both"/>
        <w:rPr>
          <w:rFonts w:asciiTheme="minorHAnsi" w:hAnsiTheme="minorHAnsi" w:cstheme="minorHAnsi"/>
          <w:color w:val="auto"/>
          <w:sz w:val="22"/>
          <w:szCs w:val="22"/>
          <w:lang w:eastAsia="en-US"/>
        </w:rPr>
      </w:pPr>
    </w:p>
    <w:p w14:paraId="1573720A" w14:textId="47F26435" w:rsidR="00C704D7" w:rsidRPr="008B4E1F" w:rsidRDefault="00C54646"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8B4E1F">
        <w:rPr>
          <w:rFonts w:asciiTheme="minorHAnsi" w:hAnsiTheme="minorHAnsi" w:cstheme="minorHAnsi"/>
          <w:color w:val="auto"/>
          <w:sz w:val="22"/>
          <w:szCs w:val="22"/>
          <w:lang w:eastAsia="en-US"/>
        </w:rPr>
        <w:t>.</w:t>
      </w:r>
    </w:p>
    <w:p w14:paraId="08EA9D69" w14:textId="77777777" w:rsidR="00C704D7" w:rsidRPr="008B4E1F" w:rsidRDefault="00C704D7" w:rsidP="00C704D7">
      <w:pPr>
        <w:pStyle w:val="Navadensplet"/>
        <w:spacing w:after="0"/>
        <w:ind w:left="284"/>
        <w:jc w:val="both"/>
        <w:rPr>
          <w:rFonts w:asciiTheme="minorHAnsi" w:hAnsiTheme="minorHAnsi" w:cstheme="minorHAnsi"/>
          <w:color w:val="auto"/>
          <w:sz w:val="22"/>
          <w:szCs w:val="22"/>
          <w:lang w:eastAsia="en-US"/>
        </w:rPr>
      </w:pPr>
    </w:p>
    <w:p w14:paraId="2BA58C54" w14:textId="295937BD" w:rsidR="00C704D7" w:rsidRPr="008B4E1F" w:rsidRDefault="00C704D7" w:rsidP="00C704D7">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8B4E1F" w:rsidRDefault="00C704D7" w:rsidP="00C704D7">
      <w:pPr>
        <w:pStyle w:val="Navadensplet"/>
        <w:spacing w:after="0"/>
        <w:ind w:left="284"/>
        <w:jc w:val="both"/>
        <w:rPr>
          <w:rFonts w:asciiTheme="minorHAnsi" w:hAnsiTheme="minorHAnsi" w:cstheme="minorHAnsi"/>
          <w:color w:val="auto"/>
          <w:sz w:val="22"/>
          <w:szCs w:val="22"/>
          <w:lang w:eastAsia="en-US"/>
        </w:rPr>
      </w:pPr>
    </w:p>
    <w:p w14:paraId="28C56DF6" w14:textId="32094F67" w:rsidR="008F4C6D" w:rsidRPr="008B4E1F" w:rsidRDefault="00EB47B8"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8B4E1F">
        <w:rPr>
          <w:rFonts w:asciiTheme="minorHAnsi" w:hAnsiTheme="minorHAnsi" w:cstheme="minorHAnsi"/>
          <w:color w:val="auto"/>
          <w:sz w:val="22"/>
          <w:szCs w:val="22"/>
          <w:lang w:eastAsia="en-US"/>
        </w:rPr>
        <w:t>.</w:t>
      </w:r>
    </w:p>
    <w:p w14:paraId="06A743BC" w14:textId="59DE3187" w:rsidR="006319DC" w:rsidRPr="008B4E1F" w:rsidRDefault="006319DC" w:rsidP="006319DC">
      <w:pPr>
        <w:pStyle w:val="Navadensplet"/>
        <w:spacing w:after="0"/>
        <w:jc w:val="both"/>
        <w:rPr>
          <w:rFonts w:asciiTheme="minorHAnsi" w:hAnsiTheme="minorHAnsi" w:cstheme="minorHAnsi"/>
          <w:color w:val="auto"/>
          <w:sz w:val="22"/>
          <w:szCs w:val="22"/>
          <w:lang w:eastAsia="en-US"/>
        </w:rPr>
      </w:pPr>
    </w:p>
    <w:p w14:paraId="3C1EE4A8" w14:textId="13BD33F8" w:rsidR="006319DC" w:rsidRPr="008B4E1F" w:rsidRDefault="00C54646" w:rsidP="00EB47B8">
      <w:pPr>
        <w:ind w:left="284"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ki je v zgoraj navedenem položaju, </w:t>
      </w:r>
      <w:r w:rsidR="00EB47B8" w:rsidRPr="008B4E1F">
        <w:rPr>
          <w:rFonts w:asciiTheme="minorHAnsi" w:hAnsiTheme="minorHAnsi" w:cstheme="minorHAnsi"/>
          <w:sz w:val="22"/>
          <w:szCs w:val="22"/>
          <w:lang w:val="sl-SI" w:eastAsia="en-US"/>
        </w:rPr>
        <w:t>lahko naročniku skladno z devetim odstavkom 75. člena ZJN-3 najpozneje do roka za oddajo ponudb predloži dokazila, da je sprejel zadostne ukrepe, s katerimi lahko dokaže svojo zanesljivost kljub obstoju razloga za izključitev</w:t>
      </w:r>
      <w:r w:rsidR="006319DC" w:rsidRPr="008B4E1F">
        <w:rPr>
          <w:rFonts w:asciiTheme="minorHAnsi" w:hAnsiTheme="minorHAnsi" w:cstheme="minorHAnsi"/>
          <w:sz w:val="22"/>
          <w:szCs w:val="22"/>
          <w:lang w:val="sl-SI" w:eastAsia="en-US"/>
        </w:rPr>
        <w:t>.</w:t>
      </w:r>
    </w:p>
    <w:p w14:paraId="39183409" w14:textId="77777777" w:rsidR="001D6EDC" w:rsidRPr="008B4E1F" w:rsidRDefault="001D6EDC" w:rsidP="001D6EDC">
      <w:pPr>
        <w:pStyle w:val="Navadensplet"/>
        <w:spacing w:after="0"/>
        <w:ind w:left="360"/>
        <w:jc w:val="both"/>
        <w:rPr>
          <w:rFonts w:asciiTheme="minorHAnsi" w:hAnsiTheme="minorHAnsi" w:cstheme="minorHAnsi"/>
          <w:color w:val="auto"/>
          <w:sz w:val="22"/>
          <w:szCs w:val="22"/>
          <w:lang w:eastAsia="en-US"/>
        </w:rPr>
      </w:pPr>
    </w:p>
    <w:p w14:paraId="7091038D" w14:textId="3F15962D" w:rsidR="008F4C6D" w:rsidRPr="008B4E1F" w:rsidRDefault="008F4C6D" w:rsidP="008F4C6D">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ESPD – </w:t>
      </w:r>
      <w:r w:rsidR="00724B6B" w:rsidRPr="008B4E1F">
        <w:rPr>
          <w:rFonts w:asciiTheme="minorHAnsi" w:hAnsiTheme="minorHAnsi" w:cstheme="minorHAnsi"/>
          <w:color w:val="auto"/>
          <w:sz w:val="22"/>
          <w:szCs w:val="22"/>
          <w:lang w:eastAsia="en-US"/>
        </w:rPr>
        <w:t>v delu D: Nacionalni razlogi za izključitev</w:t>
      </w:r>
      <w:r w:rsidRPr="008B4E1F">
        <w:rPr>
          <w:rFonts w:asciiTheme="minorHAnsi" w:hAnsiTheme="minorHAnsi" w:cstheme="minorHAnsi"/>
          <w:color w:val="auto"/>
          <w:sz w:val="22"/>
          <w:szCs w:val="22"/>
          <w:lang w:eastAsia="en-US"/>
        </w:rPr>
        <w:t>.</w:t>
      </w:r>
    </w:p>
    <w:p w14:paraId="3A2F15BD" w14:textId="3B61C1E3" w:rsidR="00850BAD" w:rsidRPr="008B4E1F" w:rsidRDefault="00850BAD" w:rsidP="00850BAD">
      <w:pPr>
        <w:pStyle w:val="Navadensplet"/>
        <w:spacing w:after="0"/>
        <w:jc w:val="both"/>
        <w:rPr>
          <w:rFonts w:asciiTheme="minorHAnsi" w:hAnsiTheme="minorHAnsi" w:cstheme="minorHAnsi"/>
          <w:b/>
          <w:color w:val="auto"/>
          <w:sz w:val="22"/>
          <w:szCs w:val="22"/>
          <w:lang w:eastAsia="en-US"/>
        </w:rPr>
      </w:pPr>
    </w:p>
    <w:p w14:paraId="38344952" w14:textId="2D47D071" w:rsidR="00850BAD" w:rsidRPr="008B4E1F" w:rsidRDefault="00850BAD" w:rsidP="00850BAD">
      <w:pPr>
        <w:pStyle w:val="Navadensplet"/>
        <w:numPr>
          <w:ilvl w:val="0"/>
          <w:numId w:val="4"/>
        </w:numPr>
        <w:spacing w:after="0"/>
        <w:ind w:left="284" w:hanging="284"/>
        <w:jc w:val="both"/>
        <w:rPr>
          <w:rFonts w:asciiTheme="minorHAnsi" w:hAnsiTheme="minorHAnsi" w:cstheme="minorHAnsi"/>
          <w:color w:val="auto"/>
          <w:sz w:val="22"/>
          <w:szCs w:val="22"/>
          <w:lang w:eastAsia="en-US"/>
        </w:rPr>
      </w:pPr>
      <w:bookmarkStart w:id="7" w:name="_Hlk103326332"/>
      <w:r w:rsidRPr="008B4E1F">
        <w:rPr>
          <w:rFonts w:asciiTheme="minorHAnsi" w:hAnsiTheme="minorHAnsi" w:cstheme="minorHAnsi"/>
          <w:color w:val="auto"/>
          <w:sz w:val="22"/>
          <w:szCs w:val="22"/>
        </w:rPr>
        <w:t xml:space="preserve">Na </w:t>
      </w:r>
      <w:bookmarkEnd w:id="7"/>
      <w:r w:rsidRPr="008B4E1F">
        <w:rPr>
          <w:rFonts w:asciiTheme="minorHAnsi" w:hAnsiTheme="minorHAnsi" w:cstheme="minorHAnsi"/>
          <w:color w:val="auto"/>
          <w:sz w:val="22"/>
          <w:szCs w:val="22"/>
        </w:rPr>
        <w:t xml:space="preserve">podlagi </w:t>
      </w:r>
      <w:r w:rsidRPr="008B4E1F">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8B4E1F">
        <w:rPr>
          <w:rFonts w:asciiTheme="minorHAnsi" w:hAnsiTheme="minorHAnsi" w:cstheme="minorHAnsi"/>
          <w:color w:val="auto"/>
          <w:sz w:val="22"/>
          <w:szCs w:val="22"/>
        </w:rPr>
        <w:t xml:space="preserve"> če pri preverjanju ugotovi, da je ponudnik:</w:t>
      </w:r>
    </w:p>
    <w:p w14:paraId="38B9A695" w14:textId="77777777"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ruski državljan ali fizična ali pravna oseba, subjekt ali organ s sedežem v Rusiji,</w:t>
      </w:r>
    </w:p>
    <w:p w14:paraId="453869C3" w14:textId="77777777"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203E2A32" w14:textId="77777777"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fizična ali pravna oseba, subjekt ali organ, ki deluje v imenu ali po navodilih subjektov iz prejšnjih dveh alinej.</w:t>
      </w:r>
    </w:p>
    <w:p w14:paraId="0BE5772A" w14:textId="77777777" w:rsidR="00850BAD" w:rsidRPr="008B4E1F" w:rsidRDefault="00850BAD" w:rsidP="00850BAD">
      <w:pPr>
        <w:spacing w:line="260" w:lineRule="exact"/>
        <w:rPr>
          <w:rFonts w:asciiTheme="minorHAnsi" w:eastAsia="Calibri" w:hAnsiTheme="minorHAnsi" w:cstheme="minorHAnsi"/>
          <w:sz w:val="22"/>
          <w:szCs w:val="22"/>
          <w:lang w:val="sl-SI" w:eastAsia="sl-SI"/>
        </w:rPr>
      </w:pPr>
      <w:r w:rsidRPr="008B4E1F">
        <w:rPr>
          <w:rFonts w:asciiTheme="minorHAnsi" w:hAnsiTheme="minorHAnsi" w:cstheme="minorHAnsi"/>
          <w:sz w:val="22"/>
          <w:szCs w:val="22"/>
          <w:lang w:val="sl-SI" w:eastAsia="sl-SI"/>
        </w:rPr>
        <w:t> </w:t>
      </w:r>
    </w:p>
    <w:p w14:paraId="7D19462B" w14:textId="77777777" w:rsidR="00850BAD" w:rsidRPr="008B4E1F" w:rsidRDefault="00850BAD" w:rsidP="00850BAD">
      <w:pPr>
        <w:pStyle w:val="Navadensplet"/>
        <w:spacing w:after="0"/>
        <w:ind w:left="1276" w:hanging="992"/>
        <w:jc w:val="both"/>
        <w:rPr>
          <w:rFonts w:asciiTheme="minorHAnsi" w:hAnsiTheme="minorHAnsi" w:cstheme="minorHAnsi"/>
          <w:bCs/>
          <w:color w:val="auto"/>
          <w:sz w:val="22"/>
          <w:szCs w:val="22"/>
        </w:rPr>
      </w:pPr>
      <w:r w:rsidRPr="008B4E1F">
        <w:rPr>
          <w:rFonts w:asciiTheme="minorHAnsi" w:hAnsiTheme="minorHAnsi" w:cstheme="minorHAnsi"/>
          <w:bCs/>
          <w:color w:val="auto"/>
          <w:sz w:val="22"/>
          <w:szCs w:val="22"/>
        </w:rPr>
        <w:t>Enako velja za podizvajalca, če izvaja več kot 10 % vrednosti predmetnega naročila.</w:t>
      </w:r>
    </w:p>
    <w:p w14:paraId="4DA5DD80" w14:textId="77777777" w:rsidR="00850BAD" w:rsidRPr="008B4E1F" w:rsidRDefault="00850BAD" w:rsidP="00850BAD">
      <w:pPr>
        <w:pStyle w:val="Navadensplet"/>
        <w:spacing w:after="0"/>
        <w:ind w:left="1276" w:hanging="992"/>
        <w:jc w:val="both"/>
        <w:rPr>
          <w:rFonts w:asciiTheme="minorHAnsi" w:hAnsiTheme="minorHAnsi" w:cstheme="minorHAnsi"/>
          <w:color w:val="auto"/>
          <w:sz w:val="22"/>
          <w:szCs w:val="22"/>
          <w:lang w:eastAsia="en-US"/>
        </w:rPr>
      </w:pPr>
    </w:p>
    <w:p w14:paraId="6F2F5755" w14:textId="77777777" w:rsidR="00850BAD" w:rsidRPr="008B4E1F" w:rsidRDefault="00850BAD" w:rsidP="00850BAD">
      <w:pPr>
        <w:pStyle w:val="Navadensplet"/>
        <w:spacing w:after="0"/>
        <w:ind w:left="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E6B203" w14:textId="77777777" w:rsidR="00850BAD" w:rsidRPr="008B4E1F" w:rsidRDefault="00850BAD" w:rsidP="00850BAD">
      <w:pPr>
        <w:pStyle w:val="Navadensplet"/>
        <w:spacing w:after="0"/>
        <w:ind w:left="360"/>
        <w:jc w:val="both"/>
        <w:rPr>
          <w:rFonts w:asciiTheme="minorHAnsi" w:hAnsiTheme="minorHAnsi" w:cstheme="minorHAnsi"/>
          <w:color w:val="auto"/>
          <w:sz w:val="22"/>
          <w:szCs w:val="22"/>
          <w:lang w:eastAsia="en-US"/>
        </w:rPr>
      </w:pPr>
    </w:p>
    <w:p w14:paraId="2D47C1CE" w14:textId="50A05EE0" w:rsidR="00850BAD" w:rsidRPr="008B4E1F" w:rsidRDefault="00850BAD" w:rsidP="00850BAD">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Izjava gospodarskega subjekta (OBR-</w:t>
      </w:r>
      <w:r w:rsidR="000F5F37" w:rsidRPr="008B4E1F">
        <w:rPr>
          <w:rFonts w:asciiTheme="minorHAnsi" w:hAnsiTheme="minorHAnsi" w:cstheme="minorHAnsi"/>
          <w:color w:val="auto"/>
          <w:sz w:val="22"/>
          <w:szCs w:val="22"/>
          <w:lang w:eastAsia="en-US"/>
        </w:rPr>
        <w:t>6</w:t>
      </w:r>
      <w:r w:rsidRPr="008B4E1F">
        <w:rPr>
          <w:rFonts w:asciiTheme="minorHAnsi" w:hAnsiTheme="minorHAnsi" w:cstheme="minorHAnsi"/>
          <w:color w:val="auto"/>
          <w:sz w:val="22"/>
          <w:szCs w:val="22"/>
          <w:lang w:eastAsia="en-US"/>
        </w:rPr>
        <w:t>).</w:t>
      </w:r>
    </w:p>
    <w:p w14:paraId="0642209A" w14:textId="77777777" w:rsidR="001646DF" w:rsidRPr="008B4E1F" w:rsidRDefault="001646DF" w:rsidP="00232F1E">
      <w:pPr>
        <w:pStyle w:val="Navadensplet"/>
        <w:tabs>
          <w:tab w:val="left" w:pos="1418"/>
        </w:tabs>
        <w:spacing w:after="0"/>
        <w:jc w:val="both"/>
        <w:rPr>
          <w:rFonts w:asciiTheme="minorHAnsi" w:hAnsiTheme="minorHAnsi" w:cstheme="minorHAnsi"/>
          <w:color w:val="auto"/>
          <w:sz w:val="22"/>
          <w:szCs w:val="22"/>
          <w:lang w:eastAsia="en-US"/>
        </w:rPr>
      </w:pPr>
    </w:p>
    <w:p w14:paraId="31E96879" w14:textId="77777777" w:rsidR="001D6EDC" w:rsidRPr="008B4E1F"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Pogoji za sodelovanje</w:t>
      </w:r>
    </w:p>
    <w:p w14:paraId="6259AA18" w14:textId="77777777" w:rsidR="006E130A" w:rsidRPr="008B4E1F" w:rsidRDefault="006E130A" w:rsidP="006E130A">
      <w:pPr>
        <w:ind w:right="26"/>
        <w:jc w:val="both"/>
        <w:rPr>
          <w:rFonts w:asciiTheme="minorHAnsi" w:hAnsiTheme="minorHAnsi" w:cstheme="minorHAnsi"/>
          <w:sz w:val="22"/>
          <w:szCs w:val="22"/>
          <w:lang w:val="sl-SI" w:eastAsia="en-US"/>
        </w:rPr>
      </w:pPr>
    </w:p>
    <w:p w14:paraId="24DF4724" w14:textId="67BEBFD4" w:rsidR="006E130A" w:rsidRPr="008B4E1F" w:rsidRDefault="006E130A" w:rsidP="006E130A">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8B4E1F">
        <w:rPr>
          <w:rFonts w:asciiTheme="minorHAnsi" w:hAnsiTheme="minorHAnsi" w:cstheme="minorHAnsi"/>
          <w:sz w:val="22"/>
          <w:szCs w:val="22"/>
          <w:lang w:val="sl-SI" w:eastAsia="en-US"/>
        </w:rPr>
        <w:t>vsebinsko</w:t>
      </w:r>
      <w:r w:rsidRPr="008B4E1F">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8B4E1F" w:rsidRDefault="006E130A" w:rsidP="006E130A">
      <w:pPr>
        <w:ind w:right="26"/>
        <w:jc w:val="both"/>
        <w:rPr>
          <w:rFonts w:asciiTheme="minorHAnsi" w:hAnsiTheme="minorHAnsi" w:cstheme="minorHAnsi"/>
          <w:sz w:val="22"/>
          <w:szCs w:val="22"/>
          <w:lang w:val="sl-SI" w:eastAsia="en-US"/>
        </w:rPr>
      </w:pPr>
    </w:p>
    <w:p w14:paraId="68C9F909" w14:textId="0306C52F" w:rsidR="001D6EDC" w:rsidRPr="008B4E1F" w:rsidRDefault="006E130A" w:rsidP="00892FE8">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8B4E1F">
        <w:rPr>
          <w:rFonts w:asciiTheme="minorHAnsi" w:hAnsiTheme="minorHAnsi" w:cstheme="minorHAnsi"/>
          <w:sz w:val="22"/>
          <w:szCs w:val="22"/>
          <w:lang w:val="sl-SI" w:eastAsia="en-US"/>
        </w:rPr>
        <w:t>druge</w:t>
      </w:r>
      <w:r w:rsidRPr="008B4E1F">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8B4E1F" w:rsidRDefault="00930A39" w:rsidP="00892FE8">
      <w:pPr>
        <w:ind w:right="26"/>
        <w:jc w:val="both"/>
        <w:rPr>
          <w:rFonts w:asciiTheme="minorHAnsi" w:hAnsiTheme="minorHAnsi" w:cstheme="minorHAnsi"/>
          <w:sz w:val="22"/>
          <w:szCs w:val="22"/>
          <w:lang w:val="sl-SI" w:eastAsia="en-US"/>
        </w:rPr>
      </w:pPr>
    </w:p>
    <w:p w14:paraId="35E463F5" w14:textId="2CBAE7E1" w:rsidR="005A7849" w:rsidRPr="008B4E1F" w:rsidRDefault="005A7849" w:rsidP="00892FE8">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 subjekt</w:t>
      </w:r>
      <w:r w:rsidR="00892FE8" w:rsidRPr="008B4E1F">
        <w:rPr>
          <w:rFonts w:asciiTheme="minorHAnsi" w:hAnsiTheme="minorHAnsi" w:cstheme="minorHAnsi"/>
          <w:sz w:val="22"/>
          <w:szCs w:val="22"/>
          <w:lang w:val="sl-SI" w:eastAsia="en-US"/>
        </w:rPr>
        <w:t xml:space="preserve"> lahko dokazuje izpolnjevanje pogojev </w:t>
      </w:r>
      <w:r w:rsidR="00A66DED" w:rsidRPr="008B4E1F">
        <w:rPr>
          <w:rFonts w:asciiTheme="minorHAnsi" w:hAnsiTheme="minorHAnsi" w:cstheme="minorHAnsi"/>
          <w:sz w:val="22"/>
          <w:szCs w:val="22"/>
          <w:lang w:val="sl-SI" w:eastAsia="en-US"/>
        </w:rPr>
        <w:t xml:space="preserve">v zvezi z ekonomskim in finančnim položajem ter tehnično in strokovno sposobnostjo </w:t>
      </w:r>
      <w:r w:rsidR="00892FE8" w:rsidRPr="008B4E1F">
        <w:rPr>
          <w:rFonts w:asciiTheme="minorHAnsi" w:hAnsiTheme="minorHAnsi" w:cstheme="minorHAnsi"/>
          <w:sz w:val="22"/>
          <w:szCs w:val="22"/>
          <w:lang w:val="sl-SI" w:eastAsia="en-US"/>
        </w:rPr>
        <w:t>z uporabo zmogljivosti</w:t>
      </w:r>
      <w:r w:rsidR="00B87CDD" w:rsidRPr="008B4E1F">
        <w:rPr>
          <w:rFonts w:asciiTheme="minorHAnsi" w:hAnsiTheme="minorHAnsi" w:cstheme="minorHAnsi"/>
          <w:sz w:val="22"/>
          <w:szCs w:val="22"/>
          <w:lang w:val="sl-SI" w:eastAsia="en-US"/>
        </w:rPr>
        <w:t xml:space="preserve"> drugih subjektov</w:t>
      </w:r>
      <w:r w:rsidR="00A66DED" w:rsidRPr="008B4E1F">
        <w:rPr>
          <w:rFonts w:asciiTheme="minorHAnsi" w:hAnsiTheme="minorHAnsi" w:cstheme="minorHAnsi"/>
          <w:sz w:val="22"/>
          <w:szCs w:val="22"/>
          <w:lang w:val="sl-SI" w:eastAsia="en-US"/>
        </w:rPr>
        <w:t>, ne glede na pravno razmerje med njimi</w:t>
      </w:r>
      <w:r w:rsidR="00B87CDD" w:rsidRPr="008B4E1F">
        <w:rPr>
          <w:rFonts w:asciiTheme="minorHAnsi" w:hAnsiTheme="minorHAnsi" w:cstheme="minorHAnsi"/>
          <w:sz w:val="22"/>
          <w:szCs w:val="22"/>
          <w:lang w:val="sl-SI" w:eastAsia="en-US"/>
        </w:rPr>
        <w:t xml:space="preserve">. </w:t>
      </w:r>
      <w:r w:rsidR="00913C82" w:rsidRPr="008B4E1F">
        <w:rPr>
          <w:rFonts w:asciiTheme="minorHAnsi" w:hAnsiTheme="minorHAnsi" w:cstheme="minorHAnsi"/>
          <w:bCs/>
          <w:sz w:val="22"/>
          <w:szCs w:val="22"/>
          <w:lang w:val="sl-SI" w:eastAsia="en-US"/>
        </w:rPr>
        <w:t xml:space="preserve">Glede pogojev v zvezi z izobrazbo in strokovno usposobljenostjo </w:t>
      </w:r>
      <w:r w:rsidR="00D53CB6" w:rsidRPr="008B4E1F">
        <w:rPr>
          <w:rFonts w:asciiTheme="minorHAnsi" w:hAnsiTheme="minorHAnsi" w:cstheme="minorHAnsi"/>
          <w:bCs/>
          <w:sz w:val="22"/>
          <w:szCs w:val="22"/>
          <w:lang w:val="sl-SI" w:eastAsia="en-US"/>
        </w:rPr>
        <w:t xml:space="preserve">izvajalca </w:t>
      </w:r>
      <w:r w:rsidR="00913C82" w:rsidRPr="008B4E1F">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8B4E1F">
        <w:rPr>
          <w:rFonts w:asciiTheme="minorHAnsi" w:hAnsiTheme="minorHAnsi" w:cstheme="minorHAnsi"/>
          <w:bCs/>
          <w:sz w:val="22"/>
          <w:szCs w:val="22"/>
          <w:lang w:val="sl-SI" w:eastAsia="en-US"/>
        </w:rPr>
        <w:t>e bodo slednji izv</w:t>
      </w:r>
      <w:r w:rsidR="00E8143E" w:rsidRPr="008B4E1F">
        <w:rPr>
          <w:rFonts w:asciiTheme="minorHAnsi" w:hAnsiTheme="minorHAnsi" w:cstheme="minorHAnsi"/>
          <w:bCs/>
          <w:sz w:val="22"/>
          <w:szCs w:val="22"/>
          <w:lang w:val="sl-SI" w:eastAsia="en-US"/>
        </w:rPr>
        <w:t xml:space="preserve">ajali </w:t>
      </w:r>
      <w:r w:rsidR="00A8017F" w:rsidRPr="008B4E1F">
        <w:rPr>
          <w:rFonts w:asciiTheme="minorHAnsi" w:hAnsiTheme="minorHAnsi" w:cstheme="minorHAnsi"/>
          <w:bCs/>
          <w:sz w:val="22"/>
          <w:szCs w:val="22"/>
          <w:lang w:val="sl-SI" w:eastAsia="en-US"/>
        </w:rPr>
        <w:t>storitve ali prevzeli dobavo</w:t>
      </w:r>
      <w:r w:rsidR="00913C82" w:rsidRPr="008B4E1F">
        <w:rPr>
          <w:rFonts w:asciiTheme="minorHAnsi" w:hAnsiTheme="minorHAnsi" w:cstheme="minorHAnsi"/>
          <w:bCs/>
          <w:sz w:val="22"/>
          <w:szCs w:val="22"/>
          <w:lang w:val="sl-SI" w:eastAsia="en-US"/>
        </w:rPr>
        <w:t xml:space="preserve">, za katere se zahtevajo te zmogljivosti. </w:t>
      </w:r>
      <w:r w:rsidR="00B87CDD" w:rsidRPr="008B4E1F">
        <w:rPr>
          <w:rFonts w:asciiTheme="minorHAnsi" w:hAnsiTheme="minorHAnsi" w:cstheme="minorHAnsi"/>
          <w:sz w:val="22"/>
          <w:szCs w:val="22"/>
          <w:lang w:val="sl-SI" w:eastAsia="en-US"/>
        </w:rPr>
        <w:t xml:space="preserve">V tem primeru </w:t>
      </w:r>
      <w:r w:rsidRPr="008B4E1F">
        <w:rPr>
          <w:rFonts w:asciiTheme="minorHAnsi" w:hAnsiTheme="minorHAnsi" w:cstheme="minorHAnsi"/>
          <w:sz w:val="22"/>
          <w:szCs w:val="22"/>
          <w:lang w:val="sl-SI" w:eastAsia="en-US"/>
        </w:rPr>
        <w:t>mora gospodarski subjekt v ponudbi dokazati, da bo imel na voljo potrebna sredstva (s predložitvijo zagotovil teh subjektov v ta namen) in</w:t>
      </w:r>
      <w:r w:rsidR="00B87CDD"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 xml:space="preserve">za druge subjekte </w:t>
      </w:r>
      <w:r w:rsidR="00B87CDD" w:rsidRPr="008B4E1F">
        <w:rPr>
          <w:rFonts w:asciiTheme="minorHAnsi" w:hAnsiTheme="minorHAnsi" w:cstheme="minorHAnsi"/>
          <w:sz w:val="22"/>
          <w:szCs w:val="22"/>
          <w:lang w:val="sl-SI" w:eastAsia="en-US"/>
        </w:rPr>
        <w:t xml:space="preserve">predložiti </w:t>
      </w:r>
      <w:r w:rsidRPr="008B4E1F">
        <w:rPr>
          <w:rFonts w:asciiTheme="minorHAnsi" w:hAnsiTheme="minorHAnsi" w:cstheme="minorHAnsi"/>
          <w:sz w:val="22"/>
          <w:szCs w:val="22"/>
          <w:lang w:val="sl-SI" w:eastAsia="en-US"/>
        </w:rPr>
        <w:t xml:space="preserve">dokazila </w:t>
      </w:r>
      <w:r w:rsidR="00152DCC" w:rsidRPr="008B4E1F">
        <w:rPr>
          <w:rFonts w:asciiTheme="minorHAnsi" w:hAnsiTheme="minorHAnsi" w:cstheme="minorHAnsi"/>
          <w:sz w:val="22"/>
          <w:szCs w:val="22"/>
          <w:lang w:val="sl-SI" w:eastAsia="en-US"/>
        </w:rPr>
        <w:t>o neobstoju razlogov za izključitev</w:t>
      </w:r>
      <w:r w:rsidRPr="008B4E1F">
        <w:rPr>
          <w:rFonts w:asciiTheme="minorHAnsi" w:hAnsiTheme="minorHAnsi" w:cstheme="minorHAnsi"/>
          <w:sz w:val="22"/>
          <w:szCs w:val="22"/>
          <w:lang w:val="sl-SI" w:eastAsia="en-US"/>
        </w:rPr>
        <w:t>.</w:t>
      </w:r>
    </w:p>
    <w:p w14:paraId="4B63B233" w14:textId="27C40E49" w:rsidR="00866FF9" w:rsidRPr="008B4E1F" w:rsidRDefault="00866FF9" w:rsidP="00123ECB">
      <w:pPr>
        <w:ind w:right="26"/>
        <w:jc w:val="both"/>
        <w:rPr>
          <w:rFonts w:asciiTheme="minorHAnsi" w:hAnsiTheme="minorHAnsi" w:cstheme="minorHAnsi"/>
          <w:sz w:val="22"/>
          <w:szCs w:val="22"/>
          <w:lang w:val="sl-SI" w:eastAsia="en-US"/>
        </w:rPr>
      </w:pPr>
    </w:p>
    <w:p w14:paraId="429887B2" w14:textId="77777777" w:rsidR="00DD48EF" w:rsidRPr="008B4E1F"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Tehnična in strokovna sposobnost</w:t>
      </w:r>
    </w:p>
    <w:p w14:paraId="709A9805" w14:textId="77777777" w:rsidR="00066244" w:rsidRPr="008B4E1F" w:rsidRDefault="00066244" w:rsidP="00694CBD">
      <w:pPr>
        <w:keepNext/>
        <w:keepLines/>
        <w:snapToGrid w:val="0"/>
        <w:jc w:val="both"/>
        <w:rPr>
          <w:rFonts w:asciiTheme="minorHAnsi" w:hAnsiTheme="minorHAnsi" w:cstheme="minorHAnsi"/>
          <w:szCs w:val="20"/>
          <w:lang w:val="sl-SI"/>
        </w:rPr>
      </w:pPr>
    </w:p>
    <w:p w14:paraId="61A82667" w14:textId="3ED0C8E7" w:rsidR="00B9680F" w:rsidRPr="008B4E1F" w:rsidRDefault="00B9680F" w:rsidP="004D6BDF">
      <w:pPr>
        <w:numPr>
          <w:ilvl w:val="0"/>
          <w:numId w:val="11"/>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mora biti </w:t>
      </w:r>
      <w:r w:rsidR="00A645AD" w:rsidRPr="008B4E1F">
        <w:rPr>
          <w:rFonts w:asciiTheme="minorHAnsi" w:hAnsiTheme="minorHAnsi" w:cstheme="minorHAnsi"/>
          <w:sz w:val="22"/>
          <w:szCs w:val="22"/>
          <w:lang w:val="sl-SI" w:eastAsia="en-US"/>
        </w:rPr>
        <w:t>na dan, ko poteče rok za prejem ponudb, in ves čas izvajanja pogodbenih storitev s strani proizvajalca ali principala pooblaščen</w:t>
      </w:r>
      <w:r w:rsidRPr="008B4E1F">
        <w:rPr>
          <w:rFonts w:asciiTheme="minorHAnsi" w:hAnsiTheme="minorHAnsi" w:cstheme="minorHAnsi"/>
          <w:sz w:val="22"/>
          <w:szCs w:val="22"/>
          <w:lang w:val="sl-SI" w:eastAsia="en-US"/>
        </w:rPr>
        <w:t xml:space="preserve"> za vzdrževanje </w:t>
      </w:r>
      <w:r w:rsidR="00A645AD" w:rsidRPr="008B4E1F">
        <w:rPr>
          <w:rFonts w:asciiTheme="minorHAnsi" w:hAnsiTheme="minorHAnsi" w:cstheme="minorHAnsi"/>
          <w:sz w:val="22"/>
          <w:szCs w:val="22"/>
          <w:lang w:val="sl-SI" w:eastAsia="en-US"/>
        </w:rPr>
        <w:t xml:space="preserve">ter dobavo nadomestnih delov za opremo, ki je predmet </w:t>
      </w:r>
      <w:r w:rsidR="00BA0BB3" w:rsidRPr="008B4E1F">
        <w:rPr>
          <w:rFonts w:asciiTheme="minorHAnsi" w:hAnsiTheme="minorHAnsi" w:cstheme="minorHAnsi"/>
          <w:sz w:val="22"/>
          <w:szCs w:val="22"/>
          <w:lang w:val="sl-SI" w:eastAsia="en-US"/>
        </w:rPr>
        <w:t>javnega naročila</w:t>
      </w:r>
      <w:r w:rsidR="00A645AD" w:rsidRPr="008B4E1F">
        <w:rPr>
          <w:rFonts w:asciiTheme="minorHAnsi" w:hAnsiTheme="minorHAnsi" w:cstheme="minorHAnsi"/>
          <w:sz w:val="22"/>
          <w:szCs w:val="22"/>
          <w:lang w:val="sl-SI" w:eastAsia="en-US"/>
        </w:rPr>
        <w:t xml:space="preserve"> v posameznem sklopu, za katerega oddaja ponudbo</w:t>
      </w:r>
      <w:r w:rsidRPr="008B4E1F">
        <w:rPr>
          <w:rFonts w:asciiTheme="minorHAnsi" w:hAnsiTheme="minorHAnsi" w:cstheme="minorHAnsi"/>
          <w:sz w:val="22"/>
          <w:szCs w:val="22"/>
          <w:lang w:val="sl-SI" w:eastAsia="en-US"/>
        </w:rPr>
        <w:t>.</w:t>
      </w:r>
    </w:p>
    <w:p w14:paraId="730E7BA4" w14:textId="77777777" w:rsidR="00B9680F" w:rsidRPr="008B4E1F" w:rsidRDefault="00B9680F" w:rsidP="00B9680F">
      <w:pPr>
        <w:ind w:left="284"/>
        <w:jc w:val="both"/>
        <w:rPr>
          <w:rFonts w:asciiTheme="minorHAnsi" w:hAnsiTheme="minorHAnsi" w:cstheme="minorHAnsi"/>
          <w:color w:val="FF0000"/>
          <w:sz w:val="22"/>
          <w:szCs w:val="22"/>
          <w:lang w:val="sl-SI" w:eastAsia="en-US"/>
        </w:rPr>
      </w:pPr>
    </w:p>
    <w:p w14:paraId="0DAA4675" w14:textId="77777777" w:rsidR="00B9680F" w:rsidRPr="008B4E1F" w:rsidRDefault="00B9680F" w:rsidP="00B9680F">
      <w:pPr>
        <w:autoSpaceDE w:val="0"/>
        <w:ind w:left="1276" w:hanging="992"/>
        <w:jc w:val="both"/>
        <w:rPr>
          <w:rFonts w:asciiTheme="minorHAnsi" w:hAnsiTheme="minorHAnsi" w:cstheme="minorHAnsi"/>
          <w:sz w:val="22"/>
          <w:szCs w:val="22"/>
          <w:lang w:val="sl-SI" w:eastAsia="en-US"/>
        </w:rPr>
      </w:pPr>
      <w:r w:rsidRPr="008B4E1F">
        <w:rPr>
          <w:rFonts w:asciiTheme="minorHAnsi" w:hAnsiTheme="minorHAnsi" w:cstheme="minorHAnsi"/>
          <w:b/>
          <w:sz w:val="22"/>
          <w:szCs w:val="22"/>
          <w:lang w:val="sl-SI" w:eastAsia="en-US"/>
        </w:rPr>
        <w:t xml:space="preserve">Dokazila: </w:t>
      </w:r>
      <w:r w:rsidRPr="008B4E1F">
        <w:rPr>
          <w:rFonts w:asciiTheme="minorHAnsi" w:hAnsiTheme="minorHAnsi" w:cstheme="minorHAnsi"/>
          <w:b/>
          <w:sz w:val="22"/>
          <w:szCs w:val="22"/>
          <w:lang w:val="sl-SI" w:eastAsia="en-US"/>
        </w:rPr>
        <w:tab/>
      </w:r>
      <w:r w:rsidRPr="008B4E1F">
        <w:rPr>
          <w:rFonts w:asciiTheme="minorHAnsi" w:hAnsiTheme="minorHAnsi" w:cstheme="minorHAnsi"/>
          <w:sz w:val="22"/>
          <w:szCs w:val="22"/>
          <w:lang w:val="sl-SI" w:eastAsia="en-US"/>
        </w:rPr>
        <w:t xml:space="preserve">ESPD – v delu IV: Pogoji za sodelovanje, razdelek C: Tehnična in strokovna sposobnost: Tehnično osebje ali tehnični organi, odgovorni za nadzor kakovosti. </w:t>
      </w:r>
    </w:p>
    <w:p w14:paraId="585D9DFD" w14:textId="77777777" w:rsidR="00B9680F" w:rsidRPr="008B4E1F" w:rsidRDefault="00B9680F" w:rsidP="00B9680F">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1A82E88D" w14:textId="6E2990A7" w:rsidR="00B9680F" w:rsidRPr="008B4E1F" w:rsidRDefault="00BA0BB3" w:rsidP="00B9680F">
      <w:pPr>
        <w:autoSpaceDE w:val="0"/>
        <w:ind w:left="1276"/>
        <w:jc w:val="both"/>
        <w:rPr>
          <w:rFonts w:asciiTheme="minorHAnsi" w:hAnsiTheme="minorHAnsi" w:cstheme="minorHAnsi"/>
          <w:bCs/>
          <w:sz w:val="22"/>
          <w:szCs w:val="22"/>
          <w:lang w:val="sl-SI" w:eastAsia="en-US"/>
        </w:rPr>
      </w:pPr>
      <w:r w:rsidRPr="008B4E1F">
        <w:rPr>
          <w:rFonts w:asciiTheme="minorHAnsi" w:hAnsiTheme="minorHAnsi" w:cstheme="minorHAnsi"/>
          <w:bCs/>
          <w:sz w:val="22"/>
          <w:szCs w:val="22"/>
          <w:lang w:val="sl-SI" w:eastAsia="en-US"/>
        </w:rPr>
        <w:t>P</w:t>
      </w:r>
      <w:r w:rsidR="00B9680F" w:rsidRPr="008B4E1F">
        <w:rPr>
          <w:rFonts w:asciiTheme="minorHAnsi" w:hAnsiTheme="minorHAnsi" w:cstheme="minorHAnsi"/>
          <w:bCs/>
          <w:sz w:val="22"/>
          <w:szCs w:val="22"/>
          <w:lang w:val="sl-SI" w:eastAsia="en-US"/>
        </w:rPr>
        <w:t>otrdilo</w:t>
      </w:r>
      <w:r w:rsidRPr="008B4E1F">
        <w:rPr>
          <w:rFonts w:asciiTheme="minorHAnsi" w:hAnsiTheme="minorHAnsi" w:cstheme="minorHAnsi"/>
          <w:bCs/>
          <w:sz w:val="22"/>
          <w:szCs w:val="22"/>
          <w:lang w:val="sl-SI" w:eastAsia="en-US"/>
        </w:rPr>
        <w:t xml:space="preserve"> oziroma izjava</w:t>
      </w:r>
      <w:r w:rsidR="00B9680F" w:rsidRPr="008B4E1F">
        <w:rPr>
          <w:rFonts w:asciiTheme="minorHAnsi" w:hAnsiTheme="minorHAnsi" w:cstheme="minorHAnsi"/>
          <w:bCs/>
          <w:sz w:val="22"/>
          <w:szCs w:val="22"/>
          <w:lang w:val="sl-SI" w:eastAsia="en-US"/>
        </w:rPr>
        <w:t xml:space="preserve"> proizvajalca ali principala, ki izkazuje izpolnjevanje navedenega pogoja.</w:t>
      </w:r>
    </w:p>
    <w:p w14:paraId="76F73258" w14:textId="77777777" w:rsidR="0054443A" w:rsidRPr="008B4E1F" w:rsidRDefault="0054443A" w:rsidP="0054443A">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35A8D0AF" w14:textId="677156E4" w:rsidR="00094A20" w:rsidRDefault="00094A20" w:rsidP="00B9680F">
      <w:pPr>
        <w:autoSpaceDE w:val="0"/>
        <w:ind w:left="1276"/>
        <w:jc w:val="both"/>
        <w:rPr>
          <w:rFonts w:asciiTheme="minorHAnsi" w:hAnsiTheme="minorHAnsi" w:cstheme="minorHAnsi"/>
          <w:bCs/>
          <w:sz w:val="22"/>
          <w:szCs w:val="22"/>
          <w:lang w:val="sl-SI" w:eastAsia="en-US"/>
        </w:rPr>
      </w:pPr>
      <w:bookmarkStart w:id="8" w:name="_Hlk170035084"/>
      <w:bookmarkStart w:id="9" w:name="_Hlk190115712"/>
      <w:r w:rsidRPr="00094A20">
        <w:rPr>
          <w:rFonts w:asciiTheme="minorHAnsi" w:hAnsiTheme="minorHAnsi" w:cstheme="minorHAnsi"/>
          <w:bCs/>
          <w:sz w:val="22"/>
          <w:szCs w:val="22"/>
          <w:lang w:val="sl-SI" w:eastAsia="en-US"/>
        </w:rPr>
        <w:t>Seznam vseh zahtevanih preventivnih vzdrževalnih del proizvajalca za posamezen tip opreme v 4 letnem obdobju s terminskim planom po posameznih 12 mesečnih obdobjih (z vključenimi kalibracijami/validacijami opreme in rednimi servisi po navodilih proizvajalca)</w:t>
      </w:r>
      <w:r>
        <w:rPr>
          <w:rFonts w:asciiTheme="minorHAnsi" w:hAnsiTheme="minorHAnsi" w:cstheme="minorHAnsi"/>
          <w:bCs/>
          <w:sz w:val="22"/>
          <w:szCs w:val="22"/>
          <w:lang w:val="sl-SI" w:eastAsia="en-US"/>
        </w:rPr>
        <w:t>.</w:t>
      </w:r>
    </w:p>
    <w:bookmarkEnd w:id="8"/>
    <w:bookmarkEnd w:id="9"/>
    <w:p w14:paraId="3844955E" w14:textId="77777777" w:rsidR="00513709" w:rsidRPr="008B4E1F" w:rsidRDefault="00513709" w:rsidP="00513709">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3A2316C2" w14:textId="7ED01ED3" w:rsidR="00513709" w:rsidRPr="008B4E1F" w:rsidRDefault="00513709" w:rsidP="00513709">
      <w:pPr>
        <w:autoSpaceDE w:val="0"/>
        <w:ind w:left="1276"/>
        <w:jc w:val="both"/>
        <w:rPr>
          <w:rFonts w:asciiTheme="minorHAnsi" w:hAnsiTheme="minorHAnsi" w:cstheme="minorHAnsi"/>
          <w:bCs/>
          <w:sz w:val="22"/>
          <w:szCs w:val="22"/>
          <w:lang w:val="sl-SI" w:eastAsia="en-US"/>
        </w:rPr>
      </w:pPr>
      <w:r w:rsidRPr="008B4E1F">
        <w:rPr>
          <w:rFonts w:asciiTheme="minorHAnsi" w:hAnsiTheme="minorHAnsi" w:cstheme="minorHAnsi"/>
          <w:bCs/>
          <w:sz w:val="22"/>
          <w:szCs w:val="22"/>
          <w:lang w:val="sl-SI" w:eastAsia="en-US"/>
        </w:rPr>
        <w:t>Cenik rezervnih delov in potrošnega materiala.</w:t>
      </w:r>
    </w:p>
    <w:p w14:paraId="14098017" w14:textId="77777777" w:rsidR="00513709" w:rsidRPr="008B4E1F" w:rsidRDefault="00513709" w:rsidP="00513709">
      <w:pPr>
        <w:autoSpaceDE w:val="0"/>
        <w:ind w:left="1276"/>
        <w:jc w:val="both"/>
        <w:rPr>
          <w:rFonts w:asciiTheme="minorHAnsi" w:hAnsiTheme="minorHAnsi" w:cstheme="minorHAnsi"/>
          <w:bCs/>
          <w:sz w:val="22"/>
          <w:szCs w:val="22"/>
          <w:lang w:val="sl-SI" w:eastAsia="en-US"/>
        </w:rPr>
      </w:pPr>
    </w:p>
    <w:p w14:paraId="380E9AD0" w14:textId="77777777" w:rsidR="00513709" w:rsidRPr="008B4E1F" w:rsidRDefault="00513709" w:rsidP="00513709">
      <w:pPr>
        <w:autoSpaceDE w:val="0"/>
        <w:ind w:left="1276"/>
        <w:jc w:val="both"/>
        <w:rPr>
          <w:rFonts w:asciiTheme="minorHAnsi" w:hAnsiTheme="minorHAnsi" w:cstheme="minorHAnsi"/>
          <w:bCs/>
          <w:sz w:val="22"/>
          <w:szCs w:val="22"/>
          <w:lang w:val="sl-SI" w:eastAsia="en-US"/>
        </w:rPr>
      </w:pPr>
    </w:p>
    <w:p w14:paraId="70A98B78" w14:textId="77777777" w:rsidR="001D6EDC" w:rsidRPr="008B4E1F" w:rsidRDefault="008D1673" w:rsidP="0000522D">
      <w:pPr>
        <w:keepNext/>
        <w:keepLines/>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lastRenderedPageBreak/>
        <w:t>Merila</w:t>
      </w:r>
      <w:r w:rsidR="001D6EDC" w:rsidRPr="008B4E1F">
        <w:rPr>
          <w:rFonts w:asciiTheme="minorHAnsi" w:hAnsiTheme="minorHAnsi" w:cstheme="minorHAnsi"/>
          <w:b/>
          <w:sz w:val="22"/>
          <w:szCs w:val="22"/>
          <w:lang w:val="sl-SI" w:eastAsia="en-US"/>
        </w:rPr>
        <w:t xml:space="preserve"> za </w:t>
      </w:r>
      <w:r w:rsidRPr="008B4E1F">
        <w:rPr>
          <w:rFonts w:asciiTheme="minorHAnsi" w:hAnsiTheme="minorHAnsi" w:cstheme="minorHAnsi"/>
          <w:b/>
          <w:sz w:val="22"/>
          <w:szCs w:val="22"/>
          <w:lang w:val="sl-SI" w:eastAsia="en-US"/>
        </w:rPr>
        <w:t>oddajo javnega naročila</w:t>
      </w:r>
    </w:p>
    <w:p w14:paraId="33587E65" w14:textId="77777777" w:rsidR="001D6EDC" w:rsidRPr="008B4E1F" w:rsidRDefault="001D6EDC" w:rsidP="0000522D">
      <w:pPr>
        <w:keepNext/>
        <w:keepLines/>
        <w:ind w:left="360"/>
        <w:jc w:val="both"/>
        <w:rPr>
          <w:rFonts w:asciiTheme="minorHAnsi" w:hAnsiTheme="minorHAnsi" w:cstheme="minorHAnsi"/>
          <w:b/>
          <w:color w:val="FF0000"/>
          <w:sz w:val="22"/>
          <w:szCs w:val="22"/>
          <w:lang w:val="sl-SI" w:eastAsia="en-US"/>
        </w:rPr>
      </w:pPr>
    </w:p>
    <w:p w14:paraId="53D45B35" w14:textId="4392C17B" w:rsidR="00513709" w:rsidRDefault="00E90127" w:rsidP="0000522D">
      <w:pPr>
        <w:keepNext/>
        <w:keepLines/>
        <w:jc w:val="both"/>
        <w:rPr>
          <w:rFonts w:asciiTheme="minorHAnsi" w:hAnsiTheme="minorHAnsi" w:cs="Arial"/>
          <w:sz w:val="22"/>
          <w:szCs w:val="22"/>
          <w:lang w:val="sl-SI"/>
        </w:rPr>
      </w:pPr>
      <w:r w:rsidRPr="008B4E1F">
        <w:rPr>
          <w:rFonts w:asciiTheme="minorHAnsi" w:hAnsiTheme="minorHAnsi" w:cs="Arial"/>
          <w:sz w:val="22"/>
          <w:szCs w:val="22"/>
          <w:lang w:val="sl-SI"/>
        </w:rPr>
        <w:t xml:space="preserve">Merilo za oddajo javnega naročila za posamezen sklop je </w:t>
      </w:r>
      <w:r w:rsidRPr="008B4E1F">
        <w:rPr>
          <w:rFonts w:asciiTheme="minorHAnsi" w:hAnsiTheme="minorHAnsi" w:cs="Arial"/>
          <w:b/>
          <w:sz w:val="22"/>
          <w:szCs w:val="22"/>
          <w:lang w:val="sl-SI"/>
        </w:rPr>
        <w:t>ekonomsko najugodnejša ponudba,</w:t>
      </w:r>
      <w:r w:rsidRPr="008B4E1F">
        <w:rPr>
          <w:rFonts w:asciiTheme="minorHAnsi" w:hAnsiTheme="minorHAnsi" w:cs="Arial"/>
          <w:sz w:val="22"/>
          <w:szCs w:val="22"/>
          <w:lang w:val="sl-SI"/>
        </w:rPr>
        <w:t xml:space="preserve"> določena na podlagi najnižje skupne ponudbene cene v EUR z DDV.</w:t>
      </w:r>
    </w:p>
    <w:p w14:paraId="1EDDDA44" w14:textId="77777777" w:rsidR="00AD3880" w:rsidRPr="00AD3880" w:rsidRDefault="00AD3880" w:rsidP="00AD3880">
      <w:pPr>
        <w:jc w:val="both"/>
        <w:rPr>
          <w:rFonts w:asciiTheme="minorHAnsi" w:hAnsiTheme="minorHAnsi" w:cs="Arial"/>
          <w:sz w:val="22"/>
          <w:szCs w:val="22"/>
          <w:lang w:val="sl-SI"/>
        </w:rPr>
      </w:pPr>
    </w:p>
    <w:p w14:paraId="400B1C9F" w14:textId="77777777" w:rsidR="00AD3880" w:rsidRPr="00AD3880" w:rsidRDefault="00AD3880" w:rsidP="00AD3880">
      <w:pPr>
        <w:jc w:val="both"/>
        <w:rPr>
          <w:rFonts w:asciiTheme="minorHAnsi" w:hAnsiTheme="minorHAnsi" w:cs="Arial"/>
          <w:sz w:val="22"/>
          <w:szCs w:val="22"/>
          <w:lang w:val="sl-SI"/>
        </w:rPr>
      </w:pPr>
      <w:r w:rsidRPr="00AD3880">
        <w:rPr>
          <w:rFonts w:asciiTheme="minorHAnsi" w:hAnsiTheme="minorHAnsi" w:cs="Arial"/>
          <w:sz w:val="22"/>
          <w:szCs w:val="22"/>
          <w:lang w:val="sl-SI"/>
        </w:rPr>
        <w:t xml:space="preserve">Ponudbena cena mora vsebovati vse morebitne stroške in popuste. Naknadno naročnik ne bo priznal nobenih stroškov, ki niso zajeti v ponudbeno vrednost. </w:t>
      </w:r>
    </w:p>
    <w:p w14:paraId="20590A3E" w14:textId="77777777" w:rsidR="00513709" w:rsidRPr="008B4E1F" w:rsidRDefault="00513709" w:rsidP="009A7F3A">
      <w:pPr>
        <w:ind w:right="28"/>
        <w:jc w:val="both"/>
        <w:rPr>
          <w:rFonts w:asciiTheme="minorHAnsi" w:hAnsiTheme="minorHAnsi" w:cstheme="minorHAnsi"/>
          <w:b/>
          <w:color w:val="FF0000"/>
          <w:sz w:val="22"/>
          <w:szCs w:val="22"/>
          <w:lang w:val="sl-SI" w:eastAsia="en-US"/>
        </w:rPr>
      </w:pPr>
    </w:p>
    <w:p w14:paraId="6B358CC4" w14:textId="77777777" w:rsidR="001D6EDC" w:rsidRPr="008B4E1F"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w:t>
      </w:r>
      <w:r w:rsidR="00F9555C" w:rsidRPr="008B4E1F">
        <w:rPr>
          <w:rFonts w:asciiTheme="minorHAnsi" w:hAnsiTheme="minorHAnsi" w:cstheme="minorHAnsi"/>
          <w:b/>
          <w:sz w:val="22"/>
          <w:szCs w:val="22"/>
          <w:lang w:val="sl-SI" w:eastAsia="en-US"/>
        </w:rPr>
        <w:t>onudba s p</w:t>
      </w:r>
      <w:r w:rsidRPr="008B4E1F">
        <w:rPr>
          <w:rFonts w:asciiTheme="minorHAnsi" w:hAnsiTheme="minorHAnsi" w:cstheme="minorHAnsi"/>
          <w:b/>
          <w:sz w:val="22"/>
          <w:szCs w:val="22"/>
          <w:lang w:val="sl-SI" w:eastAsia="en-US"/>
        </w:rPr>
        <w:t>odizvajalci</w:t>
      </w:r>
    </w:p>
    <w:p w14:paraId="00663E08" w14:textId="77777777" w:rsidR="001D6EDC" w:rsidRPr="008B4E1F" w:rsidRDefault="001D6EDC" w:rsidP="001D6EDC">
      <w:pPr>
        <w:tabs>
          <w:tab w:val="left" w:pos="0"/>
        </w:tabs>
        <w:ind w:right="26"/>
        <w:jc w:val="both"/>
        <w:rPr>
          <w:rFonts w:asciiTheme="minorHAnsi" w:hAnsiTheme="minorHAnsi" w:cstheme="minorHAnsi"/>
          <w:b/>
          <w:sz w:val="22"/>
          <w:szCs w:val="22"/>
          <w:lang w:val="sl-SI" w:eastAsia="en-US"/>
        </w:rPr>
      </w:pPr>
    </w:p>
    <w:p w14:paraId="6D667213" w14:textId="5D26D82F" w:rsidR="00F9555C" w:rsidRPr="008B4E1F" w:rsidRDefault="00B23E4A"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 primeru da bo gospodarski subjekt izvedel javno naročilo s podizvajalci, mora v obrazcu Deleži gospodarskih subjektov (OBR-</w:t>
      </w:r>
      <w:r w:rsidR="000F5F37"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 navesti vse podizvajalce in za vsakega podizvajalca vsa dela</w:t>
      </w:r>
      <w:r w:rsidR="004E1838" w:rsidRPr="008B4E1F">
        <w:rPr>
          <w:rFonts w:asciiTheme="minorHAnsi" w:hAnsiTheme="minorHAnsi" w:cstheme="minorHAnsi"/>
          <w:sz w:val="22"/>
          <w:szCs w:val="22"/>
          <w:lang w:val="sl-SI" w:eastAsia="en-US"/>
        </w:rPr>
        <w:t xml:space="preserve"> po vsebini</w:t>
      </w:r>
      <w:r w:rsidRPr="008B4E1F">
        <w:rPr>
          <w:rFonts w:asciiTheme="minorHAnsi" w:hAnsiTheme="minorHAnsi" w:cstheme="minorHAnsi"/>
          <w:sz w:val="22"/>
          <w:szCs w:val="22"/>
          <w:lang w:val="sl-SI" w:eastAsia="en-US"/>
        </w:rPr>
        <w:t>, ki jih prevzema, ter vrednost teh del. Gospodarski subjekt mora ponudbi priložiti izpolnjen ESPD za vsakega podizvajalca in soglasje podizvajalca za neposredno plačilo (OBR-2), če podizvajalec to zahteva</w:t>
      </w:r>
      <w:r w:rsidR="00F9555C" w:rsidRPr="008B4E1F">
        <w:rPr>
          <w:rFonts w:asciiTheme="minorHAnsi" w:hAnsiTheme="minorHAnsi" w:cstheme="minorHAnsi"/>
          <w:sz w:val="22"/>
          <w:szCs w:val="22"/>
          <w:lang w:val="sl-SI" w:eastAsia="en-US"/>
        </w:rPr>
        <w:t>.</w:t>
      </w:r>
    </w:p>
    <w:p w14:paraId="591740F4" w14:textId="77777777" w:rsidR="00E63E0D" w:rsidRPr="008B4E1F"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8B4E1F" w:rsidRDefault="00921406"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8B4E1F">
        <w:rPr>
          <w:rFonts w:asciiTheme="minorHAnsi" w:hAnsiTheme="minorHAnsi" w:cstheme="minorHAnsi"/>
          <w:sz w:val="22"/>
          <w:szCs w:val="22"/>
          <w:lang w:val="sl-SI" w:eastAsia="en-US"/>
        </w:rPr>
        <w:t xml:space="preserve">glavni </w:t>
      </w:r>
      <w:r w:rsidRPr="008B4E1F">
        <w:rPr>
          <w:rFonts w:asciiTheme="minorHAnsi" w:hAnsiTheme="minorHAnsi" w:cstheme="minorHAnsi"/>
          <w:sz w:val="22"/>
          <w:szCs w:val="22"/>
          <w:lang w:val="sl-SI" w:eastAsia="en-US"/>
        </w:rPr>
        <w:t>izvajal</w:t>
      </w:r>
      <w:r w:rsidR="00677C82"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c najpozneje v 60 dneh od plačila končnega</w:t>
      </w:r>
      <w:r w:rsidR="00677C82" w:rsidRPr="008B4E1F">
        <w:rPr>
          <w:rFonts w:asciiTheme="minorHAnsi" w:hAnsiTheme="minorHAnsi" w:cstheme="minorHAnsi"/>
          <w:sz w:val="22"/>
          <w:szCs w:val="22"/>
          <w:lang w:val="sl-SI" w:eastAsia="en-US"/>
        </w:rPr>
        <w:t xml:space="preserve"> računa poslati</w:t>
      </w:r>
      <w:r w:rsidRPr="008B4E1F">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8B4E1F">
        <w:rPr>
          <w:rFonts w:asciiTheme="minorHAnsi" w:hAnsiTheme="minorHAnsi" w:cstheme="minorHAnsi"/>
          <w:sz w:val="22"/>
          <w:szCs w:val="22"/>
          <w:lang w:val="sl-SI" w:eastAsia="en-US"/>
        </w:rPr>
        <w:t xml:space="preserve"> ali opravljene dobave</w:t>
      </w:r>
      <w:r w:rsidRPr="008B4E1F">
        <w:rPr>
          <w:rFonts w:asciiTheme="minorHAnsi" w:hAnsiTheme="minorHAnsi" w:cstheme="minorHAnsi"/>
          <w:sz w:val="22"/>
          <w:szCs w:val="22"/>
          <w:lang w:val="sl-SI" w:eastAsia="en-US"/>
        </w:rPr>
        <w:t>, nepos</w:t>
      </w:r>
      <w:r w:rsidR="00677C82" w:rsidRPr="008B4E1F">
        <w:rPr>
          <w:rFonts w:asciiTheme="minorHAnsi" w:hAnsiTheme="minorHAnsi" w:cstheme="minorHAnsi"/>
          <w:sz w:val="22"/>
          <w:szCs w:val="22"/>
          <w:lang w:val="sl-SI" w:eastAsia="en-US"/>
        </w:rPr>
        <w:t>redno povezane</w:t>
      </w:r>
      <w:r w:rsidRPr="008B4E1F">
        <w:rPr>
          <w:rFonts w:asciiTheme="minorHAnsi" w:hAnsiTheme="minorHAnsi" w:cstheme="minorHAnsi"/>
          <w:sz w:val="22"/>
          <w:szCs w:val="22"/>
          <w:lang w:val="sl-SI" w:eastAsia="en-US"/>
        </w:rPr>
        <w:t xml:space="preserve"> s predmetom javnega naročila</w:t>
      </w:r>
      <w:r w:rsidR="00677C82" w:rsidRPr="008B4E1F">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8B4E1F" w:rsidRDefault="005D47EE" w:rsidP="00F9555C">
      <w:pPr>
        <w:tabs>
          <w:tab w:val="left" w:pos="284"/>
        </w:tabs>
        <w:ind w:right="26"/>
        <w:jc w:val="both"/>
        <w:rPr>
          <w:rFonts w:asciiTheme="minorHAnsi" w:hAnsiTheme="minorHAnsi" w:cstheme="minorHAnsi"/>
          <w:sz w:val="22"/>
          <w:szCs w:val="22"/>
          <w:lang w:val="sl-SI" w:eastAsia="en-US"/>
        </w:rPr>
      </w:pPr>
    </w:p>
    <w:p w14:paraId="405D93C2" w14:textId="4146ABBC" w:rsidR="001D6EDC" w:rsidRPr="008B4E1F" w:rsidRDefault="00F9555C"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kolikor bodo pri podizvajalcu obstajali razlogi za izključitev iz točke </w:t>
      </w:r>
      <w:r w:rsidR="002563DB" w:rsidRPr="008B4E1F">
        <w:rPr>
          <w:rFonts w:asciiTheme="minorHAnsi" w:hAnsiTheme="minorHAnsi" w:cstheme="minorHAnsi"/>
          <w:sz w:val="22"/>
          <w:szCs w:val="22"/>
          <w:lang w:val="sl-SI" w:eastAsia="en-US"/>
        </w:rPr>
        <w:t>7</w:t>
      </w:r>
      <w:r w:rsidR="000C72DA" w:rsidRPr="008B4E1F">
        <w:rPr>
          <w:rFonts w:asciiTheme="minorHAnsi" w:hAnsiTheme="minorHAnsi" w:cstheme="minorHAnsi"/>
          <w:sz w:val="22"/>
          <w:szCs w:val="22"/>
          <w:lang w:val="sl-SI" w:eastAsia="en-US"/>
        </w:rPr>
        <w:t xml:space="preserve">.1. teh navodil, bo naročnik </w:t>
      </w:r>
      <w:r w:rsidRPr="008B4E1F">
        <w:rPr>
          <w:rFonts w:asciiTheme="minorHAnsi" w:hAnsiTheme="minorHAnsi" w:cstheme="minorHAnsi"/>
          <w:sz w:val="22"/>
          <w:szCs w:val="22"/>
          <w:lang w:val="sl-SI" w:eastAsia="en-US"/>
        </w:rPr>
        <w:t>podizvajalca zavrnil.</w:t>
      </w:r>
    </w:p>
    <w:p w14:paraId="0EA851F5" w14:textId="77777777" w:rsidR="000A446A" w:rsidRPr="008B4E1F" w:rsidRDefault="000A446A" w:rsidP="001D6EDC">
      <w:pPr>
        <w:tabs>
          <w:tab w:val="left" w:pos="0"/>
        </w:tabs>
        <w:ind w:right="26"/>
        <w:jc w:val="both"/>
        <w:rPr>
          <w:rFonts w:asciiTheme="minorHAnsi" w:hAnsiTheme="minorHAnsi" w:cstheme="minorHAnsi"/>
          <w:sz w:val="22"/>
          <w:szCs w:val="22"/>
          <w:lang w:val="sl-SI" w:eastAsia="en-US"/>
        </w:rPr>
      </w:pPr>
    </w:p>
    <w:p w14:paraId="7C97D066" w14:textId="6A5CCD23" w:rsidR="001D6EDC" w:rsidRPr="008B4E1F"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Skupna ponudba</w:t>
      </w:r>
    </w:p>
    <w:p w14:paraId="0536AD35" w14:textId="77777777" w:rsidR="000A446A" w:rsidRPr="008B4E1F" w:rsidRDefault="000A446A" w:rsidP="000A446A">
      <w:pPr>
        <w:ind w:left="425" w:right="28"/>
        <w:jc w:val="both"/>
        <w:rPr>
          <w:rFonts w:asciiTheme="minorHAnsi" w:hAnsiTheme="minorHAnsi" w:cstheme="minorHAnsi"/>
          <w:b/>
          <w:sz w:val="22"/>
          <w:szCs w:val="22"/>
          <w:lang w:val="sl-SI" w:eastAsia="en-US"/>
        </w:rPr>
      </w:pPr>
    </w:p>
    <w:p w14:paraId="3E1DF459" w14:textId="20D00005" w:rsidR="00835C10" w:rsidRPr="008B4E1F" w:rsidRDefault="00B23E4A" w:rsidP="00835C10">
      <w:pPr>
        <w:tabs>
          <w:tab w:val="left" w:pos="0"/>
        </w:tabs>
        <w:ind w:right="26"/>
        <w:jc w:val="both"/>
        <w:rPr>
          <w:rFonts w:asciiTheme="minorHAnsi" w:hAnsiTheme="minorHAnsi" w:cstheme="minorHAnsi"/>
          <w:sz w:val="22"/>
          <w:szCs w:val="22"/>
          <w:lang w:val="sl-SI" w:eastAsia="en-US"/>
        </w:rPr>
      </w:pPr>
      <w:bookmarkStart w:id="10" w:name="_Hlk148553577"/>
      <w:r w:rsidRPr="008B4E1F">
        <w:rPr>
          <w:rFonts w:asciiTheme="minorHAnsi" w:hAnsiTheme="minorHAnsi" w:cstheme="minorHAnsi"/>
          <w:sz w:val="22"/>
          <w:szCs w:val="22"/>
          <w:lang w:val="sl-SI" w:eastAsia="en-US"/>
        </w:rPr>
        <w:t xml:space="preserve">V primeru da skupina gospodarskih subjektov predloži skupno ponudbo, </w:t>
      </w:r>
      <w:bookmarkEnd w:id="10"/>
      <w:r w:rsidRPr="008B4E1F">
        <w:rPr>
          <w:rFonts w:asciiTheme="minorHAnsi" w:hAnsiTheme="minorHAnsi" w:cstheme="minorHAnsi"/>
          <w:sz w:val="22"/>
          <w:szCs w:val="22"/>
          <w:lang w:val="sl-SI" w:eastAsia="en-US"/>
        </w:rPr>
        <w:t xml:space="preserve">morajo biti </w:t>
      </w:r>
      <w:bookmarkStart w:id="11" w:name="_Hlk158290577"/>
      <w:r w:rsidRPr="008B4E1F">
        <w:rPr>
          <w:rFonts w:asciiTheme="minorHAnsi" w:hAnsiTheme="minorHAnsi" w:cstheme="minorHAnsi"/>
          <w:sz w:val="22"/>
          <w:szCs w:val="22"/>
          <w:lang w:val="sl-SI" w:eastAsia="en-US"/>
        </w:rPr>
        <w:t>v obrazcu Deleži gospodarskih subjektov (OBR-</w:t>
      </w:r>
      <w:r w:rsidR="000F5F37"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 xml:space="preserve">) navedeni vsi gospodarski subjekti v skupni ponudbi </w:t>
      </w:r>
      <w:bookmarkEnd w:id="11"/>
      <w:r w:rsidRPr="008B4E1F">
        <w:rPr>
          <w:rFonts w:asciiTheme="minorHAnsi" w:hAnsiTheme="minorHAnsi" w:cstheme="minorHAnsi"/>
          <w:sz w:val="22"/>
          <w:szCs w:val="22"/>
          <w:lang w:val="sl-SI" w:eastAsia="en-US"/>
        </w:rPr>
        <w:t>in za vsakega navedena dela</w:t>
      </w:r>
      <w:r w:rsidR="004E1838" w:rsidRPr="008B4E1F">
        <w:rPr>
          <w:rFonts w:asciiTheme="minorHAnsi" w:hAnsiTheme="minorHAnsi" w:cstheme="minorHAnsi"/>
          <w:sz w:val="22"/>
          <w:szCs w:val="22"/>
          <w:lang w:val="sl-SI" w:eastAsia="en-US"/>
        </w:rPr>
        <w:t xml:space="preserve"> po vsebini</w:t>
      </w:r>
      <w:r w:rsidRPr="008B4E1F">
        <w:rPr>
          <w:rFonts w:asciiTheme="minorHAnsi" w:hAnsiTheme="minorHAnsi" w:cstheme="minorHAnsi"/>
          <w:sz w:val="22"/>
          <w:szCs w:val="22"/>
          <w:lang w:val="sl-SI" w:eastAsia="en-US"/>
        </w:rPr>
        <w:t>, ki jih prevzema, ter vrednost teh del</w:t>
      </w:r>
      <w:r w:rsidR="00835C10" w:rsidRPr="008B4E1F">
        <w:rPr>
          <w:rFonts w:asciiTheme="minorHAnsi" w:hAnsiTheme="minorHAnsi" w:cstheme="minorHAnsi"/>
          <w:sz w:val="22"/>
          <w:szCs w:val="22"/>
          <w:lang w:val="sl-SI" w:eastAsia="en-US"/>
        </w:rPr>
        <w:t xml:space="preserve">. </w:t>
      </w:r>
    </w:p>
    <w:p w14:paraId="775935BC" w14:textId="346F5380" w:rsidR="00F34AD5" w:rsidRPr="008B4E1F" w:rsidRDefault="00F34AD5" w:rsidP="00835C10">
      <w:pPr>
        <w:tabs>
          <w:tab w:val="left" w:pos="0"/>
        </w:tabs>
        <w:ind w:right="26"/>
        <w:jc w:val="both"/>
        <w:rPr>
          <w:rFonts w:asciiTheme="minorHAnsi" w:hAnsiTheme="minorHAnsi" w:cstheme="minorHAnsi"/>
          <w:sz w:val="22"/>
          <w:szCs w:val="22"/>
          <w:lang w:val="sl-SI" w:eastAsia="en-US"/>
        </w:rPr>
      </w:pPr>
    </w:p>
    <w:p w14:paraId="2DE3260D" w14:textId="109E6CA4" w:rsidR="00F34AD5" w:rsidRPr="008B4E1F" w:rsidRDefault="00F34AD5" w:rsidP="00835C10">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Vsak izmed partnerjev v skupni ponudbi mora izkazati neobstoj razlogov za izključitev iz točke </w:t>
      </w:r>
      <w:r w:rsidR="002563DB" w:rsidRPr="008B4E1F">
        <w:rPr>
          <w:rFonts w:asciiTheme="minorHAnsi" w:hAnsiTheme="minorHAnsi" w:cstheme="minorHAnsi"/>
          <w:sz w:val="22"/>
          <w:szCs w:val="22"/>
          <w:lang w:val="sl-SI" w:eastAsia="en-US"/>
        </w:rPr>
        <w:t>7</w:t>
      </w:r>
      <w:r w:rsidRPr="008B4E1F">
        <w:rPr>
          <w:rFonts w:asciiTheme="minorHAnsi" w:hAnsiTheme="minorHAnsi" w:cstheme="minorHAnsi"/>
          <w:sz w:val="22"/>
          <w:szCs w:val="22"/>
          <w:lang w:val="sl-SI" w:eastAsia="en-US"/>
        </w:rPr>
        <w:t>.1. teh navodil in izpolniti ESPD posamično.</w:t>
      </w:r>
    </w:p>
    <w:p w14:paraId="615222E7" w14:textId="2C078790" w:rsidR="00835C10" w:rsidRPr="008B4E1F"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62FDA2B9" w:rsidR="00835C10" w:rsidRPr="008B4E1F" w:rsidRDefault="00835C10" w:rsidP="00835C10">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8B4E1F">
        <w:rPr>
          <w:rFonts w:asciiTheme="minorHAnsi" w:hAnsiTheme="minorHAnsi" w:cstheme="minorHAnsi"/>
          <w:sz w:val="22"/>
          <w:szCs w:val="22"/>
          <w:lang w:val="sl-SI" w:eastAsia="en-US"/>
        </w:rPr>
        <w:t xml:space="preserve"> subjektov pri izvedbi naročila. </w:t>
      </w:r>
      <w:r w:rsidRPr="008B4E1F">
        <w:rPr>
          <w:rFonts w:asciiTheme="minorHAnsi" w:hAnsiTheme="minorHAnsi" w:cstheme="minorHAnsi"/>
          <w:sz w:val="22"/>
          <w:szCs w:val="22"/>
          <w:lang w:val="sl-SI" w:eastAsia="en-US"/>
        </w:rPr>
        <w:t>Ne glede na to pa gospodarski subjekti odgovarjajo naročniku solidarno.</w:t>
      </w:r>
    </w:p>
    <w:p w14:paraId="521B7D94" w14:textId="77777777" w:rsidR="00DB3CF0" w:rsidRPr="008B4E1F" w:rsidRDefault="00DB3CF0"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8B4E1F"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Odločitev o oddaji naročila </w:t>
      </w:r>
    </w:p>
    <w:p w14:paraId="14FFC42C" w14:textId="77777777" w:rsidR="001D6EDC" w:rsidRPr="008B4E1F" w:rsidRDefault="001D6EDC" w:rsidP="001D6EDC">
      <w:pPr>
        <w:ind w:right="26"/>
        <w:jc w:val="both"/>
        <w:rPr>
          <w:rFonts w:asciiTheme="minorHAnsi" w:hAnsiTheme="minorHAnsi" w:cstheme="minorHAnsi"/>
          <w:b/>
          <w:sz w:val="22"/>
          <w:szCs w:val="22"/>
          <w:lang w:val="sl-SI" w:eastAsia="en-US"/>
        </w:rPr>
      </w:pPr>
    </w:p>
    <w:p w14:paraId="2DF8BFF5" w14:textId="65A42C51" w:rsidR="00F265C7" w:rsidRPr="008B4E1F" w:rsidRDefault="00BB7E78" w:rsidP="001D6EDC">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bo ponudnike obvestil o odločitvi o oddaji naročila </w:t>
      </w:r>
      <w:r w:rsidR="00AC066B" w:rsidRPr="008B4E1F">
        <w:rPr>
          <w:rFonts w:asciiTheme="minorHAnsi" w:hAnsiTheme="minorHAnsi" w:cstheme="minorHAnsi"/>
          <w:sz w:val="22"/>
          <w:szCs w:val="22"/>
          <w:lang w:val="sl-SI" w:eastAsia="en-US"/>
        </w:rPr>
        <w:t>z objavo odločitve na P</w:t>
      </w:r>
      <w:r w:rsidR="00C00BBC" w:rsidRPr="008B4E1F">
        <w:rPr>
          <w:rFonts w:asciiTheme="minorHAnsi" w:hAnsiTheme="minorHAnsi" w:cstheme="minorHAnsi"/>
          <w:sz w:val="22"/>
          <w:szCs w:val="22"/>
          <w:lang w:val="sl-SI" w:eastAsia="en-US"/>
        </w:rPr>
        <w:t>ortalu javnih naročil</w:t>
      </w:r>
      <w:r w:rsidR="00AC066B" w:rsidRPr="008B4E1F">
        <w:rPr>
          <w:rFonts w:asciiTheme="minorHAnsi" w:hAnsiTheme="minorHAnsi" w:cstheme="minorHAnsi"/>
          <w:sz w:val="22"/>
          <w:szCs w:val="22"/>
          <w:lang w:val="sl-SI" w:eastAsia="en-US"/>
        </w:rPr>
        <w:t xml:space="preserve"> (</w:t>
      </w:r>
      <w:hyperlink r:id="rId26" w:history="1">
        <w:r w:rsidR="006120B1" w:rsidRPr="008B4E1F">
          <w:rPr>
            <w:rStyle w:val="Hiperpovezava"/>
            <w:rFonts w:asciiTheme="minorHAnsi" w:hAnsiTheme="minorHAnsi" w:cstheme="minorHAnsi"/>
            <w:sz w:val="22"/>
            <w:szCs w:val="22"/>
            <w:lang w:val="sl-SI" w:eastAsia="en-US"/>
          </w:rPr>
          <w:t>https://www.enarocanje.si/</w:t>
        </w:r>
      </w:hyperlink>
      <w:r w:rsidR="00AC066B"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w:t>
      </w:r>
    </w:p>
    <w:p w14:paraId="45BB9B02" w14:textId="77777777" w:rsidR="009044AF" w:rsidRPr="008B4E1F" w:rsidRDefault="009044AF"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8B4E1F"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Pravica zahtevka za revizijo</w:t>
      </w:r>
    </w:p>
    <w:p w14:paraId="6CA8EB64" w14:textId="77777777" w:rsidR="001D6EDC" w:rsidRPr="008B4E1F"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8B4E1F" w:rsidRDefault="0093198F"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skladu s 14. </w:t>
      </w:r>
      <w:r w:rsidR="00AC066B" w:rsidRPr="008B4E1F">
        <w:rPr>
          <w:rFonts w:asciiTheme="minorHAnsi" w:hAnsiTheme="minorHAnsi" w:cstheme="minorHAnsi"/>
          <w:sz w:val="22"/>
          <w:szCs w:val="22"/>
          <w:lang w:val="sl-SI" w:eastAsia="en-US"/>
        </w:rPr>
        <w:t>č</w:t>
      </w:r>
      <w:r w:rsidRPr="008B4E1F">
        <w:rPr>
          <w:rFonts w:asciiTheme="minorHAnsi" w:hAnsiTheme="minorHAnsi" w:cstheme="minorHAnsi"/>
          <w:sz w:val="22"/>
          <w:szCs w:val="22"/>
          <w:lang w:val="sl-SI" w:eastAsia="en-US"/>
        </w:rPr>
        <w:t xml:space="preserve">lenom </w:t>
      </w:r>
      <w:r w:rsidR="00AC066B" w:rsidRPr="008B4E1F">
        <w:rPr>
          <w:rFonts w:asciiTheme="minorHAnsi" w:hAnsiTheme="minorHAnsi" w:cstheme="minorHAnsi"/>
          <w:sz w:val="22"/>
          <w:szCs w:val="22"/>
          <w:lang w:val="sl-SI" w:eastAsia="en-US"/>
        </w:rPr>
        <w:t>Zakona o pravnem varstvu v postopkih javnega naročanja (Uradni list RS, št. 43/11, 60/11 – ZTP-D, 63/13, 90/14 – ZDU-1I</w:t>
      </w:r>
      <w:r w:rsidR="00D73D1E" w:rsidRPr="008B4E1F">
        <w:rPr>
          <w:rFonts w:asciiTheme="minorHAnsi" w:hAnsiTheme="minorHAnsi" w:cstheme="minorHAnsi"/>
          <w:sz w:val="22"/>
          <w:szCs w:val="22"/>
          <w:lang w:val="sl-SI" w:eastAsia="en-US"/>
        </w:rPr>
        <w:t xml:space="preserve">, </w:t>
      </w:r>
      <w:r w:rsidR="00AC066B" w:rsidRPr="008B4E1F">
        <w:rPr>
          <w:rFonts w:asciiTheme="minorHAnsi" w:hAnsiTheme="minorHAnsi" w:cstheme="minorHAnsi"/>
          <w:sz w:val="22"/>
          <w:szCs w:val="22"/>
          <w:lang w:val="sl-SI" w:eastAsia="en-US"/>
        </w:rPr>
        <w:t>60/17</w:t>
      </w:r>
      <w:r w:rsidR="00D73D1E" w:rsidRPr="008B4E1F">
        <w:rPr>
          <w:rFonts w:asciiTheme="minorHAnsi" w:hAnsiTheme="minorHAnsi" w:cstheme="minorHAnsi"/>
          <w:sz w:val="22"/>
          <w:szCs w:val="22"/>
          <w:lang w:val="sl-SI" w:eastAsia="en-US"/>
        </w:rPr>
        <w:t xml:space="preserve"> in 72/19</w:t>
      </w:r>
      <w:r w:rsidRPr="008B4E1F">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8B4E1F">
        <w:rPr>
          <w:rFonts w:asciiTheme="minorHAnsi" w:hAnsiTheme="minorHAnsi" w:cstheme="minorHAnsi"/>
          <w:sz w:val="22"/>
          <w:szCs w:val="22"/>
          <w:lang w:val="sl-SI" w:eastAsia="en-US"/>
        </w:rPr>
        <w:t>č</w:t>
      </w:r>
      <w:r w:rsidRPr="008B4E1F">
        <w:rPr>
          <w:rFonts w:asciiTheme="minorHAnsi" w:hAnsiTheme="minorHAnsi" w:cstheme="minorHAnsi"/>
          <w:sz w:val="22"/>
          <w:szCs w:val="22"/>
          <w:lang w:val="sl-SI" w:eastAsia="en-US"/>
        </w:rPr>
        <w:t xml:space="preserve">lena ZPVPJN. </w:t>
      </w:r>
    </w:p>
    <w:p w14:paraId="758B90E5" w14:textId="77777777" w:rsidR="0093198F" w:rsidRPr="008B4E1F"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8B4E1F" w:rsidRDefault="0093198F"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 xml:space="preserve">Zahtevek za revizijo se vloži </w:t>
      </w:r>
      <w:r w:rsidR="005B68F1" w:rsidRPr="008B4E1F">
        <w:rPr>
          <w:rFonts w:asciiTheme="minorHAnsi" w:hAnsiTheme="minorHAnsi" w:cstheme="minorHAnsi"/>
          <w:sz w:val="22"/>
          <w:szCs w:val="22"/>
          <w:lang w:val="sl-SI" w:eastAsia="en-US"/>
        </w:rPr>
        <w:t xml:space="preserve">preko portala </w:t>
      </w:r>
      <w:proofErr w:type="spellStart"/>
      <w:r w:rsidR="005B68F1" w:rsidRPr="008B4E1F">
        <w:rPr>
          <w:rFonts w:asciiTheme="minorHAnsi" w:hAnsiTheme="minorHAnsi" w:cstheme="minorHAnsi"/>
          <w:sz w:val="22"/>
          <w:szCs w:val="22"/>
          <w:lang w:val="sl-SI" w:eastAsia="en-US"/>
        </w:rPr>
        <w:t>eRevizija</w:t>
      </w:r>
      <w:proofErr w:type="spellEnd"/>
      <w:r w:rsidR="005B68F1" w:rsidRPr="008B4E1F">
        <w:rPr>
          <w:rFonts w:asciiTheme="minorHAnsi" w:hAnsiTheme="minorHAnsi" w:cstheme="minorHAnsi"/>
          <w:sz w:val="22"/>
          <w:szCs w:val="22"/>
          <w:lang w:val="sl-SI" w:eastAsia="en-US"/>
        </w:rPr>
        <w:t xml:space="preserve"> (</w:t>
      </w:r>
      <w:hyperlink r:id="rId27" w:history="1">
        <w:r w:rsidR="005B68F1" w:rsidRPr="008B4E1F">
          <w:rPr>
            <w:rStyle w:val="Hiperpovezava"/>
            <w:rFonts w:asciiTheme="minorHAnsi" w:hAnsiTheme="minorHAnsi" w:cstheme="minorHAnsi"/>
            <w:color w:val="auto"/>
            <w:sz w:val="22"/>
            <w:szCs w:val="22"/>
            <w:lang w:val="sl-SI" w:eastAsia="en-US"/>
          </w:rPr>
          <w:t>https://portalerevizija.si</w:t>
        </w:r>
      </w:hyperlink>
      <w:r w:rsidR="005B68F1"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w:t>
      </w:r>
    </w:p>
    <w:p w14:paraId="5B303F6B" w14:textId="77777777" w:rsidR="004E1838" w:rsidRPr="008B4E1F" w:rsidRDefault="004E1838" w:rsidP="0093198F">
      <w:pPr>
        <w:tabs>
          <w:tab w:val="left" w:pos="0"/>
        </w:tabs>
        <w:ind w:right="26"/>
        <w:jc w:val="both"/>
        <w:rPr>
          <w:rFonts w:asciiTheme="minorHAnsi" w:hAnsiTheme="minorHAnsi" w:cstheme="minorHAnsi"/>
          <w:sz w:val="22"/>
          <w:szCs w:val="22"/>
          <w:lang w:val="sl-SI" w:eastAsia="en-US"/>
        </w:rPr>
      </w:pPr>
    </w:p>
    <w:p w14:paraId="086A28DF" w14:textId="29E4AC20" w:rsidR="0093198F" w:rsidRPr="008B4E1F" w:rsidRDefault="00E15D79"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4E1838" w:rsidRPr="008B4E1F">
        <w:rPr>
          <w:rFonts w:asciiTheme="minorHAnsi" w:hAnsiTheme="minorHAnsi" w:cstheme="minorHAnsi"/>
          <w:sz w:val="22"/>
          <w:szCs w:val="22"/>
          <w:lang w:val="sl-SI" w:eastAsia="en-US"/>
        </w:rPr>
        <w:t>Zahtevka za revizijo ni dopustno vložiti po roku za prejem ponudb</w:t>
      </w:r>
      <w:r w:rsidR="00503848" w:rsidRPr="008B4E1F">
        <w:rPr>
          <w:rFonts w:ascii="Calibri" w:hAnsi="Calibri" w:cs="Arial"/>
          <w:sz w:val="22"/>
          <w:szCs w:val="22"/>
          <w:lang w:val="sl-SI" w:eastAsia="en-US"/>
        </w:rPr>
        <w:t>.</w:t>
      </w:r>
    </w:p>
    <w:p w14:paraId="6BAE9DF1" w14:textId="77777777" w:rsidR="0093198F" w:rsidRPr="008B4E1F" w:rsidRDefault="0093198F" w:rsidP="0093198F">
      <w:pPr>
        <w:tabs>
          <w:tab w:val="left" w:pos="0"/>
        </w:tabs>
        <w:ind w:right="26"/>
        <w:jc w:val="both"/>
        <w:rPr>
          <w:rFonts w:asciiTheme="minorHAnsi" w:hAnsiTheme="minorHAnsi" w:cstheme="minorHAnsi"/>
          <w:sz w:val="22"/>
          <w:szCs w:val="22"/>
          <w:lang w:val="sl-SI" w:eastAsia="en-US"/>
        </w:rPr>
      </w:pPr>
    </w:p>
    <w:p w14:paraId="1F1C585F" w14:textId="349F5499" w:rsidR="00D73D1E" w:rsidRPr="008B4E1F" w:rsidRDefault="00AC066B" w:rsidP="00660349">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Takso v višini </w:t>
      </w:r>
      <w:r w:rsidR="000A6B2C" w:rsidRPr="008B4E1F">
        <w:rPr>
          <w:rFonts w:asciiTheme="minorHAnsi" w:hAnsiTheme="minorHAnsi" w:cstheme="minorHAnsi"/>
          <w:sz w:val="22"/>
          <w:szCs w:val="22"/>
          <w:lang w:val="sl-SI" w:eastAsia="en-US"/>
        </w:rPr>
        <w:t>4</w:t>
      </w:r>
      <w:r w:rsidR="003A7575"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0</w:t>
      </w:r>
      <w:r w:rsidR="008E4DDA" w:rsidRPr="008B4E1F">
        <w:rPr>
          <w:rFonts w:asciiTheme="minorHAnsi" w:hAnsiTheme="minorHAnsi" w:cstheme="minorHAnsi"/>
          <w:sz w:val="22"/>
          <w:szCs w:val="22"/>
          <w:lang w:val="sl-SI" w:eastAsia="en-US"/>
        </w:rPr>
        <w:t>00,00 EUR</w:t>
      </w:r>
      <w:r w:rsidR="0093198F" w:rsidRPr="008B4E1F">
        <w:rPr>
          <w:rFonts w:asciiTheme="minorHAnsi" w:hAnsiTheme="minorHAnsi" w:cstheme="minorHAnsi"/>
          <w:sz w:val="22"/>
          <w:szCs w:val="22"/>
          <w:lang w:val="sl-SI" w:eastAsia="en-US"/>
        </w:rPr>
        <w:t xml:space="preserve"> </w:t>
      </w:r>
      <w:r w:rsidR="008E4DDA" w:rsidRPr="008B4E1F">
        <w:rPr>
          <w:rFonts w:asciiTheme="minorHAnsi" w:hAnsiTheme="minorHAnsi" w:cstheme="minorHAnsi"/>
          <w:sz w:val="22"/>
          <w:szCs w:val="22"/>
          <w:lang w:val="sl-SI" w:eastAsia="en-US"/>
        </w:rPr>
        <w:t>mora vlagatelj</w:t>
      </w:r>
      <w:r w:rsidR="0093198F" w:rsidRPr="008B4E1F">
        <w:rPr>
          <w:rFonts w:asciiTheme="minorHAnsi" w:hAnsiTheme="minorHAnsi" w:cstheme="minorHAnsi"/>
          <w:sz w:val="22"/>
          <w:szCs w:val="22"/>
          <w:lang w:val="sl-SI" w:eastAsia="en-US"/>
        </w:rPr>
        <w:t xml:space="preserve"> plača</w:t>
      </w:r>
      <w:r w:rsidR="008E4DDA" w:rsidRPr="008B4E1F">
        <w:rPr>
          <w:rFonts w:asciiTheme="minorHAnsi" w:hAnsiTheme="minorHAnsi" w:cstheme="minorHAnsi"/>
          <w:sz w:val="22"/>
          <w:szCs w:val="22"/>
          <w:lang w:val="sl-SI" w:eastAsia="en-US"/>
        </w:rPr>
        <w:t>ti</w:t>
      </w:r>
      <w:r w:rsidR="0093198F" w:rsidRPr="008B4E1F">
        <w:rPr>
          <w:rFonts w:asciiTheme="minorHAnsi" w:hAnsiTheme="minorHAnsi" w:cstheme="minorHAnsi"/>
          <w:sz w:val="22"/>
          <w:szCs w:val="22"/>
          <w:lang w:val="sl-SI" w:eastAsia="en-US"/>
        </w:rPr>
        <w:t xml:space="preserve"> na transakcijski račun Ministrstva za finance št. </w:t>
      </w:r>
      <w:r w:rsidR="0093198F" w:rsidRPr="008B4E1F">
        <w:rPr>
          <w:rFonts w:asciiTheme="minorHAnsi" w:hAnsiTheme="minorHAnsi" w:cstheme="minorHAnsi"/>
          <w:sz w:val="22"/>
          <w:szCs w:val="22"/>
          <w:lang w:val="sl-SI"/>
        </w:rPr>
        <w:t>SI56 0110 0100 0358 802</w:t>
      </w:r>
      <w:r w:rsidR="0093198F" w:rsidRPr="008B4E1F">
        <w:rPr>
          <w:rFonts w:asciiTheme="minorHAnsi" w:hAnsiTheme="minorHAnsi" w:cstheme="minorHAnsi"/>
          <w:sz w:val="22"/>
          <w:szCs w:val="22"/>
          <w:lang w:val="sl-SI" w:eastAsia="en-US"/>
        </w:rPr>
        <w:t>, odprt pri Banki Slovenije</w:t>
      </w:r>
      <w:r w:rsidR="00C00BBC" w:rsidRPr="008B4E1F">
        <w:rPr>
          <w:rFonts w:asciiTheme="minorHAnsi" w:hAnsiTheme="minorHAnsi" w:cstheme="minorHAnsi"/>
          <w:sz w:val="22"/>
          <w:szCs w:val="22"/>
          <w:lang w:val="sl-SI" w:eastAsia="en-US"/>
        </w:rPr>
        <w:t xml:space="preserve">, sklic </w:t>
      </w:r>
      <w:r w:rsidR="008D540C" w:rsidRPr="008B4E1F">
        <w:rPr>
          <w:rFonts w:asciiTheme="minorHAnsi" w:hAnsiTheme="minorHAnsi" w:cstheme="minorHAnsi"/>
          <w:sz w:val="22"/>
          <w:szCs w:val="22"/>
          <w:lang w:val="sl-SI" w:eastAsia="en-US"/>
        </w:rPr>
        <w:t>16110-7111290-</w:t>
      </w:r>
      <w:r w:rsidR="001B0F13" w:rsidRPr="008B4E1F">
        <w:rPr>
          <w:rFonts w:asciiTheme="minorHAnsi" w:hAnsiTheme="minorHAnsi" w:cstheme="minorHAnsi"/>
          <w:sz w:val="22"/>
          <w:szCs w:val="22"/>
          <w:lang w:val="sl-SI" w:eastAsia="en-US"/>
        </w:rPr>
        <w:t>XXXXXX2</w:t>
      </w:r>
      <w:r w:rsidR="00AD3880">
        <w:rPr>
          <w:rFonts w:asciiTheme="minorHAnsi" w:hAnsiTheme="minorHAnsi" w:cstheme="minorHAnsi"/>
          <w:sz w:val="22"/>
          <w:szCs w:val="22"/>
          <w:lang w:val="sl-SI" w:eastAsia="en-US"/>
        </w:rPr>
        <w:t>5</w:t>
      </w:r>
      <w:r w:rsidR="004E1838" w:rsidRPr="008B4E1F">
        <w:rPr>
          <w:rFonts w:asciiTheme="minorHAnsi" w:hAnsiTheme="minorHAnsi" w:cstheme="minorHAnsi"/>
          <w:sz w:val="22"/>
          <w:szCs w:val="22"/>
          <w:lang w:val="sl-SI" w:eastAsia="en-US"/>
        </w:rPr>
        <w:t>, pri čemer je XXXXXX številka obvestila o naročilu iz portala javnih naročil, ki je podana v obliki JNXXXXXX/202</w:t>
      </w:r>
      <w:r w:rsidR="008A3E89" w:rsidRPr="008B4E1F">
        <w:rPr>
          <w:rFonts w:asciiTheme="minorHAnsi" w:hAnsiTheme="minorHAnsi" w:cstheme="minorHAnsi"/>
          <w:sz w:val="22"/>
          <w:szCs w:val="22"/>
          <w:lang w:val="sl-SI" w:eastAsia="en-US"/>
        </w:rPr>
        <w:t>5</w:t>
      </w:r>
      <w:r w:rsidR="004E1838" w:rsidRPr="008B4E1F">
        <w:rPr>
          <w:rFonts w:asciiTheme="minorHAnsi" w:hAnsiTheme="minorHAnsi" w:cstheme="minorHAnsi"/>
          <w:sz w:val="22"/>
          <w:szCs w:val="22"/>
          <w:lang w:val="sl-SI" w:eastAsia="en-US"/>
        </w:rPr>
        <w:t>-SL1/01</w:t>
      </w:r>
      <w:r w:rsidR="00C00BBC" w:rsidRPr="008B4E1F">
        <w:rPr>
          <w:rFonts w:asciiTheme="minorHAnsi" w:hAnsiTheme="minorHAnsi" w:cstheme="minorHAnsi"/>
          <w:sz w:val="22"/>
          <w:szCs w:val="22"/>
          <w:lang w:val="sl-SI" w:eastAsia="en-US"/>
        </w:rPr>
        <w:t>.</w:t>
      </w:r>
      <w:r w:rsidR="00D73D1E" w:rsidRPr="008B4E1F">
        <w:rPr>
          <w:rFonts w:asciiTheme="minorHAnsi" w:hAnsiTheme="minorHAnsi" w:cstheme="minorHAnsi"/>
          <w:b/>
          <w:bCs/>
          <w:iCs/>
          <w:sz w:val="26"/>
          <w:szCs w:val="26"/>
          <w:lang w:val="sl-SI" w:eastAsia="sl-SI"/>
        </w:rPr>
        <w:br w:type="page"/>
      </w:r>
    </w:p>
    <w:p w14:paraId="1D3F61D5" w14:textId="1C41B07C" w:rsidR="00C81AD4" w:rsidRPr="008B4E1F"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8B4E1F">
        <w:rPr>
          <w:rFonts w:asciiTheme="minorHAnsi" w:hAnsiTheme="minorHAnsi" w:cstheme="minorHAnsi"/>
          <w:b/>
          <w:bCs/>
          <w:iCs/>
          <w:sz w:val="26"/>
          <w:szCs w:val="26"/>
          <w:lang w:val="sl-SI" w:eastAsia="sl-SI"/>
        </w:rPr>
        <w:lastRenderedPageBreak/>
        <w:t>SOGLASJE PODIZVAJALCA</w:t>
      </w:r>
      <w:r w:rsidR="00316FC2" w:rsidRPr="008B4E1F">
        <w:rPr>
          <w:rFonts w:asciiTheme="minorHAnsi" w:hAnsiTheme="minorHAnsi" w:cstheme="minorHAnsi"/>
          <w:b/>
          <w:bCs/>
          <w:iCs/>
          <w:sz w:val="26"/>
          <w:szCs w:val="26"/>
          <w:lang w:val="sl-SI" w:eastAsia="sl-SI"/>
        </w:rPr>
        <w:t xml:space="preserve"> ZA NEPOSREDNO PLAČILO</w:t>
      </w:r>
      <w:r w:rsidR="00D55E39" w:rsidRPr="008B4E1F">
        <w:rPr>
          <w:rFonts w:asciiTheme="minorHAnsi" w:hAnsiTheme="minorHAnsi" w:cstheme="minorHAnsi"/>
          <w:b/>
          <w:bCs/>
          <w:iCs/>
          <w:sz w:val="26"/>
          <w:szCs w:val="26"/>
          <w:lang w:val="sl-SI" w:eastAsia="sl-SI"/>
        </w:rPr>
        <w:t xml:space="preserve"> (OBR-2)</w:t>
      </w:r>
    </w:p>
    <w:p w14:paraId="2398F3D5" w14:textId="77777777" w:rsidR="00C81AD4" w:rsidRPr="008B4E1F"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8B4E1F"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8B4E1F" w:rsidRDefault="00C81AD4"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Podizvajalec </w:t>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p>
    <w:p w14:paraId="0CD1DFC4" w14:textId="77777777" w:rsidR="00C81AD4" w:rsidRPr="008B4E1F" w:rsidRDefault="00C81AD4" w:rsidP="008707A0">
      <w:pPr>
        <w:spacing w:line="360" w:lineRule="auto"/>
        <w:jc w:val="cente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(naziv, naslov)</w:t>
      </w:r>
    </w:p>
    <w:p w14:paraId="6A821F91" w14:textId="77777777" w:rsidR="00C81AD4" w:rsidRPr="008B4E1F" w:rsidRDefault="00C81AD4" w:rsidP="008707A0">
      <w:pPr>
        <w:spacing w:line="360" w:lineRule="auto"/>
        <w:jc w:val="center"/>
        <w:rPr>
          <w:rFonts w:asciiTheme="minorHAnsi" w:hAnsiTheme="minorHAnsi" w:cstheme="minorHAnsi"/>
          <w:b/>
          <w:sz w:val="22"/>
          <w:szCs w:val="22"/>
          <w:lang w:val="sl-SI" w:eastAsia="sl-SI"/>
        </w:rPr>
      </w:pPr>
    </w:p>
    <w:p w14:paraId="1D01F4D0" w14:textId="1BCC7AC2" w:rsidR="00C81AD4" w:rsidRPr="008B4E1F" w:rsidRDefault="00715D16"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dajem soglasje, na podlagi katerega naročnik </w:t>
      </w:r>
      <w:r w:rsidR="00E962BA" w:rsidRPr="008B4E1F">
        <w:rPr>
          <w:rFonts w:asciiTheme="minorHAnsi" w:hAnsiTheme="minorHAnsi" w:cstheme="minorHAnsi"/>
          <w:sz w:val="22"/>
          <w:szCs w:val="22"/>
          <w:lang w:val="sl-SI"/>
        </w:rPr>
        <w:t>Univerzitetni klinični center Ljubljana</w:t>
      </w:r>
      <w:r w:rsidR="00BB55D0" w:rsidRPr="008B4E1F">
        <w:rPr>
          <w:rFonts w:asciiTheme="minorHAnsi" w:hAnsiTheme="minorHAnsi" w:cstheme="minorHAnsi"/>
          <w:sz w:val="22"/>
          <w:szCs w:val="22"/>
          <w:lang w:val="sl-SI" w:eastAsia="sl-SI"/>
        </w:rPr>
        <w:t xml:space="preserve"> </w:t>
      </w:r>
      <w:r w:rsidRPr="008B4E1F">
        <w:rPr>
          <w:rFonts w:asciiTheme="minorHAnsi" w:hAnsiTheme="minorHAnsi" w:cstheme="minorHAnsi"/>
          <w:sz w:val="22"/>
          <w:szCs w:val="22"/>
          <w:lang w:val="sl-SI" w:eastAsia="sl-SI"/>
        </w:rPr>
        <w:t xml:space="preserve">za javno naročilo, katerega predmet </w:t>
      </w:r>
      <w:r w:rsidR="0015765A" w:rsidRPr="008B4E1F">
        <w:rPr>
          <w:rFonts w:asciiTheme="minorHAnsi" w:hAnsiTheme="minorHAnsi" w:cstheme="minorHAnsi"/>
          <w:sz w:val="22"/>
          <w:szCs w:val="22"/>
          <w:lang w:val="sl-SI" w:eastAsia="sl-SI"/>
        </w:rPr>
        <w:t xml:space="preserve">je </w:t>
      </w:r>
      <w:r w:rsidR="0029071B">
        <w:rPr>
          <w:rFonts w:asciiTheme="minorHAnsi" w:hAnsiTheme="minorHAnsi" w:cstheme="minorHAnsi"/>
          <w:sz w:val="22"/>
          <w:szCs w:val="22"/>
          <w:lang w:val="sl-SI" w:eastAsia="sl-SI"/>
        </w:rPr>
        <w:t>Vzdrževanje operacijskih miz</w:t>
      </w:r>
      <w:r w:rsidRPr="008B4E1F">
        <w:rPr>
          <w:rFonts w:asciiTheme="minorHAnsi" w:hAnsiTheme="minorHAnsi" w:cstheme="minorHAnsi"/>
          <w:sz w:val="22"/>
          <w:szCs w:val="22"/>
          <w:lang w:val="sl-SI" w:eastAsia="sl-SI"/>
        </w:rPr>
        <w:t>, namesto</w:t>
      </w:r>
    </w:p>
    <w:p w14:paraId="6F19A20E" w14:textId="77777777" w:rsidR="008707A0" w:rsidRPr="008B4E1F"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8B4E1F" w:rsidRDefault="00C81AD4"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ponudnika </w:t>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p>
    <w:p w14:paraId="32F01076" w14:textId="77777777" w:rsidR="008707A0" w:rsidRPr="008B4E1F" w:rsidRDefault="008707A0" w:rsidP="008707A0">
      <w:pPr>
        <w:spacing w:line="360" w:lineRule="auto"/>
        <w:jc w:val="cente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(naziv, naslov)</w:t>
      </w:r>
    </w:p>
    <w:p w14:paraId="3EB44EBE" w14:textId="77777777" w:rsidR="008707A0" w:rsidRPr="008B4E1F"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8B4E1F" w:rsidRDefault="008707A0" w:rsidP="008707A0">
      <w:pPr>
        <w:spacing w:line="360" w:lineRule="auto"/>
        <w:jc w:val="both"/>
        <w:rPr>
          <w:rFonts w:asciiTheme="minorHAnsi" w:hAnsiTheme="minorHAnsi" w:cstheme="minorHAnsi"/>
          <w:color w:val="000000"/>
          <w:sz w:val="22"/>
          <w:szCs w:val="22"/>
          <w:u w:val="single"/>
          <w:lang w:val="sl-SI" w:eastAsia="sl-SI"/>
        </w:rPr>
      </w:pPr>
      <w:r w:rsidRPr="008B4E1F">
        <w:rPr>
          <w:rFonts w:asciiTheme="minorHAnsi" w:hAnsiTheme="minorHAnsi" w:cstheme="minorHAnsi"/>
          <w:sz w:val="22"/>
          <w:szCs w:val="22"/>
          <w:lang w:val="sl-SI" w:eastAsia="sl-SI"/>
        </w:rPr>
        <w:t>poravna</w:t>
      </w:r>
      <w:r w:rsidR="00C81AD4" w:rsidRPr="008B4E1F">
        <w:rPr>
          <w:rFonts w:asciiTheme="minorHAnsi" w:hAnsiTheme="minorHAnsi" w:cstheme="minorHAnsi"/>
          <w:sz w:val="22"/>
          <w:szCs w:val="22"/>
          <w:lang w:val="sl-SI" w:eastAsia="sl-SI"/>
        </w:rPr>
        <w:t xml:space="preserve"> naše terjatve do </w:t>
      </w:r>
      <w:r w:rsidRPr="008B4E1F">
        <w:rPr>
          <w:rFonts w:asciiTheme="minorHAnsi" w:hAnsiTheme="minorHAnsi" w:cstheme="minorHAnsi"/>
          <w:sz w:val="22"/>
          <w:szCs w:val="22"/>
          <w:lang w:val="sl-SI" w:eastAsia="sl-SI"/>
        </w:rPr>
        <w:t>ponudnika neposredno nam.</w:t>
      </w:r>
    </w:p>
    <w:p w14:paraId="2461D088" w14:textId="77777777" w:rsidR="00C81AD4" w:rsidRPr="008B4E1F"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8B4E1F" w:rsidRDefault="00C81AD4" w:rsidP="00C81AD4">
      <w:pPr>
        <w:jc w:val="both"/>
        <w:rPr>
          <w:rFonts w:asciiTheme="minorHAnsi" w:hAnsiTheme="minorHAnsi" w:cstheme="minorHAnsi"/>
          <w:sz w:val="22"/>
          <w:szCs w:val="22"/>
          <w:lang w:val="sl-SI" w:eastAsia="sl-SI"/>
        </w:rPr>
      </w:pPr>
    </w:p>
    <w:p w14:paraId="58D1A964" w14:textId="77777777" w:rsidR="00C81AD4" w:rsidRPr="008B4E1F" w:rsidRDefault="00C81AD4" w:rsidP="00C81AD4">
      <w:pPr>
        <w:jc w:val="both"/>
        <w:rPr>
          <w:rFonts w:asciiTheme="minorHAnsi" w:hAnsiTheme="minorHAnsi" w:cstheme="minorHAnsi"/>
          <w:sz w:val="22"/>
          <w:szCs w:val="22"/>
          <w:lang w:val="sl-SI" w:eastAsia="sl-SI"/>
        </w:rPr>
      </w:pPr>
    </w:p>
    <w:p w14:paraId="7E5C3E03" w14:textId="77777777" w:rsidR="00C81AD4" w:rsidRPr="008B4E1F"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8B4E1F" w14:paraId="642EE1F9" w14:textId="77777777">
        <w:tc>
          <w:tcPr>
            <w:tcW w:w="2835" w:type="dxa"/>
            <w:tcBorders>
              <w:top w:val="nil"/>
              <w:left w:val="nil"/>
              <w:bottom w:val="nil"/>
              <w:right w:val="nil"/>
            </w:tcBorders>
          </w:tcPr>
          <w:p w14:paraId="33C3ED61"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8B4E1F"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t>Podpis odgovorne osebe podizvajalca:</w:t>
            </w:r>
          </w:p>
        </w:tc>
      </w:tr>
      <w:tr w:rsidR="00C81AD4" w:rsidRPr="008B4E1F" w14:paraId="030AA4FE" w14:textId="77777777">
        <w:tc>
          <w:tcPr>
            <w:tcW w:w="2835" w:type="dxa"/>
            <w:tcBorders>
              <w:top w:val="nil"/>
              <w:left w:val="nil"/>
              <w:bottom w:val="single" w:sz="6" w:space="0" w:color="auto"/>
              <w:right w:val="nil"/>
            </w:tcBorders>
          </w:tcPr>
          <w:p w14:paraId="759FFDFF" w14:textId="77777777" w:rsidR="00C81AD4" w:rsidRPr="008B4E1F" w:rsidRDefault="00C81AD4" w:rsidP="00C81AD4">
            <w:pPr>
              <w:rPr>
                <w:rFonts w:asciiTheme="minorHAnsi" w:hAnsiTheme="minorHAnsi" w:cstheme="minorHAnsi"/>
                <w:b/>
                <w:sz w:val="22"/>
                <w:szCs w:val="22"/>
                <w:lang w:val="sl-SI" w:eastAsia="sl-SI"/>
              </w:rPr>
            </w:pPr>
          </w:p>
          <w:p w14:paraId="15E01919"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fldChar w:fldCharType="begin">
                <w:ffData>
                  <w:name w:val="Besedilo378"/>
                  <w:enabled/>
                  <w:calcOnExit w:val="0"/>
                  <w:textInput/>
                </w:ffData>
              </w:fldChar>
            </w:r>
            <w:r w:rsidRPr="008B4E1F">
              <w:rPr>
                <w:rFonts w:asciiTheme="minorHAnsi" w:hAnsiTheme="minorHAnsi" w:cstheme="minorHAnsi"/>
                <w:b/>
                <w:sz w:val="22"/>
                <w:szCs w:val="22"/>
                <w:lang w:val="sl-SI" w:eastAsia="sl-SI"/>
              </w:rPr>
              <w:instrText xml:space="preserve"> FORMTEXT </w:instrText>
            </w:r>
            <w:r w:rsidRPr="008B4E1F">
              <w:rPr>
                <w:rFonts w:asciiTheme="minorHAnsi" w:hAnsiTheme="minorHAnsi" w:cstheme="minorHAnsi"/>
                <w:b/>
                <w:sz w:val="22"/>
                <w:szCs w:val="22"/>
                <w:lang w:val="sl-SI" w:eastAsia="sl-SI"/>
              </w:rPr>
            </w:r>
            <w:r w:rsidRPr="008B4E1F">
              <w:rPr>
                <w:rFonts w:asciiTheme="minorHAnsi" w:hAnsiTheme="minorHAnsi" w:cstheme="minorHAnsi"/>
                <w:b/>
                <w:sz w:val="22"/>
                <w:szCs w:val="22"/>
                <w:lang w:val="sl-SI" w:eastAsia="sl-SI"/>
              </w:rPr>
              <w:fldChar w:fldCharType="separate"/>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sz w:val="22"/>
                <w:szCs w:val="22"/>
                <w:lang w:val="sl-SI" w:eastAsia="sl-SI"/>
              </w:rPr>
              <w:fldChar w:fldCharType="end"/>
            </w:r>
          </w:p>
          <w:p w14:paraId="512F987E" w14:textId="77777777" w:rsidR="00C81AD4" w:rsidRPr="008B4E1F"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8B4E1F" w:rsidRDefault="00C81AD4" w:rsidP="00C81AD4">
            <w:pPr>
              <w:jc w:val="center"/>
              <w:rPr>
                <w:rFonts w:asciiTheme="minorHAnsi" w:hAnsiTheme="minorHAnsi" w:cstheme="minorHAnsi"/>
                <w:b/>
                <w:sz w:val="22"/>
                <w:szCs w:val="22"/>
                <w:lang w:val="sl-SI" w:eastAsia="sl-SI"/>
              </w:rPr>
            </w:pPr>
          </w:p>
          <w:p w14:paraId="663E6737"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fldChar w:fldCharType="begin">
                <w:ffData>
                  <w:name w:val="Besedilo378"/>
                  <w:enabled/>
                  <w:calcOnExit w:val="0"/>
                  <w:textInput/>
                </w:ffData>
              </w:fldChar>
            </w:r>
            <w:r w:rsidRPr="008B4E1F">
              <w:rPr>
                <w:rFonts w:asciiTheme="minorHAnsi" w:hAnsiTheme="minorHAnsi" w:cstheme="minorHAnsi"/>
                <w:b/>
                <w:sz w:val="22"/>
                <w:szCs w:val="22"/>
                <w:lang w:val="sl-SI" w:eastAsia="sl-SI"/>
              </w:rPr>
              <w:instrText xml:space="preserve"> FORMTEXT </w:instrText>
            </w:r>
            <w:r w:rsidRPr="008B4E1F">
              <w:rPr>
                <w:rFonts w:asciiTheme="minorHAnsi" w:hAnsiTheme="minorHAnsi" w:cstheme="minorHAnsi"/>
                <w:b/>
                <w:sz w:val="22"/>
                <w:szCs w:val="22"/>
                <w:lang w:val="sl-SI" w:eastAsia="sl-SI"/>
              </w:rPr>
            </w:r>
            <w:r w:rsidRPr="008B4E1F">
              <w:rPr>
                <w:rFonts w:asciiTheme="minorHAnsi" w:hAnsiTheme="minorHAnsi" w:cstheme="minorHAnsi"/>
                <w:b/>
                <w:sz w:val="22"/>
                <w:szCs w:val="22"/>
                <w:lang w:val="sl-SI" w:eastAsia="sl-SI"/>
              </w:rPr>
              <w:fldChar w:fldCharType="separate"/>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sz w:val="22"/>
                <w:szCs w:val="22"/>
                <w:lang w:val="sl-SI" w:eastAsia="sl-SI"/>
              </w:rPr>
              <w:fldChar w:fldCharType="end"/>
            </w:r>
          </w:p>
        </w:tc>
      </w:tr>
    </w:tbl>
    <w:p w14:paraId="4A6848FD" w14:textId="77777777" w:rsidR="00C81AD4" w:rsidRPr="008B4E1F" w:rsidRDefault="00C81AD4" w:rsidP="00C81AD4">
      <w:pPr>
        <w:jc w:val="both"/>
        <w:rPr>
          <w:rFonts w:asciiTheme="minorHAnsi" w:hAnsiTheme="minorHAnsi" w:cstheme="minorHAnsi"/>
          <w:sz w:val="22"/>
          <w:szCs w:val="22"/>
          <w:lang w:val="sl-SI" w:eastAsia="sl-SI"/>
        </w:rPr>
      </w:pPr>
    </w:p>
    <w:p w14:paraId="1DC4EBE7" w14:textId="77777777" w:rsidR="00C81AD4" w:rsidRPr="008B4E1F" w:rsidRDefault="00C81AD4" w:rsidP="00C81AD4">
      <w:pPr>
        <w:jc w:val="both"/>
        <w:rPr>
          <w:rFonts w:asciiTheme="minorHAnsi" w:hAnsiTheme="minorHAnsi" w:cstheme="minorHAnsi"/>
          <w:sz w:val="22"/>
          <w:szCs w:val="22"/>
          <w:lang w:val="sl-SI" w:eastAsia="sl-SI"/>
        </w:rPr>
      </w:pPr>
    </w:p>
    <w:p w14:paraId="269ACD2B" w14:textId="77777777" w:rsidR="00C81AD4" w:rsidRPr="008B4E1F" w:rsidRDefault="00C81AD4" w:rsidP="00C81AD4">
      <w:pPr>
        <w:jc w:val="both"/>
        <w:rPr>
          <w:rFonts w:asciiTheme="minorHAnsi" w:hAnsiTheme="minorHAnsi" w:cstheme="minorHAnsi"/>
          <w:sz w:val="22"/>
          <w:szCs w:val="22"/>
          <w:lang w:val="sl-SI" w:eastAsia="sl-SI"/>
        </w:rPr>
      </w:pPr>
    </w:p>
    <w:p w14:paraId="1BBDB2B4" w14:textId="77777777" w:rsidR="00C81AD4" w:rsidRPr="008B4E1F" w:rsidRDefault="00C81AD4" w:rsidP="00C81AD4">
      <w:pPr>
        <w:rPr>
          <w:rFonts w:asciiTheme="minorHAnsi" w:hAnsiTheme="minorHAnsi" w:cstheme="minorHAnsi"/>
          <w:sz w:val="22"/>
          <w:szCs w:val="22"/>
          <w:lang w:val="sl-SI" w:eastAsia="sl-SI"/>
        </w:rPr>
      </w:pPr>
    </w:p>
    <w:p w14:paraId="577D7330" w14:textId="77777777" w:rsidR="00C81AD4" w:rsidRPr="008B4E1F" w:rsidRDefault="00C81AD4" w:rsidP="00C81AD4">
      <w:pPr>
        <w:rPr>
          <w:rFonts w:asciiTheme="minorHAnsi" w:hAnsiTheme="minorHAnsi" w:cstheme="minorHAnsi"/>
          <w:sz w:val="22"/>
          <w:szCs w:val="22"/>
          <w:lang w:val="sl-SI" w:eastAsia="sl-SI"/>
        </w:rPr>
      </w:pPr>
    </w:p>
    <w:p w14:paraId="02B8E370" w14:textId="77777777" w:rsidR="00C81AD4" w:rsidRPr="008B4E1F" w:rsidRDefault="00C81AD4" w:rsidP="00C81AD4">
      <w:pPr>
        <w:rPr>
          <w:rFonts w:asciiTheme="minorHAnsi" w:hAnsiTheme="minorHAnsi" w:cstheme="minorHAnsi"/>
          <w:sz w:val="22"/>
          <w:szCs w:val="22"/>
          <w:lang w:val="sl-SI" w:eastAsia="sl-SI"/>
        </w:rPr>
      </w:pPr>
    </w:p>
    <w:p w14:paraId="09FA01DA" w14:textId="77777777" w:rsidR="00C81AD4" w:rsidRPr="008B4E1F" w:rsidRDefault="007E36FA" w:rsidP="007E36FA">
      <w:pPr>
        <w:tabs>
          <w:tab w:val="left" w:pos="3930"/>
        </w:tabs>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ab/>
      </w:r>
    </w:p>
    <w:p w14:paraId="5725CA95" w14:textId="77777777" w:rsidR="00C81AD4" w:rsidRPr="008B4E1F" w:rsidRDefault="00C81AD4" w:rsidP="00C81AD4">
      <w:pPr>
        <w:rPr>
          <w:rFonts w:asciiTheme="minorHAnsi" w:hAnsiTheme="minorHAnsi" w:cstheme="minorHAnsi"/>
          <w:sz w:val="22"/>
          <w:szCs w:val="22"/>
          <w:lang w:val="sl-SI" w:eastAsia="sl-SI"/>
        </w:rPr>
      </w:pPr>
    </w:p>
    <w:p w14:paraId="5FD9A46A" w14:textId="77777777" w:rsidR="00C81AD4" w:rsidRPr="008B4E1F" w:rsidRDefault="00C81AD4" w:rsidP="00C81AD4">
      <w:pPr>
        <w:rPr>
          <w:rFonts w:asciiTheme="minorHAnsi" w:hAnsiTheme="minorHAnsi" w:cstheme="minorHAnsi"/>
          <w:sz w:val="22"/>
          <w:szCs w:val="22"/>
          <w:lang w:val="sl-SI" w:eastAsia="sl-SI"/>
        </w:rPr>
      </w:pPr>
    </w:p>
    <w:p w14:paraId="3B854F73" w14:textId="77777777" w:rsidR="00C81AD4" w:rsidRPr="008B4E1F" w:rsidRDefault="00C81AD4" w:rsidP="00C81AD4">
      <w:pPr>
        <w:rPr>
          <w:rFonts w:asciiTheme="minorHAnsi" w:hAnsiTheme="minorHAnsi" w:cstheme="minorHAnsi"/>
          <w:sz w:val="22"/>
          <w:szCs w:val="22"/>
          <w:lang w:val="sl-SI" w:eastAsia="sl-SI"/>
        </w:rPr>
      </w:pPr>
    </w:p>
    <w:p w14:paraId="0445B98F" w14:textId="77777777" w:rsidR="00C81AD4" w:rsidRPr="008B4E1F" w:rsidRDefault="00C81AD4" w:rsidP="00C81AD4">
      <w:pPr>
        <w:rPr>
          <w:rFonts w:asciiTheme="minorHAnsi" w:hAnsiTheme="minorHAnsi" w:cstheme="minorHAnsi"/>
          <w:sz w:val="22"/>
          <w:szCs w:val="22"/>
          <w:lang w:val="sl-SI" w:eastAsia="sl-SI"/>
        </w:rPr>
      </w:pPr>
    </w:p>
    <w:p w14:paraId="01EC6112" w14:textId="1A9490FC" w:rsidR="00F752CC" w:rsidRPr="008B4E1F" w:rsidRDefault="00F752CC">
      <w:pP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br w:type="page"/>
      </w:r>
    </w:p>
    <w:p w14:paraId="481B0F55" w14:textId="242B1D47" w:rsidR="00CA1E7F" w:rsidRPr="008B4E1F" w:rsidRDefault="00E80BB5" w:rsidP="00470877">
      <w:pPr>
        <w:ind w:right="17"/>
        <w:jc w:val="center"/>
        <w:rPr>
          <w:rFonts w:asciiTheme="minorHAnsi" w:hAnsiTheme="minorHAnsi" w:cstheme="minorHAnsi"/>
          <w:b/>
          <w:sz w:val="28"/>
          <w:szCs w:val="26"/>
          <w:lang w:val="sl-SI"/>
        </w:rPr>
      </w:pPr>
      <w:bookmarkStart w:id="12" w:name="_Hlk193226478"/>
      <w:bookmarkStart w:id="13" w:name="_Hlk193227026"/>
      <w:r w:rsidRPr="008B4E1F">
        <w:rPr>
          <w:rFonts w:asciiTheme="minorHAnsi" w:hAnsiTheme="minorHAnsi" w:cstheme="minorHAnsi"/>
          <w:b/>
          <w:sz w:val="28"/>
          <w:szCs w:val="26"/>
          <w:lang w:val="sl-SI"/>
        </w:rPr>
        <w:lastRenderedPageBreak/>
        <w:t xml:space="preserve">POVZETEK </w:t>
      </w:r>
      <w:r w:rsidR="00CA1E7F" w:rsidRPr="008B4E1F">
        <w:rPr>
          <w:rFonts w:asciiTheme="minorHAnsi" w:hAnsiTheme="minorHAnsi" w:cstheme="minorHAnsi"/>
          <w:b/>
          <w:sz w:val="28"/>
          <w:szCs w:val="26"/>
          <w:lang w:val="sl-SI"/>
        </w:rPr>
        <w:t>PONUDBEN</w:t>
      </w:r>
      <w:r w:rsidRPr="008B4E1F">
        <w:rPr>
          <w:rFonts w:asciiTheme="minorHAnsi" w:hAnsiTheme="minorHAnsi" w:cstheme="minorHAnsi"/>
          <w:b/>
          <w:sz w:val="28"/>
          <w:szCs w:val="26"/>
          <w:lang w:val="sl-SI"/>
        </w:rPr>
        <w:t>EGA</w:t>
      </w:r>
      <w:r w:rsidR="00CA1E7F" w:rsidRPr="008B4E1F">
        <w:rPr>
          <w:rFonts w:asciiTheme="minorHAnsi" w:hAnsiTheme="minorHAnsi" w:cstheme="minorHAnsi"/>
          <w:b/>
          <w:sz w:val="28"/>
          <w:szCs w:val="26"/>
          <w:lang w:val="sl-SI"/>
        </w:rPr>
        <w:t xml:space="preserve"> PREDRAČUN</w:t>
      </w:r>
      <w:r w:rsidRPr="008B4E1F">
        <w:rPr>
          <w:rFonts w:asciiTheme="minorHAnsi" w:hAnsiTheme="minorHAnsi" w:cstheme="minorHAnsi"/>
          <w:b/>
          <w:sz w:val="28"/>
          <w:szCs w:val="26"/>
          <w:lang w:val="sl-SI"/>
        </w:rPr>
        <w:t>A</w:t>
      </w:r>
      <w:r w:rsidR="000830AF" w:rsidRPr="008B4E1F">
        <w:rPr>
          <w:rFonts w:asciiTheme="minorHAnsi" w:hAnsiTheme="minorHAnsi" w:cstheme="minorHAnsi"/>
          <w:b/>
          <w:sz w:val="28"/>
          <w:szCs w:val="26"/>
          <w:lang w:val="sl-SI"/>
        </w:rPr>
        <w:t xml:space="preserve"> (OBR-</w:t>
      </w:r>
      <w:r w:rsidR="00FD213D" w:rsidRPr="008B4E1F">
        <w:rPr>
          <w:rFonts w:asciiTheme="minorHAnsi" w:hAnsiTheme="minorHAnsi" w:cstheme="minorHAnsi"/>
          <w:b/>
          <w:sz w:val="28"/>
          <w:szCs w:val="26"/>
          <w:lang w:val="sl-SI"/>
        </w:rPr>
        <w:t>3</w:t>
      </w:r>
      <w:r w:rsidR="000830AF" w:rsidRPr="008B4E1F">
        <w:rPr>
          <w:rFonts w:asciiTheme="minorHAnsi" w:hAnsiTheme="minorHAnsi" w:cstheme="minorHAnsi"/>
          <w:b/>
          <w:sz w:val="28"/>
          <w:szCs w:val="26"/>
          <w:lang w:val="sl-SI"/>
        </w:rPr>
        <w:t>)</w:t>
      </w:r>
    </w:p>
    <w:p w14:paraId="5127F8EF" w14:textId="774FF8A1" w:rsidR="00CA1E7F" w:rsidRPr="008B4E1F" w:rsidRDefault="00D55E39" w:rsidP="00CA1E7F">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2DB24B6D" w14:textId="7FE892E4" w:rsidR="00361623" w:rsidRPr="0029071B" w:rsidRDefault="0029071B" w:rsidP="003A7575">
      <w:pPr>
        <w:jc w:val="center"/>
        <w:rPr>
          <w:rFonts w:asciiTheme="minorHAnsi" w:hAnsiTheme="minorHAnsi" w:cstheme="minorHAnsi"/>
          <w:b/>
          <w:bCs/>
          <w:sz w:val="22"/>
          <w:szCs w:val="22"/>
          <w:lang w:val="sl-SI" w:eastAsia="sl-SI"/>
        </w:rPr>
      </w:pPr>
      <w:r w:rsidRPr="0029071B">
        <w:rPr>
          <w:rFonts w:asciiTheme="minorHAnsi" w:hAnsiTheme="minorHAnsi" w:cstheme="minorHAnsi"/>
          <w:b/>
          <w:bCs/>
          <w:sz w:val="22"/>
          <w:szCs w:val="22"/>
          <w:lang w:val="sl-SI"/>
        </w:rPr>
        <w:t>Vzdrževanje operacijskih miz</w:t>
      </w:r>
    </w:p>
    <w:p w14:paraId="4876BF36" w14:textId="77777777" w:rsidR="00F579C4" w:rsidRPr="008B4E1F" w:rsidRDefault="00F579C4" w:rsidP="003A7575">
      <w:pPr>
        <w:jc w:val="center"/>
        <w:rPr>
          <w:rFonts w:asciiTheme="minorHAnsi" w:hAnsiTheme="minorHAnsi" w:cstheme="minorHAnsi"/>
          <w:bCs/>
          <w:sz w:val="22"/>
          <w:szCs w:val="22"/>
          <w:lang w:val="sl-SI" w:eastAsia="sl-SI"/>
        </w:rPr>
      </w:pPr>
    </w:p>
    <w:p w14:paraId="3E5BAF66" w14:textId="77777777" w:rsidR="00361623" w:rsidRPr="008B4E1F" w:rsidRDefault="00361623" w:rsidP="003A7575">
      <w:pPr>
        <w:jc w:val="center"/>
        <w:rPr>
          <w:rFonts w:asciiTheme="minorHAnsi" w:hAnsiTheme="minorHAnsi" w:cstheme="minorHAnsi"/>
          <w:sz w:val="22"/>
          <w:szCs w:val="22"/>
          <w:lang w:val="sl-SI"/>
        </w:rPr>
      </w:pPr>
    </w:p>
    <w:p w14:paraId="0430D344" w14:textId="57B1B30E" w:rsidR="00017D30" w:rsidRPr="008B4E1F" w:rsidRDefault="00117127" w:rsidP="007506A9">
      <w:pPr>
        <w:pBdr>
          <w:bottom w:val="single" w:sz="12" w:space="1" w:color="auto"/>
        </w:pBdr>
        <w:spacing w:after="240"/>
        <w:rPr>
          <w:rFonts w:asciiTheme="minorHAnsi" w:hAnsiTheme="minorHAnsi" w:cstheme="minorHAnsi"/>
          <w:b/>
          <w:bCs/>
          <w:sz w:val="22"/>
          <w:szCs w:val="22"/>
          <w:lang w:val="sl-SI"/>
        </w:rPr>
      </w:pPr>
      <w:r w:rsidRPr="008B4E1F">
        <w:rPr>
          <w:rFonts w:asciiTheme="minorHAnsi" w:hAnsiTheme="minorHAnsi" w:cstheme="minorHAnsi"/>
          <w:b/>
          <w:bCs/>
          <w:sz w:val="22"/>
          <w:szCs w:val="22"/>
          <w:lang w:val="sl-SI"/>
        </w:rPr>
        <w:t xml:space="preserve">1. </w:t>
      </w:r>
      <w:r w:rsidR="00017D30" w:rsidRPr="008B4E1F">
        <w:rPr>
          <w:rFonts w:asciiTheme="minorHAnsi" w:hAnsiTheme="minorHAnsi" w:cstheme="minorHAnsi"/>
          <w:b/>
          <w:bCs/>
          <w:sz w:val="22"/>
          <w:szCs w:val="22"/>
          <w:lang w:val="sl-SI"/>
        </w:rPr>
        <w:t xml:space="preserve">PONUDNIK: </w:t>
      </w:r>
    </w:p>
    <w:p w14:paraId="60258961" w14:textId="77777777" w:rsidR="00017D30" w:rsidRPr="008B4E1F" w:rsidRDefault="00017D30" w:rsidP="00117127">
      <w:pPr>
        <w:pBdr>
          <w:bottom w:val="single" w:sz="12" w:space="1" w:color="auto"/>
        </w:pBdr>
        <w:spacing w:before="12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1B14387D" w14:textId="77777777" w:rsidR="00017D30" w:rsidRPr="008B4E1F" w:rsidRDefault="00017D30" w:rsidP="00017D30">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w:t>
      </w:r>
    </w:p>
    <w:p w14:paraId="71C7DC9D" w14:textId="77777777" w:rsidR="00017D30" w:rsidRPr="008B4E1F" w:rsidRDefault="00017D30" w:rsidP="009D5AD4">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1B675EA2" w14:textId="77777777" w:rsidR="00017D30" w:rsidRPr="008B4E1F" w:rsidRDefault="00017D30" w:rsidP="007506A9">
      <w:pP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(naslov)</w:t>
      </w:r>
    </w:p>
    <w:p w14:paraId="4A8B667D" w14:textId="77777777" w:rsidR="00E91C05" w:rsidRPr="008B4E1F" w:rsidRDefault="00E91C05" w:rsidP="007506A9">
      <w:pPr>
        <w:jc w:val="center"/>
        <w:rPr>
          <w:rFonts w:asciiTheme="minorHAnsi" w:hAnsiTheme="minorHAnsi" w:cstheme="minorHAnsi"/>
          <w:sz w:val="22"/>
          <w:szCs w:val="22"/>
          <w:lang w:val="sl-SI"/>
        </w:rPr>
      </w:pPr>
    </w:p>
    <w:p w14:paraId="291F050C" w14:textId="6C82443E" w:rsidR="00117127" w:rsidRDefault="00117127" w:rsidP="007506A9">
      <w:pPr>
        <w:spacing w:after="24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2. </w:t>
      </w:r>
      <w:r w:rsidR="00E34463" w:rsidRPr="008B4E1F">
        <w:rPr>
          <w:rFonts w:asciiTheme="minorHAnsi" w:hAnsiTheme="minorHAnsi" w:cstheme="minorHAnsi"/>
          <w:b/>
          <w:sz w:val="22"/>
          <w:szCs w:val="22"/>
          <w:lang w:val="sl-SI" w:eastAsia="en-US"/>
        </w:rPr>
        <w:t>PONUDBENA CENA</w:t>
      </w:r>
      <w:r w:rsidRPr="008B4E1F">
        <w:rPr>
          <w:rFonts w:asciiTheme="minorHAnsi" w:hAnsiTheme="minorHAnsi" w:cstheme="minorHAnsi"/>
          <w:b/>
          <w:sz w:val="22"/>
          <w:szCs w:val="22"/>
          <w:lang w:val="sl-SI" w:eastAsia="en-US"/>
        </w:rPr>
        <w:t>:</w:t>
      </w:r>
    </w:p>
    <w:tbl>
      <w:tblPr>
        <w:tblStyle w:val="Tabelamrea"/>
        <w:tblW w:w="9209" w:type="dxa"/>
        <w:tblLook w:val="04A0" w:firstRow="1" w:lastRow="0" w:firstColumn="1" w:lastColumn="0" w:noHBand="0" w:noVBand="1"/>
      </w:tblPr>
      <w:tblGrid>
        <w:gridCol w:w="892"/>
        <w:gridCol w:w="5808"/>
        <w:gridCol w:w="2509"/>
      </w:tblGrid>
      <w:tr w:rsidR="0029071B" w:rsidRPr="00451D3F" w14:paraId="6A3E35F6" w14:textId="77777777" w:rsidTr="002D42D3">
        <w:trPr>
          <w:trHeight w:val="582"/>
          <w:tblHeader/>
        </w:trPr>
        <w:tc>
          <w:tcPr>
            <w:tcW w:w="892" w:type="dxa"/>
            <w:tcBorders>
              <w:top w:val="single" w:sz="8" w:space="0" w:color="auto"/>
              <w:bottom w:val="single" w:sz="8" w:space="0" w:color="auto"/>
            </w:tcBorders>
            <w:shd w:val="clear" w:color="auto" w:fill="FFE48F"/>
            <w:vAlign w:val="center"/>
          </w:tcPr>
          <w:p w14:paraId="3F1E2A12"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SKLOP</w:t>
            </w:r>
          </w:p>
        </w:tc>
        <w:tc>
          <w:tcPr>
            <w:tcW w:w="5808" w:type="dxa"/>
            <w:tcBorders>
              <w:top w:val="single" w:sz="8" w:space="0" w:color="auto"/>
              <w:bottom w:val="single" w:sz="8" w:space="0" w:color="auto"/>
            </w:tcBorders>
            <w:shd w:val="clear" w:color="auto" w:fill="FFE48F"/>
            <w:vAlign w:val="center"/>
          </w:tcPr>
          <w:p w14:paraId="0340D593"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Predmet naročila</w:t>
            </w:r>
          </w:p>
        </w:tc>
        <w:tc>
          <w:tcPr>
            <w:tcW w:w="2509" w:type="dxa"/>
            <w:tcBorders>
              <w:top w:val="single" w:sz="8" w:space="0" w:color="auto"/>
              <w:bottom w:val="single" w:sz="8" w:space="0" w:color="auto"/>
            </w:tcBorders>
            <w:shd w:val="clear" w:color="auto" w:fill="FFE48F"/>
            <w:vAlign w:val="center"/>
          </w:tcPr>
          <w:p w14:paraId="694E247E"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 xml:space="preserve">Skupna ponudbena cena </w:t>
            </w:r>
          </w:p>
          <w:p w14:paraId="75DAE989"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 xml:space="preserve">v EUR z </w:t>
            </w:r>
            <w:r w:rsidRPr="00451D3F">
              <w:rPr>
                <w:rFonts w:ascii="Calibri" w:hAnsi="Calibri" w:cs="Arial"/>
                <w:b/>
                <w:sz w:val="22"/>
                <w:szCs w:val="22"/>
                <w:lang w:val="sl-SI"/>
              </w:rPr>
              <w:t xml:space="preserve">22 % </w:t>
            </w:r>
            <w:r w:rsidRPr="00451D3F">
              <w:rPr>
                <w:rFonts w:asciiTheme="minorHAnsi" w:hAnsiTheme="minorHAnsi" w:cs="Arial"/>
                <w:b/>
                <w:sz w:val="22"/>
                <w:szCs w:val="22"/>
                <w:lang w:val="sl-SI" w:eastAsia="en-US"/>
              </w:rPr>
              <w:t>DDV</w:t>
            </w:r>
          </w:p>
        </w:tc>
      </w:tr>
      <w:tr w:rsidR="0029071B" w:rsidRPr="00451D3F" w14:paraId="33CDA6D6" w14:textId="77777777" w:rsidTr="002D42D3">
        <w:trPr>
          <w:trHeight w:val="582"/>
        </w:trPr>
        <w:tc>
          <w:tcPr>
            <w:tcW w:w="892" w:type="dxa"/>
            <w:tcBorders>
              <w:top w:val="single" w:sz="8" w:space="0" w:color="auto"/>
              <w:bottom w:val="single" w:sz="8" w:space="0" w:color="auto"/>
            </w:tcBorders>
            <w:shd w:val="clear" w:color="auto" w:fill="FFFFD5"/>
            <w:vAlign w:val="center"/>
          </w:tcPr>
          <w:p w14:paraId="6FA90EAF"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w:t>
            </w:r>
          </w:p>
        </w:tc>
        <w:tc>
          <w:tcPr>
            <w:tcW w:w="8317" w:type="dxa"/>
            <w:gridSpan w:val="2"/>
            <w:tcBorders>
              <w:top w:val="single" w:sz="8" w:space="0" w:color="auto"/>
              <w:bottom w:val="single" w:sz="8" w:space="0" w:color="auto"/>
            </w:tcBorders>
            <w:shd w:val="clear" w:color="auto" w:fill="FFFFD5"/>
            <w:vAlign w:val="center"/>
          </w:tcPr>
          <w:p w14:paraId="43A53421" w14:textId="06DFC387" w:rsidR="0029071B" w:rsidRPr="00451D3F" w:rsidRDefault="0029071B" w:rsidP="0029071B">
            <w:pPr>
              <w:spacing w:line="242" w:lineRule="auto"/>
              <w:rPr>
                <w:rFonts w:asciiTheme="minorHAnsi" w:hAnsiTheme="minorHAnsi" w:cs="Arial"/>
                <w:b/>
                <w:sz w:val="22"/>
                <w:szCs w:val="22"/>
                <w:lang w:val="sl-SI" w:eastAsia="en-US"/>
              </w:rPr>
            </w:pPr>
            <w:r w:rsidRPr="0029071B">
              <w:rPr>
                <w:rFonts w:asciiTheme="minorHAnsi" w:hAnsiTheme="minorHAnsi" w:cs="Arial"/>
                <w:b/>
                <w:sz w:val="22"/>
                <w:szCs w:val="22"/>
                <w:lang w:val="sl-SI" w:eastAsia="en-US"/>
              </w:rPr>
              <w:t>Operacijske mize</w:t>
            </w:r>
          </w:p>
        </w:tc>
      </w:tr>
      <w:tr w:rsidR="0029071B" w:rsidRPr="00451D3F" w14:paraId="561D1271" w14:textId="77777777" w:rsidTr="002D42D3">
        <w:trPr>
          <w:trHeight w:val="582"/>
        </w:trPr>
        <w:tc>
          <w:tcPr>
            <w:tcW w:w="892" w:type="dxa"/>
            <w:tcBorders>
              <w:top w:val="single" w:sz="8" w:space="0" w:color="auto"/>
              <w:bottom w:val="single" w:sz="8" w:space="0" w:color="auto"/>
            </w:tcBorders>
            <w:vAlign w:val="center"/>
          </w:tcPr>
          <w:p w14:paraId="73863934"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1.1</w:t>
            </w:r>
          </w:p>
        </w:tc>
        <w:tc>
          <w:tcPr>
            <w:tcW w:w="5808" w:type="dxa"/>
            <w:tcBorders>
              <w:top w:val="single" w:sz="8" w:space="0" w:color="auto"/>
              <w:bottom w:val="single" w:sz="8" w:space="0" w:color="auto"/>
            </w:tcBorders>
            <w:vAlign w:val="center"/>
          </w:tcPr>
          <w:p w14:paraId="7F4D7B72" w14:textId="1F840A98" w:rsidR="0029071B" w:rsidRPr="00451D3F" w:rsidRDefault="0029071B" w:rsidP="002D42D3">
            <w:pPr>
              <w:spacing w:after="40" w:line="242" w:lineRule="auto"/>
              <w:ind w:left="-3" w:firstLine="3"/>
              <w:jc w:val="both"/>
              <w:rPr>
                <w:rFonts w:asciiTheme="minorHAnsi" w:hAnsiTheme="minorHAnsi" w:cs="Arial"/>
                <w:lang w:val="sl-SI" w:eastAsia="en-US"/>
              </w:rPr>
            </w:pPr>
            <w:r w:rsidRPr="00A64DA4">
              <w:rPr>
                <w:rFonts w:ascii="Calibri" w:hAnsi="Calibri" w:cs="Arial"/>
                <w:b/>
                <w:sz w:val="22"/>
                <w:szCs w:val="22"/>
                <w:lang w:val="sl-SI"/>
              </w:rPr>
              <w:t>Vzdrževanje operacijskih miz</w:t>
            </w:r>
            <w:r>
              <w:rPr>
                <w:rFonts w:ascii="Calibri" w:hAnsi="Calibri" w:cs="Arial"/>
                <w:b/>
                <w:sz w:val="22"/>
                <w:szCs w:val="22"/>
                <w:lang w:val="sl-SI"/>
              </w:rPr>
              <w:t xml:space="preserve"> proizvajalca</w:t>
            </w:r>
            <w:r w:rsidRPr="00A64DA4">
              <w:rPr>
                <w:rFonts w:ascii="Calibri" w:hAnsi="Calibri" w:cs="Arial"/>
                <w:b/>
                <w:sz w:val="22"/>
                <w:szCs w:val="22"/>
                <w:lang w:val="sl-SI"/>
              </w:rPr>
              <w:t xml:space="preserve"> </w:t>
            </w:r>
            <w:r w:rsidRPr="008B4E1F">
              <w:rPr>
                <w:rFonts w:ascii="Calibri" w:hAnsi="Calibri" w:cs="Arial"/>
                <w:b/>
                <w:sz w:val="22"/>
                <w:szCs w:val="22"/>
                <w:lang w:val="sl-SI"/>
              </w:rPr>
              <w:t>MAQUET</w:t>
            </w:r>
          </w:p>
        </w:tc>
        <w:tc>
          <w:tcPr>
            <w:tcW w:w="2509" w:type="dxa"/>
            <w:tcBorders>
              <w:top w:val="single" w:sz="8" w:space="0" w:color="auto"/>
              <w:bottom w:val="single" w:sz="8" w:space="0" w:color="auto"/>
            </w:tcBorders>
            <w:vAlign w:val="center"/>
          </w:tcPr>
          <w:p w14:paraId="5A85B27C" w14:textId="77777777" w:rsidR="0029071B" w:rsidRPr="00451D3F" w:rsidRDefault="0029071B" w:rsidP="002D42D3">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r w:rsidR="0029071B" w:rsidRPr="00451D3F" w14:paraId="3EF09B4A" w14:textId="77777777" w:rsidTr="002D42D3">
        <w:trPr>
          <w:trHeight w:val="582"/>
        </w:trPr>
        <w:tc>
          <w:tcPr>
            <w:tcW w:w="892" w:type="dxa"/>
            <w:tcBorders>
              <w:top w:val="single" w:sz="8" w:space="0" w:color="auto"/>
              <w:bottom w:val="single" w:sz="8" w:space="0" w:color="auto"/>
            </w:tcBorders>
            <w:vAlign w:val="center"/>
          </w:tcPr>
          <w:p w14:paraId="34595942"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1.2</w:t>
            </w:r>
          </w:p>
        </w:tc>
        <w:tc>
          <w:tcPr>
            <w:tcW w:w="5808" w:type="dxa"/>
            <w:tcBorders>
              <w:top w:val="single" w:sz="8" w:space="0" w:color="auto"/>
              <w:bottom w:val="single" w:sz="8" w:space="0" w:color="auto"/>
            </w:tcBorders>
            <w:vAlign w:val="center"/>
          </w:tcPr>
          <w:p w14:paraId="62C21B81" w14:textId="55625D87" w:rsidR="0029071B" w:rsidRPr="00451D3F" w:rsidRDefault="0029071B" w:rsidP="002D42D3">
            <w:pPr>
              <w:spacing w:after="40" w:line="242" w:lineRule="auto"/>
              <w:ind w:left="-3" w:firstLine="3"/>
              <w:jc w:val="both"/>
              <w:rPr>
                <w:rFonts w:asciiTheme="minorHAnsi" w:hAnsiTheme="minorHAnsi" w:cs="Arial"/>
                <w:b/>
                <w:sz w:val="22"/>
                <w:szCs w:val="22"/>
                <w:lang w:val="sl-SI" w:eastAsia="en-US"/>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w:t>
            </w:r>
            <w:r w:rsidRPr="00710886">
              <w:rPr>
                <w:rFonts w:ascii="Calibri" w:hAnsi="Calibri" w:cs="Arial"/>
                <w:b/>
                <w:sz w:val="22"/>
                <w:szCs w:val="22"/>
                <w:lang w:val="sl-SI"/>
              </w:rPr>
              <w:t>TRUMPF</w:t>
            </w:r>
          </w:p>
        </w:tc>
        <w:tc>
          <w:tcPr>
            <w:tcW w:w="2509" w:type="dxa"/>
            <w:tcBorders>
              <w:top w:val="single" w:sz="8" w:space="0" w:color="auto"/>
              <w:bottom w:val="single" w:sz="8" w:space="0" w:color="auto"/>
            </w:tcBorders>
            <w:vAlign w:val="center"/>
          </w:tcPr>
          <w:p w14:paraId="4BA61E98" w14:textId="77777777" w:rsidR="0029071B" w:rsidRPr="00451D3F" w:rsidRDefault="0029071B" w:rsidP="002D42D3">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r w:rsidR="0029071B" w:rsidRPr="00451D3F" w14:paraId="180CC093" w14:textId="77777777" w:rsidTr="002D42D3">
        <w:trPr>
          <w:trHeight w:val="582"/>
        </w:trPr>
        <w:tc>
          <w:tcPr>
            <w:tcW w:w="892" w:type="dxa"/>
            <w:tcBorders>
              <w:top w:val="single" w:sz="8" w:space="0" w:color="auto"/>
              <w:bottom w:val="single" w:sz="8" w:space="0" w:color="auto"/>
            </w:tcBorders>
            <w:vAlign w:val="center"/>
          </w:tcPr>
          <w:p w14:paraId="2F823934"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1.3</w:t>
            </w:r>
          </w:p>
        </w:tc>
        <w:tc>
          <w:tcPr>
            <w:tcW w:w="5808" w:type="dxa"/>
            <w:tcBorders>
              <w:top w:val="single" w:sz="8" w:space="0" w:color="auto"/>
              <w:bottom w:val="single" w:sz="8" w:space="0" w:color="auto"/>
            </w:tcBorders>
            <w:vAlign w:val="center"/>
          </w:tcPr>
          <w:p w14:paraId="31D95922" w14:textId="44C2EE03" w:rsidR="0029071B" w:rsidRPr="00451D3F" w:rsidRDefault="0029071B" w:rsidP="002D42D3">
            <w:pPr>
              <w:spacing w:after="40" w:line="242" w:lineRule="auto"/>
              <w:ind w:left="-3" w:firstLine="3"/>
              <w:jc w:val="both"/>
              <w:rPr>
                <w:rFonts w:asciiTheme="minorHAnsi" w:hAnsiTheme="minorHAnsi" w:cs="Arial"/>
                <w:b/>
                <w:sz w:val="22"/>
                <w:szCs w:val="22"/>
                <w:lang w:val="sl-SI" w:eastAsia="en-US"/>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UFSK</w:t>
            </w:r>
          </w:p>
        </w:tc>
        <w:tc>
          <w:tcPr>
            <w:tcW w:w="2509" w:type="dxa"/>
            <w:tcBorders>
              <w:top w:val="single" w:sz="8" w:space="0" w:color="auto"/>
              <w:bottom w:val="single" w:sz="8" w:space="0" w:color="auto"/>
            </w:tcBorders>
            <w:vAlign w:val="center"/>
          </w:tcPr>
          <w:p w14:paraId="7A3D2DA3" w14:textId="77777777" w:rsidR="0029071B" w:rsidRPr="00451D3F" w:rsidRDefault="0029071B" w:rsidP="002D42D3">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bl>
    <w:p w14:paraId="413B71D0" w14:textId="77777777" w:rsidR="0029071B" w:rsidRDefault="0029071B" w:rsidP="007506A9">
      <w:pPr>
        <w:spacing w:after="240"/>
        <w:jc w:val="both"/>
        <w:rPr>
          <w:rFonts w:asciiTheme="minorHAnsi" w:hAnsiTheme="minorHAnsi" w:cstheme="minorHAnsi"/>
          <w:b/>
          <w:sz w:val="22"/>
          <w:szCs w:val="22"/>
          <w:lang w:val="sl-SI" w:eastAsia="en-US"/>
        </w:rPr>
      </w:pPr>
    </w:p>
    <w:bookmarkEnd w:id="12"/>
    <w:p w14:paraId="05220215" w14:textId="5CEBE751" w:rsidR="00B602F2" w:rsidRPr="008B4E1F" w:rsidRDefault="00B602F2" w:rsidP="00B602F2">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 podpisom </w:t>
      </w:r>
      <w:r w:rsidR="00EF16E7" w:rsidRPr="008B4E1F">
        <w:rPr>
          <w:rFonts w:asciiTheme="minorHAnsi" w:hAnsiTheme="minorHAnsi" w:cstheme="minorHAnsi"/>
          <w:sz w:val="22"/>
          <w:szCs w:val="22"/>
          <w:lang w:val="sl-SI"/>
        </w:rPr>
        <w:t xml:space="preserve">povzetka </w:t>
      </w:r>
      <w:r w:rsidRPr="008B4E1F">
        <w:rPr>
          <w:rFonts w:asciiTheme="minorHAnsi" w:hAnsiTheme="minorHAnsi" w:cstheme="minorHAnsi"/>
          <w:sz w:val="22"/>
          <w:szCs w:val="22"/>
          <w:lang w:val="sl-SI"/>
        </w:rPr>
        <w:t>ponudbenega predračuna ponudnik jamči za resničnost oziroma verodostojnost podatkov v ponudbi.</w:t>
      </w:r>
    </w:p>
    <w:p w14:paraId="0081AA06" w14:textId="09644ABA" w:rsidR="00BD73D4" w:rsidRPr="008B4E1F" w:rsidRDefault="00BD73D4" w:rsidP="00B602F2">
      <w:pPr>
        <w:jc w:val="both"/>
        <w:rPr>
          <w:rFonts w:asciiTheme="minorHAnsi" w:hAnsiTheme="minorHAnsi" w:cstheme="minorHAnsi"/>
          <w:sz w:val="22"/>
          <w:szCs w:val="22"/>
          <w:lang w:val="sl-SI"/>
        </w:rPr>
      </w:pPr>
    </w:p>
    <w:p w14:paraId="67936AEE" w14:textId="5AB9E87D" w:rsidR="00BD73D4" w:rsidRPr="008B4E1F" w:rsidRDefault="00BD73D4" w:rsidP="00B602F2">
      <w:pPr>
        <w:jc w:val="both"/>
        <w:rPr>
          <w:rFonts w:asciiTheme="minorHAnsi" w:hAnsiTheme="minorHAnsi" w:cstheme="minorHAnsi"/>
          <w:b/>
          <w:sz w:val="22"/>
          <w:szCs w:val="22"/>
          <w:lang w:val="sl-SI"/>
        </w:rPr>
      </w:pPr>
      <w:r w:rsidRPr="008B4E1F">
        <w:rPr>
          <w:rFonts w:asciiTheme="minorHAnsi" w:hAnsiTheme="minorHAnsi" w:cstheme="minorHAnsi"/>
          <w:sz w:val="22"/>
          <w:szCs w:val="22"/>
          <w:lang w:val="sl-SI"/>
        </w:rPr>
        <w:t>Ponudba je veljavna tri mesece od roka za prejem ponudb.</w:t>
      </w:r>
    </w:p>
    <w:p w14:paraId="6B10E629" w14:textId="77777777" w:rsidR="00B602F2" w:rsidRPr="008B4E1F" w:rsidRDefault="00B602F2" w:rsidP="00B602F2">
      <w:pPr>
        <w:jc w:val="both"/>
        <w:rPr>
          <w:rFonts w:asciiTheme="minorHAnsi" w:hAnsiTheme="minorHAnsi" w:cstheme="minorHAnsi"/>
          <w:sz w:val="22"/>
          <w:szCs w:val="22"/>
          <w:lang w:val="sl-SI"/>
        </w:rPr>
      </w:pPr>
    </w:p>
    <w:p w14:paraId="5536F7E2" w14:textId="77777777" w:rsidR="00E34463" w:rsidRPr="008B4E1F" w:rsidRDefault="00E34463" w:rsidP="00B602F2">
      <w:pPr>
        <w:jc w:val="both"/>
        <w:rPr>
          <w:rFonts w:asciiTheme="minorHAnsi" w:hAnsiTheme="minorHAnsi" w:cstheme="minorHAnsi"/>
          <w:sz w:val="22"/>
          <w:szCs w:val="22"/>
          <w:lang w:val="sl-SI"/>
        </w:rPr>
      </w:pPr>
    </w:p>
    <w:p w14:paraId="7892AA38" w14:textId="77777777" w:rsidR="00B602F2" w:rsidRPr="008B4E1F" w:rsidRDefault="00B602F2" w:rsidP="00B602F2">
      <w:pPr>
        <w:rPr>
          <w:rFonts w:asciiTheme="minorHAnsi" w:hAnsiTheme="minorHAnsi" w:cstheme="minorHAnsi"/>
          <w:sz w:val="22"/>
          <w:szCs w:val="22"/>
          <w:lang w:val="sl-SI"/>
        </w:rPr>
      </w:pPr>
    </w:p>
    <w:p w14:paraId="2D990C2C" w14:textId="77777777" w:rsidR="00B602F2" w:rsidRDefault="00B602F2" w:rsidP="00B602F2">
      <w:pPr>
        <w:rPr>
          <w:rFonts w:asciiTheme="minorHAnsi" w:hAnsiTheme="minorHAnsi" w:cstheme="minorHAnsi"/>
          <w:sz w:val="22"/>
          <w:szCs w:val="22"/>
          <w:u w:val="single"/>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04A687CA" w14:textId="77777777" w:rsidR="00094A20" w:rsidRPr="008B4E1F" w:rsidRDefault="00094A20" w:rsidP="00B602F2">
      <w:pPr>
        <w:rPr>
          <w:rFonts w:asciiTheme="minorHAnsi" w:hAnsiTheme="minorHAnsi" w:cstheme="minorHAnsi"/>
          <w:sz w:val="22"/>
          <w:szCs w:val="22"/>
          <w:lang w:val="sl-SI"/>
        </w:rPr>
      </w:pPr>
    </w:p>
    <w:p w14:paraId="595B353B" w14:textId="77777777" w:rsidR="002E5F84" w:rsidRPr="008B4E1F" w:rsidRDefault="002E5F84" w:rsidP="002E5F84">
      <w:pPr>
        <w:widowControl w:val="0"/>
        <w:suppressAutoHyphens/>
        <w:spacing w:line="260" w:lineRule="exact"/>
        <w:ind w:left="5040"/>
        <w:rPr>
          <w:rFonts w:ascii="Calibri" w:hAnsi="Calibri" w:cs="Tahoma"/>
          <w:sz w:val="22"/>
          <w:szCs w:val="22"/>
          <w:lang w:val="sl-SI" w:eastAsia="ar-SA"/>
        </w:rPr>
      </w:pPr>
      <w:r w:rsidRPr="008B4E1F">
        <w:rPr>
          <w:rFonts w:ascii="Calibri" w:hAnsi="Calibri" w:cs="Calibri"/>
          <w:sz w:val="22"/>
          <w:szCs w:val="22"/>
          <w:lang w:val="sl-SI" w:eastAsia="ar-SA"/>
        </w:rPr>
        <w:t>Podpis odgovorne osebe ponudnika:</w:t>
      </w:r>
    </w:p>
    <w:p w14:paraId="1B15F858" w14:textId="1B3CF9BC" w:rsidR="002E5F84" w:rsidRPr="008B4E1F" w:rsidRDefault="002E5F84" w:rsidP="002E5F84">
      <w:pPr>
        <w:widowControl w:val="0"/>
        <w:suppressAutoHyphens/>
        <w:spacing w:line="260" w:lineRule="exact"/>
        <w:jc w:val="both"/>
        <w:rPr>
          <w:rFonts w:ascii="Calibri" w:hAnsi="Calibri" w:cs="Calibri"/>
          <w:sz w:val="22"/>
          <w:szCs w:val="22"/>
          <w:lang w:val="sl-SI" w:eastAsia="ar-SA"/>
        </w:rPr>
      </w:pP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t xml:space="preserve">                                                                                          </w:t>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t xml:space="preserve">                                            _________</w:t>
      </w:r>
      <w:r w:rsidR="00FD213D" w:rsidRPr="008B4E1F">
        <w:rPr>
          <w:rFonts w:ascii="Calibri" w:hAnsi="Calibri" w:cs="Calibri"/>
          <w:sz w:val="22"/>
          <w:szCs w:val="22"/>
          <w:lang w:val="sl-SI" w:eastAsia="ar-SA"/>
        </w:rPr>
        <w:t>_</w:t>
      </w:r>
      <w:r w:rsidRPr="008B4E1F">
        <w:rPr>
          <w:rFonts w:ascii="Calibri" w:hAnsi="Calibri" w:cs="Calibri"/>
          <w:sz w:val="22"/>
          <w:szCs w:val="22"/>
          <w:lang w:val="sl-SI" w:eastAsia="ar-SA"/>
        </w:rPr>
        <w:t xml:space="preserve">______________________          </w:t>
      </w:r>
    </w:p>
    <w:p w14:paraId="122E7328" w14:textId="5AC8518B" w:rsidR="00F752CC" w:rsidRPr="008B4E1F" w:rsidRDefault="00F752CC">
      <w:pPr>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br w:type="page"/>
      </w:r>
    </w:p>
    <w:bookmarkEnd w:id="13"/>
    <w:p w14:paraId="1746A63D" w14:textId="47ECE897" w:rsidR="00DA00E0" w:rsidRPr="008B4E1F" w:rsidRDefault="00DA00E0" w:rsidP="00AA2E4B">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DELEŽI GOSPODARSKIH SUBJEKTOV (OBR-</w:t>
      </w:r>
      <w:r w:rsidR="00FD213D" w:rsidRPr="008B4E1F">
        <w:rPr>
          <w:rFonts w:asciiTheme="minorHAnsi" w:hAnsiTheme="minorHAnsi" w:cstheme="minorHAnsi"/>
          <w:b/>
          <w:sz w:val="28"/>
          <w:szCs w:val="26"/>
          <w:lang w:val="sl-SI"/>
        </w:rPr>
        <w:t>4</w:t>
      </w:r>
      <w:r w:rsidRPr="008B4E1F">
        <w:rPr>
          <w:rFonts w:asciiTheme="minorHAnsi" w:hAnsiTheme="minorHAnsi" w:cstheme="minorHAnsi"/>
          <w:b/>
          <w:sz w:val="28"/>
          <w:szCs w:val="26"/>
          <w:lang w:val="sl-SI"/>
        </w:rPr>
        <w:t>)</w:t>
      </w:r>
    </w:p>
    <w:p w14:paraId="0C6421F8" w14:textId="77777777" w:rsidR="00DA00E0" w:rsidRPr="008B4E1F"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8B4E1F" w:rsidRDefault="00DA00E0" w:rsidP="00DA00E0">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2DC5B222" w14:textId="4FB691F8" w:rsidR="00063B4A" w:rsidRPr="008B4E1F" w:rsidRDefault="0029071B" w:rsidP="00602159">
      <w:pPr>
        <w:jc w:val="center"/>
        <w:rPr>
          <w:rFonts w:asciiTheme="minorHAnsi" w:hAnsiTheme="minorHAnsi" w:cstheme="minorHAnsi"/>
          <w:bCs/>
          <w:sz w:val="22"/>
          <w:szCs w:val="22"/>
          <w:lang w:val="sl-SI" w:eastAsia="sl-SI"/>
        </w:rPr>
      </w:pPr>
      <w:r>
        <w:rPr>
          <w:rFonts w:asciiTheme="minorHAnsi" w:hAnsiTheme="minorHAnsi" w:cstheme="minorHAnsi"/>
          <w:bCs/>
          <w:sz w:val="22"/>
          <w:szCs w:val="22"/>
          <w:lang w:val="sl-SI" w:eastAsia="sl-SI"/>
        </w:rPr>
        <w:t>Vzdrževanje operacijskih miz</w:t>
      </w:r>
    </w:p>
    <w:p w14:paraId="4874AF6E" w14:textId="77777777" w:rsidR="00602159" w:rsidRPr="008B4E1F" w:rsidRDefault="00602159" w:rsidP="00602159">
      <w:pPr>
        <w:jc w:val="center"/>
        <w:rPr>
          <w:rFonts w:asciiTheme="minorHAnsi" w:hAnsiTheme="minorHAnsi" w:cstheme="minorHAnsi"/>
          <w:sz w:val="22"/>
          <w:szCs w:val="22"/>
          <w:lang w:val="sl-SI"/>
        </w:rPr>
      </w:pPr>
    </w:p>
    <w:tbl>
      <w:tblPr>
        <w:tblStyle w:val="Tabelamrea"/>
        <w:tblW w:w="0" w:type="auto"/>
        <w:tblLook w:val="04A0" w:firstRow="1" w:lastRow="0" w:firstColumn="1" w:lastColumn="0" w:noHBand="0" w:noVBand="1"/>
      </w:tblPr>
      <w:tblGrid>
        <w:gridCol w:w="2262"/>
        <w:gridCol w:w="1361"/>
        <w:gridCol w:w="2891"/>
        <w:gridCol w:w="1417"/>
        <w:gridCol w:w="1129"/>
      </w:tblGrid>
      <w:tr w:rsidR="00DA00E0" w:rsidRPr="008B4E1F" w14:paraId="0375BE4A" w14:textId="77777777" w:rsidTr="00DA00E0">
        <w:tc>
          <w:tcPr>
            <w:tcW w:w="2263" w:type="dxa"/>
            <w:shd w:val="clear" w:color="auto" w:fill="D9D9D9" w:themeFill="background1" w:themeFillShade="D9"/>
          </w:tcPr>
          <w:p w14:paraId="441FE0F9" w14:textId="67ABF933"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4F43B8EA"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VLOGA (</w:t>
            </w:r>
            <w:r w:rsidR="00063B4A" w:rsidRPr="008B4E1F">
              <w:rPr>
                <w:rFonts w:asciiTheme="minorHAnsi" w:hAnsiTheme="minorHAnsi" w:cstheme="minorHAnsi"/>
                <w:b/>
                <w:bCs/>
                <w:sz w:val="16"/>
                <w:szCs w:val="16"/>
                <w:lang w:val="sl-SI"/>
              </w:rPr>
              <w:t xml:space="preserve">npr. </w:t>
            </w:r>
            <w:r w:rsidR="008730F0" w:rsidRPr="008B4E1F">
              <w:rPr>
                <w:rFonts w:asciiTheme="minorHAnsi" w:hAnsiTheme="minorHAnsi" w:cstheme="minorHAnsi"/>
                <w:b/>
                <w:bCs/>
                <w:sz w:val="16"/>
                <w:szCs w:val="16"/>
                <w:lang w:val="sl-SI"/>
              </w:rPr>
              <w:t xml:space="preserve">PONUDNIK, </w:t>
            </w:r>
            <w:r w:rsidRPr="008B4E1F">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04354999"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OPIS DEJANSKO PREVZETIH DEL</w:t>
            </w:r>
            <w:r w:rsidR="00FD213D" w:rsidRPr="008B4E1F">
              <w:rPr>
                <w:rFonts w:asciiTheme="minorHAnsi" w:hAnsiTheme="minorHAnsi" w:cstheme="minorHAnsi"/>
                <w:b/>
                <w:bCs/>
                <w:sz w:val="16"/>
                <w:szCs w:val="16"/>
                <w:lang w:val="sl-SI"/>
              </w:rPr>
              <w:t>, SKLOP</w:t>
            </w:r>
          </w:p>
        </w:tc>
        <w:tc>
          <w:tcPr>
            <w:tcW w:w="1417" w:type="dxa"/>
            <w:shd w:val="clear" w:color="auto" w:fill="D9D9D9" w:themeFill="background1" w:themeFillShade="D9"/>
          </w:tcPr>
          <w:p w14:paraId="66CAB417" w14:textId="30BB4257"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ODSTOTEK DEJANSKO PREVZETIH DEL OD SKUPNE PONUDBENE VREDNOSTI</w:t>
            </w:r>
          </w:p>
        </w:tc>
      </w:tr>
      <w:tr w:rsidR="00DA00E0" w:rsidRPr="008B4E1F" w14:paraId="7AE12A95" w14:textId="77777777" w:rsidTr="00DA00E0">
        <w:trPr>
          <w:trHeight w:val="948"/>
        </w:trPr>
        <w:tc>
          <w:tcPr>
            <w:tcW w:w="2263" w:type="dxa"/>
            <w:vAlign w:val="center"/>
          </w:tcPr>
          <w:p w14:paraId="5711C4D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314CCE77" w14:textId="77777777" w:rsidTr="00DA00E0">
        <w:trPr>
          <w:trHeight w:val="948"/>
        </w:trPr>
        <w:tc>
          <w:tcPr>
            <w:tcW w:w="2263" w:type="dxa"/>
            <w:vAlign w:val="center"/>
          </w:tcPr>
          <w:p w14:paraId="76FD7309"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52E29BE8" w14:textId="77777777" w:rsidTr="00DA00E0">
        <w:trPr>
          <w:trHeight w:val="948"/>
        </w:trPr>
        <w:tc>
          <w:tcPr>
            <w:tcW w:w="2263" w:type="dxa"/>
            <w:vAlign w:val="center"/>
          </w:tcPr>
          <w:p w14:paraId="0868D501"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6F596213" w14:textId="77777777" w:rsidTr="00DA00E0">
        <w:trPr>
          <w:trHeight w:val="948"/>
        </w:trPr>
        <w:tc>
          <w:tcPr>
            <w:tcW w:w="2263" w:type="dxa"/>
            <w:vAlign w:val="center"/>
          </w:tcPr>
          <w:p w14:paraId="51587565" w14:textId="5314605F"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7592FF75" w14:textId="77777777" w:rsidTr="00DA00E0">
        <w:trPr>
          <w:trHeight w:val="948"/>
        </w:trPr>
        <w:tc>
          <w:tcPr>
            <w:tcW w:w="2263" w:type="dxa"/>
            <w:vAlign w:val="center"/>
          </w:tcPr>
          <w:p w14:paraId="7B7E0535"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8B4E1F" w:rsidRDefault="00DA00E0" w:rsidP="00DA00E0">
            <w:pPr>
              <w:spacing w:line="276" w:lineRule="auto"/>
              <w:ind w:right="-46"/>
              <w:jc w:val="right"/>
              <w:outlineLvl w:val="0"/>
              <w:rPr>
                <w:rFonts w:asciiTheme="minorHAnsi" w:hAnsiTheme="minorHAnsi" w:cstheme="minorHAnsi"/>
                <w:b/>
                <w:bCs/>
                <w:sz w:val="18"/>
                <w:szCs w:val="18"/>
                <w:lang w:val="sl-SI"/>
              </w:rPr>
            </w:pPr>
            <w:r w:rsidRPr="008B4E1F">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419DB7F" w:rsidR="00DA00E0" w:rsidRPr="008B4E1F" w:rsidRDefault="00DA00E0" w:rsidP="00DA00E0">
            <w:pPr>
              <w:spacing w:line="276" w:lineRule="auto"/>
              <w:ind w:right="-46"/>
              <w:outlineLvl w:val="0"/>
              <w:rPr>
                <w:rFonts w:asciiTheme="minorHAnsi" w:hAnsiTheme="minorHAnsi" w:cstheme="minorHAnsi"/>
                <w:b/>
                <w:bCs/>
                <w:sz w:val="18"/>
                <w:szCs w:val="18"/>
                <w:lang w:val="sl-SI"/>
              </w:rPr>
            </w:pPr>
            <w:r w:rsidRPr="008B4E1F">
              <w:rPr>
                <w:rFonts w:asciiTheme="minorHAnsi" w:hAnsiTheme="minorHAnsi" w:cstheme="minorHAnsi"/>
                <w:b/>
                <w:bCs/>
                <w:sz w:val="18"/>
                <w:szCs w:val="18"/>
                <w:lang w:val="sl-SI"/>
              </w:rPr>
              <w:t>100</w:t>
            </w:r>
            <w:r w:rsidR="008730F0" w:rsidRPr="008B4E1F">
              <w:rPr>
                <w:rFonts w:asciiTheme="minorHAnsi" w:hAnsiTheme="minorHAnsi" w:cstheme="minorHAnsi"/>
                <w:b/>
                <w:bCs/>
                <w:sz w:val="18"/>
                <w:szCs w:val="18"/>
                <w:lang w:val="sl-SI"/>
              </w:rPr>
              <w:t xml:space="preserve"> </w:t>
            </w:r>
            <w:r w:rsidRPr="008B4E1F">
              <w:rPr>
                <w:rFonts w:asciiTheme="minorHAnsi" w:hAnsiTheme="minorHAnsi" w:cstheme="minorHAnsi"/>
                <w:b/>
                <w:bCs/>
                <w:sz w:val="18"/>
                <w:szCs w:val="18"/>
                <w:lang w:val="sl-SI"/>
              </w:rPr>
              <w:t>%</w:t>
            </w:r>
          </w:p>
        </w:tc>
      </w:tr>
    </w:tbl>
    <w:p w14:paraId="4E118066" w14:textId="15E98D3F" w:rsidR="00DA00E0" w:rsidRPr="008B4E1F" w:rsidRDefault="00DA00E0" w:rsidP="008E5B31">
      <w:pPr>
        <w:spacing w:line="276" w:lineRule="auto"/>
        <w:ind w:right="-46"/>
        <w:jc w:val="both"/>
        <w:outlineLvl w:val="0"/>
        <w:rPr>
          <w:rFonts w:asciiTheme="minorHAnsi" w:hAnsiTheme="minorHAnsi" w:cstheme="minorHAnsi"/>
          <w:sz w:val="22"/>
          <w:szCs w:val="22"/>
          <w:lang w:val="sl-SI"/>
        </w:rPr>
      </w:pPr>
    </w:p>
    <w:p w14:paraId="2FAC9D9F" w14:textId="77777777" w:rsidR="00F34AD5" w:rsidRPr="008B4E1F" w:rsidRDefault="00F34AD5" w:rsidP="00F34AD5">
      <w:pPr>
        <w:spacing w:line="276" w:lineRule="auto"/>
        <w:ind w:right="-46"/>
        <w:jc w:val="both"/>
        <w:outlineLvl w:val="0"/>
        <w:rPr>
          <w:rFonts w:asciiTheme="minorHAnsi" w:hAnsiTheme="minorHAnsi" w:cstheme="minorHAnsi"/>
          <w:sz w:val="22"/>
          <w:szCs w:val="22"/>
          <w:u w:val="single"/>
          <w:lang w:val="sl-SI"/>
        </w:rPr>
      </w:pPr>
      <w:r w:rsidRPr="008B4E1F">
        <w:rPr>
          <w:rFonts w:asciiTheme="minorHAnsi" w:hAnsiTheme="minorHAnsi" w:cstheme="minorHAnsi"/>
          <w:sz w:val="22"/>
          <w:szCs w:val="22"/>
          <w:u w:val="single"/>
          <w:lang w:val="sl-SI"/>
        </w:rPr>
        <w:t>Opombe:</w:t>
      </w:r>
    </w:p>
    <w:p w14:paraId="0C27A9DE"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Naveden mora biti vsak gospodarski subjekt, ki sodeluje v ponudbi, in njegova vloga.</w:t>
      </w:r>
    </w:p>
    <w:p w14:paraId="68AC599A" w14:textId="54A0FC55"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Za vsak gospodarski subjekt morajo biti navedena prevzeta dela</w:t>
      </w:r>
      <w:r w:rsidR="00E962BA" w:rsidRPr="008B4E1F">
        <w:rPr>
          <w:rFonts w:asciiTheme="minorHAnsi" w:hAnsiTheme="minorHAnsi" w:cstheme="minorHAnsi"/>
          <w:sz w:val="22"/>
          <w:szCs w:val="22"/>
          <w:lang w:val="sl-SI"/>
        </w:rPr>
        <w:t xml:space="preserve"> po vsebini</w:t>
      </w:r>
      <w:r w:rsidRPr="008B4E1F">
        <w:rPr>
          <w:rFonts w:asciiTheme="minorHAnsi" w:hAnsiTheme="minorHAnsi" w:cstheme="minorHAnsi"/>
          <w:sz w:val="22"/>
          <w:szCs w:val="22"/>
          <w:lang w:val="sl-SI"/>
        </w:rPr>
        <w:t>, ki jih bo dejansko izvajal. Če v ponudbi nastopa samo en gospodarski subjekt, se šteje, da vsa dela, ki so predmet naročila, prevzema sam kot samostojni ponudnik.</w:t>
      </w:r>
    </w:p>
    <w:p w14:paraId="21DCDA24"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Za vsak gospodarski subjekt mora biti navedena skupna vrednost prevzetih del, ki jih bo dejansko izvajal, in odstotek dejansko prevzetih del glede na skupno ponudbeno vrednost.</w:t>
      </w:r>
    </w:p>
    <w:p w14:paraId="30A953B2"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Seštevek odstotkov </w:t>
      </w:r>
      <w:bookmarkStart w:id="14" w:name="_Hlk148557366"/>
      <w:r w:rsidRPr="008B4E1F">
        <w:rPr>
          <w:rFonts w:asciiTheme="minorHAnsi" w:hAnsiTheme="minorHAnsi" w:cstheme="minorHAnsi"/>
          <w:sz w:val="22"/>
          <w:szCs w:val="22"/>
          <w:lang w:val="sl-SI"/>
        </w:rPr>
        <w:t xml:space="preserve">dejansko prevzetih del </w:t>
      </w:r>
      <w:bookmarkEnd w:id="14"/>
      <w:r w:rsidRPr="008B4E1F">
        <w:rPr>
          <w:rFonts w:asciiTheme="minorHAnsi" w:hAnsiTheme="minorHAnsi" w:cstheme="minorHAnsi"/>
          <w:sz w:val="22"/>
          <w:szCs w:val="22"/>
          <w:lang w:val="sl-SI"/>
        </w:rPr>
        <w:t>posameznih gospodarskih subjektov mora biti 100 %.</w:t>
      </w:r>
    </w:p>
    <w:p w14:paraId="4DD36291" w14:textId="60E55A85" w:rsidR="00DA00E0"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Ponudnik po potrebi doda vrstice glede na število gospodarskih subjektov, ki so vključeni v ponudbo.</w:t>
      </w:r>
    </w:p>
    <w:p w14:paraId="61228DD0" w14:textId="4FAB82FC" w:rsidR="00B36276" w:rsidRPr="008B4E1F" w:rsidRDefault="00B36276">
      <w:pPr>
        <w:rPr>
          <w:rFonts w:asciiTheme="minorHAnsi" w:hAnsiTheme="minorHAnsi" w:cstheme="minorHAnsi"/>
          <w:sz w:val="22"/>
          <w:szCs w:val="22"/>
          <w:lang w:val="sl-SI"/>
        </w:rPr>
      </w:pPr>
      <w:r w:rsidRPr="008B4E1F">
        <w:rPr>
          <w:rFonts w:asciiTheme="minorHAnsi" w:hAnsiTheme="minorHAnsi" w:cstheme="minorHAnsi"/>
          <w:sz w:val="22"/>
          <w:szCs w:val="22"/>
          <w:lang w:val="sl-SI"/>
        </w:rPr>
        <w:br w:type="page"/>
      </w:r>
    </w:p>
    <w:p w14:paraId="02D9CF91" w14:textId="77777777" w:rsidR="00B36276" w:rsidRPr="008B4E1F" w:rsidRDefault="00B36276" w:rsidP="00B36276">
      <w:pPr>
        <w:ind w:right="17"/>
        <w:jc w:val="center"/>
        <w:rPr>
          <w:rFonts w:asciiTheme="minorHAnsi" w:hAnsiTheme="minorHAnsi" w:cstheme="minorHAnsi"/>
          <w:b/>
          <w:sz w:val="28"/>
          <w:szCs w:val="26"/>
          <w:lang w:val="sl-SI"/>
        </w:rPr>
      </w:pPr>
    </w:p>
    <w:p w14:paraId="38521CC7" w14:textId="5B968B26" w:rsidR="00BE71B2" w:rsidRPr="008B4E1F" w:rsidRDefault="00BE71B2" w:rsidP="00BE71B2">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t xml:space="preserve">IZJAVA </w:t>
      </w:r>
      <w:r w:rsidR="00E86EDA" w:rsidRPr="008B4E1F">
        <w:rPr>
          <w:rFonts w:asciiTheme="minorHAnsi" w:hAnsiTheme="minorHAnsi" w:cstheme="minorHAnsi"/>
          <w:b/>
          <w:sz w:val="28"/>
          <w:szCs w:val="26"/>
          <w:lang w:val="sl-SI"/>
        </w:rPr>
        <w:t xml:space="preserve">po 35. členu Zakona o integriteti in preprečevanju korupcije </w:t>
      </w:r>
      <w:r w:rsidRPr="008B4E1F">
        <w:rPr>
          <w:rFonts w:asciiTheme="minorHAnsi" w:hAnsiTheme="minorHAnsi" w:cstheme="minorHAnsi"/>
          <w:b/>
          <w:sz w:val="28"/>
          <w:szCs w:val="26"/>
          <w:lang w:val="sl-SI"/>
        </w:rPr>
        <w:t>(OBR-</w:t>
      </w:r>
      <w:r w:rsidR="00FD213D" w:rsidRPr="008B4E1F">
        <w:rPr>
          <w:rFonts w:asciiTheme="minorHAnsi" w:hAnsiTheme="minorHAnsi" w:cstheme="minorHAnsi"/>
          <w:b/>
          <w:sz w:val="28"/>
          <w:szCs w:val="26"/>
          <w:lang w:val="sl-SI"/>
        </w:rPr>
        <w:t>5</w:t>
      </w:r>
      <w:r w:rsidRPr="008B4E1F">
        <w:rPr>
          <w:rFonts w:asciiTheme="minorHAnsi" w:hAnsiTheme="minorHAnsi" w:cstheme="minorHAnsi"/>
          <w:b/>
          <w:sz w:val="28"/>
          <w:szCs w:val="26"/>
          <w:lang w:val="sl-SI"/>
        </w:rPr>
        <w:t>)</w:t>
      </w:r>
    </w:p>
    <w:p w14:paraId="4126E1A6" w14:textId="5B3EEC69" w:rsidR="00BE71B2" w:rsidRPr="008B4E1F" w:rsidRDefault="00BE71B2" w:rsidP="00BE71B2">
      <w:pPr>
        <w:jc w:val="center"/>
        <w:rPr>
          <w:rFonts w:asciiTheme="minorHAnsi" w:hAnsiTheme="minorHAnsi" w:cstheme="minorHAnsi"/>
          <w:bCs/>
          <w:sz w:val="22"/>
          <w:szCs w:val="22"/>
          <w:lang w:val="sl-SI" w:eastAsia="sl-SI"/>
        </w:rPr>
      </w:pPr>
    </w:p>
    <w:p w14:paraId="6301F7ED" w14:textId="77777777" w:rsidR="00E86EDA" w:rsidRPr="008B4E1F" w:rsidRDefault="00E86EDA" w:rsidP="00E86EDA">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5D9139FB" w14:textId="7920FC40" w:rsidR="00E86EDA" w:rsidRPr="008B4E1F" w:rsidRDefault="0029071B" w:rsidP="00E86EDA">
      <w:pPr>
        <w:jc w:val="center"/>
        <w:rPr>
          <w:rFonts w:asciiTheme="minorHAnsi" w:hAnsiTheme="minorHAnsi" w:cstheme="minorHAnsi"/>
          <w:sz w:val="22"/>
          <w:szCs w:val="22"/>
          <w:lang w:val="sl-SI" w:eastAsia="sl-SI"/>
        </w:rPr>
      </w:pPr>
      <w:r>
        <w:rPr>
          <w:rFonts w:asciiTheme="minorHAnsi" w:hAnsiTheme="minorHAnsi" w:cstheme="minorHAnsi"/>
          <w:bCs/>
          <w:sz w:val="22"/>
          <w:szCs w:val="22"/>
          <w:lang w:val="sl-SI"/>
        </w:rPr>
        <w:t>Vzdrževanje operacijskih miz</w:t>
      </w:r>
    </w:p>
    <w:p w14:paraId="18006A7D" w14:textId="77777777" w:rsidR="00E86EDA" w:rsidRPr="008B4E1F" w:rsidRDefault="00E86EDA" w:rsidP="00BE71B2">
      <w:pPr>
        <w:jc w:val="center"/>
        <w:rPr>
          <w:rFonts w:asciiTheme="minorHAnsi" w:hAnsiTheme="minorHAnsi" w:cstheme="minorHAnsi"/>
          <w:bCs/>
          <w:sz w:val="22"/>
          <w:szCs w:val="22"/>
          <w:lang w:val="sl-SI" w:eastAsia="sl-SI"/>
        </w:rPr>
      </w:pPr>
    </w:p>
    <w:p w14:paraId="0BAB719A" w14:textId="62F25768" w:rsidR="00BE71B2" w:rsidRPr="008B4E1F" w:rsidRDefault="00BE71B2" w:rsidP="00BE71B2">
      <w:pPr>
        <w:jc w:val="center"/>
        <w:rPr>
          <w:rFonts w:asciiTheme="minorHAnsi" w:hAnsiTheme="minorHAnsi" w:cstheme="minorHAnsi"/>
          <w:bCs/>
          <w:sz w:val="22"/>
          <w:szCs w:val="22"/>
          <w:lang w:val="sl-SI" w:eastAsia="sl-SI"/>
        </w:rPr>
      </w:pPr>
    </w:p>
    <w:p w14:paraId="06100B73" w14:textId="77777777" w:rsidR="00BE71B2" w:rsidRPr="008B4E1F" w:rsidRDefault="00BE71B2" w:rsidP="00BE71B2">
      <w:pPr>
        <w:jc w:val="center"/>
        <w:rPr>
          <w:rFonts w:asciiTheme="minorHAnsi" w:hAnsiTheme="minorHAnsi" w:cstheme="minorHAnsi"/>
          <w:bCs/>
          <w:sz w:val="22"/>
          <w:szCs w:val="22"/>
          <w:lang w:val="sl-SI" w:eastAsia="sl-SI"/>
        </w:rPr>
      </w:pPr>
    </w:p>
    <w:p w14:paraId="4B31E1AF" w14:textId="77777777" w:rsidR="00BE71B2" w:rsidRPr="008B4E1F" w:rsidRDefault="00BE71B2" w:rsidP="00BE71B2">
      <w:pPr>
        <w:jc w:val="center"/>
        <w:rPr>
          <w:rFonts w:asciiTheme="minorHAnsi" w:hAnsiTheme="minorHAnsi" w:cstheme="minorHAnsi"/>
          <w:sz w:val="22"/>
          <w:szCs w:val="22"/>
          <w:lang w:val="sl-SI"/>
        </w:rPr>
      </w:pPr>
    </w:p>
    <w:p w14:paraId="010B4852" w14:textId="77777777" w:rsidR="00BE71B2" w:rsidRPr="008B4E1F" w:rsidRDefault="00BE71B2" w:rsidP="00BE71B2">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28E2359A" w14:textId="44314C93" w:rsidR="00BE71B2" w:rsidRPr="008B4E1F" w:rsidRDefault="00BE71B2" w:rsidP="00BE71B2">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(ime in priimek odgovorne osebe ponudnika)</w:t>
      </w:r>
    </w:p>
    <w:p w14:paraId="092F1730" w14:textId="77777777" w:rsidR="00BE71B2" w:rsidRPr="008B4E1F" w:rsidRDefault="00BE71B2" w:rsidP="00BE71B2">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6E993AEE" w14:textId="472148CA" w:rsidR="00BE71B2" w:rsidRPr="008B4E1F" w:rsidRDefault="00BE71B2" w:rsidP="00BE71B2">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 in naslov ponudnika)</w:t>
      </w:r>
    </w:p>
    <w:p w14:paraId="07769E49" w14:textId="77777777" w:rsidR="00BE71B2" w:rsidRPr="008B4E1F" w:rsidRDefault="00BE71B2" w:rsidP="00BE71B2">
      <w:pPr>
        <w:spacing w:after="120"/>
        <w:jc w:val="both"/>
        <w:rPr>
          <w:rFonts w:asciiTheme="minorHAnsi" w:hAnsiTheme="minorHAnsi" w:cstheme="minorHAnsi"/>
          <w:b/>
          <w:sz w:val="22"/>
          <w:szCs w:val="22"/>
          <w:lang w:val="sl-SI" w:eastAsia="en-US"/>
        </w:rPr>
      </w:pPr>
    </w:p>
    <w:p w14:paraId="5DCD8749" w14:textId="14CA2B0B" w:rsidR="00245E45" w:rsidRPr="008B4E1F" w:rsidRDefault="00BE71B2" w:rsidP="00783983">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izjavljam, da </w:t>
      </w:r>
      <w:r w:rsidR="00245E45" w:rsidRPr="008B4E1F">
        <w:rPr>
          <w:rFonts w:asciiTheme="minorHAnsi" w:hAnsiTheme="minorHAnsi" w:cstheme="minorHAnsi"/>
          <w:sz w:val="22"/>
          <w:szCs w:val="22"/>
          <w:lang w:val="sl-SI" w:eastAsia="sl-SI"/>
        </w:rPr>
        <w:t>nismo povezani s funkcionarjem in po našem vedenju nismo povezani z družinskim članom funkcionarja na način, da bi bil funkcionar ali njegov družinski član:</w:t>
      </w:r>
    </w:p>
    <w:p w14:paraId="17C6F7F5" w14:textId="2D51DFF9" w:rsidR="00245E45" w:rsidRPr="008B4E1F" w:rsidRDefault="00245E45" w:rsidP="004D6BDF">
      <w:pPr>
        <w:pStyle w:val="Odstavekseznama"/>
        <w:numPr>
          <w:ilvl w:val="1"/>
          <w:numId w:val="14"/>
        </w:numPr>
        <w:spacing w:line="276" w:lineRule="auto"/>
        <w:ind w:left="426"/>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udeležen kot poslovodja, član poslovodstva ali zakoniti zastopnik ali</w:t>
      </w:r>
    </w:p>
    <w:p w14:paraId="47232A93" w14:textId="5F274DAC" w:rsidR="00245E45" w:rsidRPr="008B4E1F" w:rsidRDefault="00245E45" w:rsidP="004D6BDF">
      <w:pPr>
        <w:pStyle w:val="Odstavekseznama"/>
        <w:numPr>
          <w:ilvl w:val="1"/>
          <w:numId w:val="14"/>
        </w:numPr>
        <w:spacing w:line="276" w:lineRule="auto"/>
        <w:ind w:left="426"/>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5E0F8010" w14:textId="2AE202AA" w:rsidR="00245E45" w:rsidRPr="008B4E1F" w:rsidRDefault="00245E45" w:rsidP="00783983">
      <w:pPr>
        <w:spacing w:line="276" w:lineRule="auto"/>
        <w:jc w:val="both"/>
        <w:rPr>
          <w:rFonts w:asciiTheme="minorHAnsi" w:hAnsiTheme="minorHAnsi" w:cstheme="minorHAnsi"/>
          <w:sz w:val="22"/>
          <w:szCs w:val="22"/>
          <w:lang w:val="sl-SI" w:eastAsia="sl-SI"/>
        </w:rPr>
      </w:pPr>
    </w:p>
    <w:p w14:paraId="6CA2FBE8" w14:textId="50A1B918" w:rsidR="00BE71B2" w:rsidRPr="008B4E1F" w:rsidRDefault="00245E45" w:rsidP="00783983">
      <w:pPr>
        <w:spacing w:line="276" w:lineRule="auto"/>
        <w:jc w:val="both"/>
        <w:rPr>
          <w:rFonts w:asciiTheme="minorHAnsi" w:hAnsiTheme="minorHAnsi" w:cstheme="minorHAnsi"/>
          <w:b/>
          <w:sz w:val="22"/>
          <w:szCs w:val="22"/>
          <w:lang w:val="sl-SI" w:eastAsia="en-US"/>
        </w:rPr>
      </w:pPr>
      <w:r w:rsidRPr="008B4E1F">
        <w:rPr>
          <w:rFonts w:asciiTheme="minorHAnsi" w:hAnsiTheme="minorHAnsi" w:cstheme="minorHAnsi"/>
          <w:sz w:val="22"/>
          <w:szCs w:val="22"/>
          <w:lang w:val="sl-SI" w:eastAsia="sl-SI"/>
        </w:rPr>
        <w:t xml:space="preserve">Seznanjeni smo, da je pogodba nična, če je sklenjena v nasprotju z določbami 35. člena Zakona o integriteti in preprečevanju korupcije (Uradni list RS, št. 69/11 – uradno prečiščeno besedilo, 158/20, 3/22 – </w:t>
      </w:r>
      <w:proofErr w:type="spellStart"/>
      <w:r w:rsidRPr="008B4E1F">
        <w:rPr>
          <w:rFonts w:asciiTheme="minorHAnsi" w:hAnsiTheme="minorHAnsi" w:cstheme="minorHAnsi"/>
          <w:sz w:val="22"/>
          <w:szCs w:val="22"/>
          <w:lang w:val="sl-SI" w:eastAsia="sl-SI"/>
        </w:rPr>
        <w:t>ZDeb</w:t>
      </w:r>
      <w:proofErr w:type="spellEnd"/>
      <w:r w:rsidRPr="008B4E1F">
        <w:rPr>
          <w:rFonts w:asciiTheme="minorHAnsi" w:hAnsiTheme="minorHAnsi" w:cstheme="minorHAnsi"/>
          <w:sz w:val="22"/>
          <w:szCs w:val="22"/>
          <w:lang w:val="sl-SI" w:eastAsia="sl-SI"/>
        </w:rPr>
        <w:t xml:space="preserve"> in 16/23 – </w:t>
      </w:r>
      <w:proofErr w:type="spellStart"/>
      <w:r w:rsidRPr="008B4E1F">
        <w:rPr>
          <w:rFonts w:asciiTheme="minorHAnsi" w:hAnsiTheme="minorHAnsi" w:cstheme="minorHAnsi"/>
          <w:sz w:val="22"/>
          <w:szCs w:val="22"/>
          <w:lang w:val="sl-SI" w:eastAsia="sl-SI"/>
        </w:rPr>
        <w:t>ZZPri</w:t>
      </w:r>
      <w:proofErr w:type="spellEnd"/>
      <w:r w:rsidRPr="008B4E1F">
        <w:rPr>
          <w:rFonts w:asciiTheme="minorHAnsi" w:hAnsiTheme="minorHAnsi" w:cstheme="minorHAnsi"/>
          <w:sz w:val="22"/>
          <w:szCs w:val="22"/>
          <w:lang w:val="sl-SI" w:eastAsia="sl-SI"/>
        </w:rPr>
        <w:t>)</w:t>
      </w:r>
      <w:r w:rsidR="00BE71B2" w:rsidRPr="008B4E1F">
        <w:rPr>
          <w:rFonts w:asciiTheme="minorHAnsi" w:hAnsiTheme="minorHAnsi" w:cstheme="minorHAnsi"/>
          <w:sz w:val="22"/>
          <w:szCs w:val="22"/>
          <w:lang w:val="sl-SI" w:eastAsia="sl-SI"/>
        </w:rPr>
        <w:t>.</w:t>
      </w:r>
    </w:p>
    <w:p w14:paraId="43A6E59F" w14:textId="77777777" w:rsidR="00BE71B2" w:rsidRPr="008B4E1F" w:rsidRDefault="00BE71B2" w:rsidP="00BE71B2">
      <w:pPr>
        <w:jc w:val="both"/>
        <w:rPr>
          <w:rFonts w:asciiTheme="minorHAnsi" w:hAnsiTheme="minorHAnsi" w:cstheme="minorHAnsi"/>
          <w:sz w:val="22"/>
          <w:szCs w:val="22"/>
          <w:lang w:val="sl-SI"/>
        </w:rPr>
      </w:pPr>
    </w:p>
    <w:p w14:paraId="74C3E5CA" w14:textId="77777777" w:rsidR="00BE71B2" w:rsidRPr="008B4E1F" w:rsidRDefault="00BE71B2" w:rsidP="00BE71B2">
      <w:pPr>
        <w:jc w:val="both"/>
        <w:rPr>
          <w:rFonts w:asciiTheme="minorHAnsi" w:hAnsiTheme="minorHAnsi" w:cstheme="minorHAnsi"/>
          <w:sz w:val="22"/>
          <w:szCs w:val="22"/>
          <w:lang w:val="sl-SI"/>
        </w:rPr>
      </w:pPr>
    </w:p>
    <w:p w14:paraId="1A537F34" w14:textId="77777777" w:rsidR="00BE71B2" w:rsidRPr="008B4E1F" w:rsidRDefault="00BE71B2" w:rsidP="00BE71B2">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lang w:val="sl-SI"/>
        </w:rPr>
        <w:t xml:space="preserve"> </w:t>
      </w:r>
    </w:p>
    <w:p w14:paraId="1043BB72" w14:textId="77777777" w:rsidR="00BE71B2" w:rsidRPr="008B4E1F" w:rsidRDefault="00BE71B2" w:rsidP="00BE71B2">
      <w:pPr>
        <w:rPr>
          <w:rFonts w:asciiTheme="minorHAnsi" w:hAnsiTheme="minorHAnsi" w:cstheme="minorHAnsi"/>
          <w:sz w:val="22"/>
          <w:szCs w:val="22"/>
          <w:lang w:val="sl-SI"/>
        </w:rPr>
      </w:pPr>
    </w:p>
    <w:p w14:paraId="117AB7D1" w14:textId="77777777" w:rsidR="00BE71B2" w:rsidRPr="008B4E1F" w:rsidRDefault="00BE71B2" w:rsidP="00BE71B2">
      <w:pPr>
        <w:rPr>
          <w:rFonts w:asciiTheme="minorHAnsi" w:hAnsiTheme="minorHAnsi" w:cstheme="minorHAnsi"/>
          <w:sz w:val="22"/>
          <w:szCs w:val="22"/>
          <w:lang w:val="sl-SI"/>
        </w:rPr>
      </w:pPr>
    </w:p>
    <w:p w14:paraId="2BEA97A1" w14:textId="77777777" w:rsidR="00BE71B2" w:rsidRPr="008B4E1F" w:rsidRDefault="00BE71B2" w:rsidP="00BE71B2">
      <w:pPr>
        <w:rPr>
          <w:rFonts w:asciiTheme="minorHAnsi" w:hAnsiTheme="minorHAnsi" w:cstheme="minorHAnsi"/>
          <w:sz w:val="22"/>
          <w:szCs w:val="22"/>
          <w:lang w:val="sl-SI"/>
        </w:rPr>
      </w:pPr>
    </w:p>
    <w:p w14:paraId="61C7D8FF" w14:textId="77777777" w:rsidR="00BE71B2" w:rsidRPr="008B4E1F" w:rsidRDefault="00BE71B2" w:rsidP="00BE71B2">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Podpis: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4ADCA2DA" w14:textId="77777777" w:rsidR="00BE71B2" w:rsidRPr="008B4E1F" w:rsidRDefault="00BE71B2" w:rsidP="00BE71B2">
      <w:pPr>
        <w:rPr>
          <w:rFonts w:asciiTheme="minorHAnsi" w:hAnsiTheme="minorHAnsi" w:cstheme="minorHAnsi"/>
          <w:b/>
          <w:sz w:val="22"/>
          <w:szCs w:val="22"/>
          <w:lang w:val="sl-SI"/>
        </w:rPr>
      </w:pPr>
    </w:p>
    <w:p w14:paraId="0D605479" w14:textId="77777777" w:rsidR="00BE71B2" w:rsidRPr="008B4E1F" w:rsidRDefault="00BE71B2" w:rsidP="00BE71B2">
      <w:pPr>
        <w:rPr>
          <w:rFonts w:asciiTheme="minorHAnsi" w:hAnsiTheme="minorHAnsi" w:cstheme="minorHAnsi"/>
          <w:b/>
          <w:sz w:val="22"/>
          <w:szCs w:val="22"/>
          <w:lang w:val="sl-SI"/>
        </w:rPr>
      </w:pPr>
    </w:p>
    <w:p w14:paraId="5DAC5BFF" w14:textId="77777777" w:rsidR="00BE71B2" w:rsidRPr="008B4E1F" w:rsidRDefault="00BE71B2" w:rsidP="00B36276">
      <w:pPr>
        <w:rPr>
          <w:rFonts w:asciiTheme="minorHAnsi" w:hAnsiTheme="minorHAnsi" w:cstheme="minorHAnsi"/>
          <w:b/>
          <w:sz w:val="22"/>
          <w:szCs w:val="22"/>
          <w:lang w:val="sl-SI"/>
        </w:rPr>
      </w:pPr>
    </w:p>
    <w:p w14:paraId="7C0586EE" w14:textId="77777777" w:rsidR="00850BAD" w:rsidRPr="008B4E1F" w:rsidRDefault="00B36276">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436B609A" w14:textId="74368F08" w:rsidR="00850BAD" w:rsidRPr="008B4E1F" w:rsidRDefault="00850BAD" w:rsidP="00850BAD">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IZJAVA GOSPODARSKEGA SUBJEKTA (OBR-</w:t>
      </w:r>
      <w:r w:rsidR="00FD213D" w:rsidRPr="008B4E1F">
        <w:rPr>
          <w:rFonts w:asciiTheme="minorHAnsi" w:hAnsiTheme="minorHAnsi" w:cstheme="minorHAnsi"/>
          <w:b/>
          <w:sz w:val="28"/>
          <w:szCs w:val="26"/>
          <w:lang w:val="sl-SI"/>
        </w:rPr>
        <w:t>6</w:t>
      </w:r>
      <w:r w:rsidRPr="008B4E1F">
        <w:rPr>
          <w:rFonts w:asciiTheme="minorHAnsi" w:hAnsiTheme="minorHAnsi" w:cstheme="minorHAnsi"/>
          <w:b/>
          <w:sz w:val="28"/>
          <w:szCs w:val="26"/>
          <w:lang w:val="sl-SI"/>
        </w:rPr>
        <w:t>)</w:t>
      </w:r>
    </w:p>
    <w:p w14:paraId="0965D295" w14:textId="77777777" w:rsidR="00850BAD" w:rsidRPr="008B4E1F" w:rsidRDefault="00850BAD" w:rsidP="00850BAD">
      <w:pPr>
        <w:jc w:val="center"/>
        <w:rPr>
          <w:rFonts w:asciiTheme="minorHAnsi" w:hAnsiTheme="minorHAnsi" w:cstheme="minorHAnsi"/>
          <w:bCs/>
          <w:sz w:val="22"/>
          <w:szCs w:val="22"/>
          <w:lang w:val="sl-SI" w:eastAsia="sl-SI"/>
        </w:rPr>
      </w:pPr>
    </w:p>
    <w:p w14:paraId="224C616B" w14:textId="77777777" w:rsidR="00850BAD" w:rsidRPr="008B4E1F" w:rsidRDefault="00850BAD" w:rsidP="00850BAD">
      <w:pPr>
        <w:jc w:val="center"/>
        <w:rPr>
          <w:rFonts w:asciiTheme="minorHAnsi" w:hAnsiTheme="minorHAnsi" w:cstheme="minorHAnsi"/>
          <w:bCs/>
          <w:sz w:val="22"/>
          <w:szCs w:val="22"/>
          <w:lang w:val="sl-SI" w:eastAsia="sl-SI"/>
        </w:rPr>
      </w:pPr>
    </w:p>
    <w:p w14:paraId="6741FDB1" w14:textId="77777777" w:rsidR="00850BAD" w:rsidRPr="008B4E1F" w:rsidRDefault="00850BAD" w:rsidP="00850BAD">
      <w:pPr>
        <w:jc w:val="center"/>
        <w:rPr>
          <w:rFonts w:asciiTheme="minorHAnsi" w:hAnsiTheme="minorHAnsi" w:cstheme="minorHAnsi"/>
          <w:sz w:val="22"/>
          <w:szCs w:val="22"/>
          <w:lang w:val="sl-SI"/>
        </w:rPr>
      </w:pPr>
    </w:p>
    <w:p w14:paraId="69AE5580" w14:textId="77777777" w:rsidR="00850BAD" w:rsidRPr="008B4E1F" w:rsidRDefault="00850BAD" w:rsidP="00850BAD">
      <w:pPr>
        <w:pBdr>
          <w:bottom w:val="single" w:sz="12" w:space="1" w:color="auto"/>
        </w:pBd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Gospodarski subjekt: </w:t>
      </w:r>
    </w:p>
    <w:p w14:paraId="60130669" w14:textId="77777777" w:rsidR="00850BAD" w:rsidRPr="008B4E1F" w:rsidRDefault="00850BAD" w:rsidP="00850BAD">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54E9CE19" w14:textId="77777777" w:rsidR="00850BAD" w:rsidRPr="008B4E1F" w:rsidRDefault="00850BAD" w:rsidP="00850BAD">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w:t>
      </w:r>
    </w:p>
    <w:p w14:paraId="28947AC3" w14:textId="77777777" w:rsidR="00850BAD" w:rsidRPr="008B4E1F" w:rsidRDefault="00850BAD" w:rsidP="00850BAD">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633650F9" w14:textId="77777777" w:rsidR="00850BAD" w:rsidRPr="008B4E1F" w:rsidRDefault="00850BAD" w:rsidP="00850BAD">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(naslov)</w:t>
      </w:r>
    </w:p>
    <w:p w14:paraId="35CD3AE5" w14:textId="77777777" w:rsidR="00850BAD" w:rsidRPr="008B4E1F" w:rsidRDefault="00850BAD" w:rsidP="00850BAD">
      <w:pPr>
        <w:spacing w:after="120"/>
        <w:jc w:val="both"/>
        <w:rPr>
          <w:rFonts w:asciiTheme="minorHAnsi" w:hAnsiTheme="minorHAnsi" w:cstheme="minorHAnsi"/>
          <w:b/>
          <w:sz w:val="22"/>
          <w:szCs w:val="22"/>
          <w:lang w:val="sl-SI" w:eastAsia="en-US"/>
        </w:rPr>
      </w:pPr>
    </w:p>
    <w:p w14:paraId="1D594640" w14:textId="42E04B38" w:rsidR="00850BAD" w:rsidRPr="008B4E1F" w:rsidRDefault="00850BAD" w:rsidP="00850BAD">
      <w:p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v zvezi z izvedbo javnega naročila</w:t>
      </w:r>
      <w:r w:rsidR="00CB6818" w:rsidRPr="008B4E1F">
        <w:rPr>
          <w:rFonts w:asciiTheme="minorHAnsi" w:hAnsiTheme="minorHAnsi" w:cstheme="minorHAnsi"/>
          <w:sz w:val="22"/>
          <w:szCs w:val="22"/>
          <w:lang w:val="sl-SI" w:eastAsia="sl-SI"/>
        </w:rPr>
        <w:t>:</w:t>
      </w:r>
      <w:r w:rsidRPr="008B4E1F">
        <w:rPr>
          <w:rFonts w:asciiTheme="minorHAnsi" w:hAnsiTheme="minorHAnsi" w:cstheme="minorHAnsi"/>
          <w:sz w:val="22"/>
          <w:szCs w:val="22"/>
          <w:lang w:val="sl-SI" w:eastAsia="sl-SI"/>
        </w:rPr>
        <w:t xml:space="preserve"> </w:t>
      </w:r>
      <w:r w:rsidR="0029071B">
        <w:rPr>
          <w:rFonts w:asciiTheme="minorHAnsi" w:hAnsiTheme="minorHAnsi" w:cstheme="minorHAnsi"/>
          <w:bCs/>
          <w:sz w:val="22"/>
          <w:szCs w:val="22"/>
          <w:lang w:val="sl-SI" w:eastAsia="sl-SI"/>
        </w:rPr>
        <w:t>Vzdrževanje operacijskih miz</w:t>
      </w:r>
      <w:r w:rsidR="00CB6818" w:rsidRPr="008B4E1F">
        <w:rPr>
          <w:rFonts w:asciiTheme="minorHAnsi" w:hAnsiTheme="minorHAnsi" w:cstheme="minorHAnsi"/>
          <w:sz w:val="22"/>
          <w:szCs w:val="22"/>
          <w:lang w:val="sl-SI" w:eastAsia="sl-SI"/>
        </w:rPr>
        <w:t>,</w:t>
      </w:r>
      <w:r w:rsidRPr="008B4E1F">
        <w:rPr>
          <w:rFonts w:asciiTheme="minorHAnsi" w:hAnsiTheme="minorHAnsi" w:cstheme="minorHAnsi"/>
          <w:bCs/>
          <w:sz w:val="22"/>
          <w:szCs w:val="22"/>
          <w:lang w:val="sl-SI" w:eastAsia="sl-SI"/>
        </w:rPr>
        <w:t xml:space="preserve"> </w:t>
      </w:r>
      <w:r w:rsidRPr="008B4E1F">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4E8BDAD"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ruski državljani ali fizična ali pravna oseba, subjekt ali organ s sedežem v Rusiji;</w:t>
      </w:r>
    </w:p>
    <w:p w14:paraId="6FC140B4"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63DC35B2"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fizična ali pravna oseba, subjekt ali organ, ki deluje v imenu ali po navodilih subjekta iz prejšnjih dveh alinej,</w:t>
      </w:r>
    </w:p>
    <w:p w14:paraId="1204D4B2"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5E605AC6" w14:textId="77777777" w:rsidR="00850BAD" w:rsidRPr="008B4E1F" w:rsidRDefault="00850BAD" w:rsidP="00850BAD">
      <w:pPr>
        <w:spacing w:after="120" w:line="276" w:lineRule="auto"/>
        <w:jc w:val="both"/>
        <w:rPr>
          <w:rFonts w:asciiTheme="minorHAnsi" w:hAnsiTheme="minorHAnsi" w:cstheme="minorHAnsi"/>
          <w:sz w:val="22"/>
          <w:szCs w:val="22"/>
          <w:lang w:val="sl-SI" w:eastAsia="sl-SI"/>
        </w:rPr>
      </w:pPr>
    </w:p>
    <w:p w14:paraId="31873AEB" w14:textId="77777777" w:rsidR="00850BAD" w:rsidRPr="008B4E1F" w:rsidRDefault="00850BAD" w:rsidP="00850BAD">
      <w:pPr>
        <w:jc w:val="both"/>
        <w:rPr>
          <w:rFonts w:asciiTheme="minorHAnsi" w:hAnsiTheme="minorHAnsi" w:cstheme="minorHAnsi"/>
          <w:sz w:val="22"/>
          <w:szCs w:val="22"/>
          <w:lang w:val="sl-SI"/>
        </w:rPr>
      </w:pPr>
    </w:p>
    <w:p w14:paraId="2BEC0CCF" w14:textId="77777777" w:rsidR="00850BAD" w:rsidRPr="008B4E1F" w:rsidRDefault="00850BAD" w:rsidP="00850BAD">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lang w:val="sl-SI"/>
        </w:rPr>
        <w:t xml:space="preserve"> </w:t>
      </w:r>
    </w:p>
    <w:p w14:paraId="19B426F6" w14:textId="77777777" w:rsidR="00850BAD" w:rsidRPr="008B4E1F" w:rsidRDefault="00850BAD" w:rsidP="00850BAD">
      <w:pPr>
        <w:rPr>
          <w:rFonts w:asciiTheme="minorHAnsi" w:hAnsiTheme="minorHAnsi" w:cstheme="minorHAnsi"/>
          <w:sz w:val="22"/>
          <w:szCs w:val="22"/>
          <w:lang w:val="sl-SI"/>
        </w:rPr>
      </w:pPr>
    </w:p>
    <w:p w14:paraId="2F4762F7" w14:textId="77777777" w:rsidR="00850BAD" w:rsidRPr="008B4E1F" w:rsidRDefault="00850BAD" w:rsidP="00850BAD">
      <w:pPr>
        <w:rPr>
          <w:rFonts w:asciiTheme="minorHAnsi" w:hAnsiTheme="minorHAnsi" w:cstheme="minorHAnsi"/>
          <w:sz w:val="22"/>
          <w:szCs w:val="22"/>
          <w:lang w:val="sl-SI"/>
        </w:rPr>
      </w:pPr>
    </w:p>
    <w:p w14:paraId="60AC6F07" w14:textId="77777777" w:rsidR="00850BAD" w:rsidRPr="008B4E1F" w:rsidRDefault="00850BAD" w:rsidP="00850BAD">
      <w:pPr>
        <w:rPr>
          <w:rFonts w:asciiTheme="minorHAnsi" w:hAnsiTheme="minorHAnsi" w:cstheme="minorHAnsi"/>
          <w:sz w:val="22"/>
          <w:szCs w:val="22"/>
          <w:lang w:val="sl-SI"/>
        </w:rPr>
      </w:pPr>
    </w:p>
    <w:p w14:paraId="522C3C74" w14:textId="77777777" w:rsidR="00850BAD" w:rsidRPr="008B4E1F" w:rsidRDefault="00850BAD" w:rsidP="00850BAD">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Podpis: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22B06AF4" w14:textId="77777777" w:rsidR="00850BAD" w:rsidRPr="008B4E1F" w:rsidRDefault="00850BAD">
      <w:pPr>
        <w:rPr>
          <w:rFonts w:asciiTheme="minorHAnsi" w:hAnsiTheme="minorHAnsi" w:cstheme="minorHAnsi"/>
          <w:b/>
          <w:sz w:val="22"/>
          <w:szCs w:val="22"/>
          <w:lang w:val="sl-SI"/>
        </w:rPr>
      </w:pPr>
    </w:p>
    <w:p w14:paraId="5F919F03" w14:textId="77777777" w:rsidR="00850BAD" w:rsidRPr="008B4E1F" w:rsidRDefault="00850BAD">
      <w:pPr>
        <w:rPr>
          <w:rFonts w:asciiTheme="minorHAnsi" w:hAnsiTheme="minorHAnsi" w:cstheme="minorHAnsi"/>
          <w:b/>
          <w:sz w:val="22"/>
          <w:szCs w:val="22"/>
          <w:lang w:val="sl-SI"/>
        </w:rPr>
      </w:pPr>
    </w:p>
    <w:p w14:paraId="466F2348" w14:textId="77777777" w:rsidR="00315F3D" w:rsidRPr="008B4E1F" w:rsidRDefault="00850BAD">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133B10B9" w14:textId="432EE6BE" w:rsidR="00315F3D" w:rsidRPr="008B4E1F" w:rsidRDefault="00315F3D" w:rsidP="00315F3D">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INFORMACIJE ZA PRIDOBITEV PODATKOV IZ KAZENSKE EVIDENCE</w:t>
      </w:r>
      <w:r w:rsidR="00E732A1" w:rsidRPr="008B4E1F">
        <w:rPr>
          <w:rFonts w:asciiTheme="minorHAnsi" w:hAnsiTheme="minorHAnsi" w:cstheme="minorHAnsi"/>
          <w:b/>
          <w:sz w:val="28"/>
          <w:szCs w:val="26"/>
          <w:lang w:val="sl-SI"/>
        </w:rPr>
        <w:t xml:space="preserve"> (OBR-</w:t>
      </w:r>
      <w:r w:rsidR="00FD213D" w:rsidRPr="008B4E1F">
        <w:rPr>
          <w:rFonts w:asciiTheme="minorHAnsi" w:hAnsiTheme="minorHAnsi" w:cstheme="minorHAnsi"/>
          <w:b/>
          <w:sz w:val="28"/>
          <w:szCs w:val="26"/>
          <w:lang w:val="sl-SI"/>
        </w:rPr>
        <w:t>7</w:t>
      </w:r>
      <w:r w:rsidR="00E732A1" w:rsidRPr="008B4E1F">
        <w:rPr>
          <w:rFonts w:asciiTheme="minorHAnsi" w:hAnsiTheme="minorHAnsi" w:cstheme="minorHAnsi"/>
          <w:b/>
          <w:sz w:val="28"/>
          <w:szCs w:val="26"/>
          <w:lang w:val="sl-SI"/>
        </w:rPr>
        <w:t>)</w:t>
      </w:r>
    </w:p>
    <w:p w14:paraId="5BFD509D" w14:textId="77777777" w:rsidR="00315F3D" w:rsidRPr="008B4E1F" w:rsidRDefault="00315F3D" w:rsidP="00315F3D">
      <w:pPr>
        <w:pStyle w:val="Glava"/>
        <w:jc w:val="right"/>
        <w:rPr>
          <w:rFonts w:ascii="Calibri" w:hAnsi="Calibri" w:cs="Calibri"/>
          <w:b/>
          <w:i/>
          <w:color w:val="000000" w:themeColor="text1"/>
          <w:sz w:val="22"/>
          <w:szCs w:val="22"/>
          <w:lang w:val="sl-SI"/>
        </w:rPr>
      </w:pPr>
    </w:p>
    <w:p w14:paraId="200A74D9" w14:textId="06018692" w:rsidR="00315F3D" w:rsidRPr="008B4E1F" w:rsidRDefault="00315F3D" w:rsidP="00315F3D">
      <w:pPr>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Za vsako osebo, ki je članica upravnega, vodstvenega ali nadzornega organa ponudnika, partnerja v skupni ponudbi oziroma podizvajalca,</w:t>
      </w:r>
      <w:r w:rsidR="00D3475E" w:rsidRPr="008B4E1F">
        <w:rPr>
          <w:rFonts w:asciiTheme="minorHAnsi" w:hAnsiTheme="minorHAnsi" w:cstheme="minorHAnsi"/>
          <w:bCs/>
          <w:sz w:val="22"/>
          <w:szCs w:val="22"/>
          <w:lang w:val="sl-SI"/>
        </w:rPr>
        <w:t xml:space="preserve"> ter drugega subjekta, katerega zmogljivosti namerava uporabiti ponudnik,</w:t>
      </w:r>
      <w:r w:rsidRPr="008B4E1F">
        <w:rPr>
          <w:rFonts w:asciiTheme="minorHAnsi" w:hAnsiTheme="minorHAnsi" w:cstheme="minorHAnsi"/>
          <w:bCs/>
          <w:sz w:val="22"/>
          <w:szCs w:val="22"/>
          <w:lang w:val="sl-SI"/>
        </w:rPr>
        <w:t xml:space="preserve"> in vsako osebo, ki ima pooblastila za njegovo zastopanje ali odločanje ali nadzor v njem, podajamo sledeče informacije:</w:t>
      </w:r>
    </w:p>
    <w:p w14:paraId="4C316C31" w14:textId="77777777" w:rsidR="00315F3D" w:rsidRPr="008B4E1F" w:rsidRDefault="00315F3D" w:rsidP="00315F3D">
      <w:pPr>
        <w:pStyle w:val="Glava"/>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315F3D" w:rsidRPr="008B4E1F" w14:paraId="4756CE6C" w14:textId="77777777" w:rsidTr="00A53B0D">
        <w:trPr>
          <w:trHeight w:val="416"/>
        </w:trPr>
        <w:tc>
          <w:tcPr>
            <w:tcW w:w="3017" w:type="dxa"/>
          </w:tcPr>
          <w:p w14:paraId="1F1078F5" w14:textId="77777777" w:rsidR="00315F3D" w:rsidRPr="008B4E1F" w:rsidRDefault="00315F3D" w:rsidP="00A53B0D">
            <w:pPr>
              <w:pStyle w:val="Glava"/>
              <w:jc w:val="both"/>
              <w:rPr>
                <w:rFonts w:ascii="Calibri" w:hAnsi="Calibri" w:cs="Calibri"/>
                <w:i/>
                <w:color w:val="000000" w:themeColor="text1"/>
                <w:sz w:val="22"/>
                <w:szCs w:val="22"/>
                <w:lang w:val="sl-SI"/>
              </w:rPr>
            </w:pPr>
            <w:bookmarkStart w:id="15" w:name="_Hlk92623735"/>
            <w:r w:rsidRPr="008B4E1F">
              <w:rPr>
                <w:rFonts w:ascii="Calibri" w:hAnsi="Calibri" w:cs="Calibri"/>
                <w:b/>
                <w:color w:val="000000" w:themeColor="text1"/>
                <w:sz w:val="22"/>
                <w:szCs w:val="22"/>
                <w:lang w:val="sl-SI"/>
              </w:rPr>
              <w:t>Ime in priimek</w:t>
            </w:r>
          </w:p>
        </w:tc>
        <w:tc>
          <w:tcPr>
            <w:tcW w:w="3011" w:type="dxa"/>
          </w:tcPr>
          <w:p w14:paraId="55FD0AB9" w14:textId="77777777" w:rsidR="00315F3D" w:rsidRPr="008B4E1F" w:rsidRDefault="00315F3D" w:rsidP="00A53B0D">
            <w:pPr>
              <w:pStyle w:val="Glava"/>
              <w:jc w:val="both"/>
              <w:rPr>
                <w:rFonts w:ascii="Calibri" w:hAnsi="Calibri" w:cs="Calibri"/>
                <w:i/>
                <w:color w:val="000000" w:themeColor="text1"/>
                <w:sz w:val="22"/>
                <w:szCs w:val="22"/>
                <w:lang w:val="sl-SI"/>
              </w:rPr>
            </w:pPr>
            <w:r w:rsidRPr="008B4E1F">
              <w:rPr>
                <w:rFonts w:ascii="Calibri" w:hAnsi="Calibri" w:cs="Calibri"/>
                <w:b/>
                <w:color w:val="000000" w:themeColor="text1"/>
                <w:sz w:val="22"/>
                <w:szCs w:val="22"/>
                <w:lang w:val="sl-SI"/>
              </w:rPr>
              <w:t>EMŠO</w:t>
            </w:r>
          </w:p>
        </w:tc>
        <w:tc>
          <w:tcPr>
            <w:tcW w:w="3032" w:type="dxa"/>
          </w:tcPr>
          <w:p w14:paraId="67912C21" w14:textId="77777777" w:rsidR="00315F3D" w:rsidRPr="008B4E1F" w:rsidRDefault="00315F3D" w:rsidP="00A53B0D">
            <w:pPr>
              <w:pStyle w:val="Glava"/>
              <w:jc w:val="both"/>
              <w:rPr>
                <w:rFonts w:ascii="Calibri" w:hAnsi="Calibri" w:cs="Calibri"/>
                <w:i/>
                <w:color w:val="000000" w:themeColor="text1"/>
                <w:sz w:val="22"/>
                <w:szCs w:val="22"/>
                <w:lang w:val="sl-SI"/>
              </w:rPr>
            </w:pPr>
            <w:r w:rsidRPr="008B4E1F">
              <w:rPr>
                <w:rFonts w:ascii="Calibri" w:hAnsi="Calibri" w:cs="Calibri"/>
                <w:b/>
                <w:color w:val="000000" w:themeColor="text1"/>
                <w:sz w:val="22"/>
                <w:szCs w:val="22"/>
                <w:lang w:val="sl-SI"/>
              </w:rPr>
              <w:t>Gospodarski subjekt, v katerem ima oseba funkcijo</w:t>
            </w:r>
          </w:p>
        </w:tc>
      </w:tr>
      <w:tr w:rsidR="00315F3D" w:rsidRPr="008B4E1F" w14:paraId="545DC73F" w14:textId="77777777" w:rsidTr="00A53B0D">
        <w:trPr>
          <w:trHeight w:val="637"/>
        </w:trPr>
        <w:tc>
          <w:tcPr>
            <w:tcW w:w="3017" w:type="dxa"/>
          </w:tcPr>
          <w:p w14:paraId="6839D64E"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0DDF5CB5"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4CF45495"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08DC4EF7" w14:textId="77777777" w:rsidTr="00A53B0D">
        <w:trPr>
          <w:trHeight w:val="637"/>
        </w:trPr>
        <w:tc>
          <w:tcPr>
            <w:tcW w:w="3017" w:type="dxa"/>
          </w:tcPr>
          <w:p w14:paraId="2CB1A40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35EED98B"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271C6F08"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7967DFF9" w14:textId="77777777" w:rsidTr="00A53B0D">
        <w:trPr>
          <w:trHeight w:val="637"/>
        </w:trPr>
        <w:tc>
          <w:tcPr>
            <w:tcW w:w="3017" w:type="dxa"/>
          </w:tcPr>
          <w:p w14:paraId="06CE1108"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2A701555"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28EF24E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6716E49C" w14:textId="77777777" w:rsidTr="00A53B0D">
        <w:trPr>
          <w:trHeight w:val="637"/>
        </w:trPr>
        <w:tc>
          <w:tcPr>
            <w:tcW w:w="3017" w:type="dxa"/>
          </w:tcPr>
          <w:p w14:paraId="210851C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57366F73"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5E5E6A0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2894AE5F" w14:textId="77777777" w:rsidTr="00A53B0D">
        <w:trPr>
          <w:trHeight w:val="637"/>
        </w:trPr>
        <w:tc>
          <w:tcPr>
            <w:tcW w:w="3017" w:type="dxa"/>
          </w:tcPr>
          <w:p w14:paraId="744D32D9"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50A4AA8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582F45C6"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6555A9D6" w14:textId="77777777" w:rsidTr="00A53B0D">
        <w:trPr>
          <w:trHeight w:val="637"/>
        </w:trPr>
        <w:tc>
          <w:tcPr>
            <w:tcW w:w="3017" w:type="dxa"/>
          </w:tcPr>
          <w:p w14:paraId="6AF24C80"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6C6DAA1B"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4623C552"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19206802" w14:textId="77777777" w:rsidTr="00A53B0D">
        <w:trPr>
          <w:trHeight w:val="637"/>
        </w:trPr>
        <w:tc>
          <w:tcPr>
            <w:tcW w:w="3017" w:type="dxa"/>
          </w:tcPr>
          <w:p w14:paraId="226168C9"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0DFDAC08"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57BD6D8C"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1010F2CB" w14:textId="77777777" w:rsidTr="00A53B0D">
        <w:trPr>
          <w:trHeight w:val="637"/>
        </w:trPr>
        <w:tc>
          <w:tcPr>
            <w:tcW w:w="3017" w:type="dxa"/>
          </w:tcPr>
          <w:p w14:paraId="0B42C788"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1BED65BB"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7D6468AF"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2FF7A14F" w14:textId="77777777" w:rsidTr="00A53B0D">
        <w:trPr>
          <w:trHeight w:val="637"/>
        </w:trPr>
        <w:tc>
          <w:tcPr>
            <w:tcW w:w="3017" w:type="dxa"/>
          </w:tcPr>
          <w:p w14:paraId="753F1AE7"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10F802DC"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15927DF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6CB475BF" w14:textId="77777777" w:rsidTr="00A53B0D">
        <w:trPr>
          <w:trHeight w:val="637"/>
        </w:trPr>
        <w:tc>
          <w:tcPr>
            <w:tcW w:w="3017" w:type="dxa"/>
          </w:tcPr>
          <w:p w14:paraId="49F42419"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3619A91A"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11791201"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tr w:rsidR="00315F3D" w:rsidRPr="008B4E1F" w14:paraId="2094CD4F" w14:textId="77777777" w:rsidTr="00A53B0D">
        <w:trPr>
          <w:trHeight w:val="637"/>
        </w:trPr>
        <w:tc>
          <w:tcPr>
            <w:tcW w:w="3017" w:type="dxa"/>
          </w:tcPr>
          <w:p w14:paraId="621601DE"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11" w:type="dxa"/>
          </w:tcPr>
          <w:p w14:paraId="015287A1"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c>
          <w:tcPr>
            <w:tcW w:w="3032" w:type="dxa"/>
          </w:tcPr>
          <w:p w14:paraId="5629E721" w14:textId="77777777" w:rsidR="00315F3D" w:rsidRPr="008B4E1F" w:rsidRDefault="00315F3D" w:rsidP="00A53B0D">
            <w:pPr>
              <w:pStyle w:val="Glava"/>
              <w:spacing w:before="240"/>
              <w:jc w:val="both"/>
              <w:rPr>
                <w:rFonts w:ascii="Calibri" w:hAnsi="Calibri" w:cs="Calibri"/>
                <w:i/>
                <w:color w:val="000000" w:themeColor="text1"/>
                <w:sz w:val="22"/>
                <w:szCs w:val="22"/>
                <w:lang w:val="sl-SI"/>
              </w:rPr>
            </w:pPr>
          </w:p>
        </w:tc>
      </w:tr>
      <w:bookmarkEnd w:id="15"/>
    </w:tbl>
    <w:p w14:paraId="6A151154" w14:textId="77777777" w:rsidR="00315F3D" w:rsidRPr="008B4E1F" w:rsidRDefault="00315F3D">
      <w:pPr>
        <w:rPr>
          <w:rFonts w:asciiTheme="minorHAnsi" w:hAnsiTheme="minorHAnsi" w:cstheme="minorHAnsi"/>
          <w:b/>
          <w:sz w:val="22"/>
          <w:szCs w:val="22"/>
          <w:lang w:val="sl-SI"/>
        </w:rPr>
      </w:pPr>
    </w:p>
    <w:p w14:paraId="16DB89F6" w14:textId="77777777" w:rsidR="00E67DC5" w:rsidRPr="008B4E1F" w:rsidRDefault="00E67DC5">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3D24FC56" w14:textId="1508CF71" w:rsidR="00E67DC5" w:rsidRPr="008B4E1F" w:rsidRDefault="00E67DC5" w:rsidP="00E67DC5">
      <w:pPr>
        <w:widowControl w:val="0"/>
        <w:suppressAutoHyphens/>
        <w:jc w:val="center"/>
        <w:rPr>
          <w:rFonts w:ascii="Calibri" w:eastAsia="Arial Unicode MS" w:hAnsi="Calibri"/>
          <w:b/>
          <w:kern w:val="2"/>
          <w:sz w:val="32"/>
          <w:szCs w:val="32"/>
          <w:lang w:val="sl-SI" w:eastAsia="sl-SI"/>
        </w:rPr>
      </w:pPr>
      <w:r w:rsidRPr="008B4E1F">
        <w:rPr>
          <w:rFonts w:ascii="Calibri" w:eastAsia="Arial Unicode MS" w:hAnsi="Calibri"/>
          <w:b/>
          <w:kern w:val="2"/>
          <w:sz w:val="32"/>
          <w:szCs w:val="32"/>
          <w:lang w:val="sl-SI" w:eastAsia="sl-SI"/>
        </w:rPr>
        <w:lastRenderedPageBreak/>
        <w:t>IZJAVA O LASTNIŠKIH DELEŽIH IN POVEZAVAH</w:t>
      </w:r>
      <w:r w:rsidR="0060568C" w:rsidRPr="008B4E1F">
        <w:rPr>
          <w:rFonts w:ascii="Calibri" w:eastAsia="Arial Unicode MS" w:hAnsi="Calibri"/>
          <w:b/>
          <w:kern w:val="2"/>
          <w:sz w:val="32"/>
          <w:szCs w:val="32"/>
          <w:lang w:val="sl-SI" w:eastAsia="sl-SI"/>
        </w:rPr>
        <w:t xml:space="preserve"> (OBR-</w:t>
      </w:r>
      <w:r w:rsidR="00FD213D" w:rsidRPr="008B4E1F">
        <w:rPr>
          <w:rFonts w:ascii="Calibri" w:eastAsia="Arial Unicode MS" w:hAnsi="Calibri"/>
          <w:b/>
          <w:kern w:val="2"/>
          <w:sz w:val="32"/>
          <w:szCs w:val="32"/>
          <w:lang w:val="sl-SI" w:eastAsia="sl-SI"/>
        </w:rPr>
        <w:t>8</w:t>
      </w:r>
      <w:r w:rsidR="0060568C" w:rsidRPr="008B4E1F">
        <w:rPr>
          <w:rFonts w:ascii="Calibri" w:eastAsia="Arial Unicode MS" w:hAnsi="Calibri"/>
          <w:b/>
          <w:kern w:val="2"/>
          <w:sz w:val="32"/>
          <w:szCs w:val="32"/>
          <w:lang w:val="sl-SI" w:eastAsia="sl-SI"/>
        </w:rPr>
        <w:t>)</w:t>
      </w:r>
    </w:p>
    <w:p w14:paraId="4EF142B6" w14:textId="77777777" w:rsidR="00E67DC5" w:rsidRPr="008B4E1F" w:rsidRDefault="00E67DC5" w:rsidP="00E67DC5">
      <w:pPr>
        <w:widowControl w:val="0"/>
        <w:suppressAutoHyphens/>
        <w:jc w:val="center"/>
        <w:rPr>
          <w:rFonts w:ascii="Calibri" w:eastAsia="Arial Unicode MS" w:hAnsi="Calibri"/>
          <w:b/>
          <w:kern w:val="2"/>
          <w:sz w:val="26"/>
          <w:szCs w:val="26"/>
          <w:lang w:val="sl-SI" w:eastAsia="sl-SI"/>
        </w:rPr>
      </w:pPr>
    </w:p>
    <w:p w14:paraId="1899274C" w14:textId="7F3D4204"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w:t>
      </w:r>
      <w:proofErr w:type="spellStart"/>
      <w:r w:rsidRPr="008B4E1F">
        <w:rPr>
          <w:rFonts w:ascii="Calibri" w:eastAsia="Arial Unicode MS" w:hAnsi="Calibri"/>
          <w:kern w:val="2"/>
          <w:sz w:val="22"/>
          <w:szCs w:val="22"/>
          <w:lang w:val="sl-SI" w:eastAsia="sl-SI"/>
        </w:rPr>
        <w:t>komanditistih</w:t>
      </w:r>
      <w:proofErr w:type="spellEnd"/>
      <w:r w:rsidRPr="008B4E1F">
        <w:rPr>
          <w:rFonts w:ascii="Calibri" w:eastAsia="Arial Unicode MS" w:hAnsi="Calibri"/>
          <w:kern w:val="2"/>
          <w:sz w:val="22"/>
          <w:szCs w:val="22"/>
          <w:lang w:val="sl-SI" w:eastAsia="sl-SI"/>
        </w:rPr>
        <w:t xml:space="preserve"> ali drugih lastnikih in njihovih lastniških deležih.</w:t>
      </w:r>
    </w:p>
    <w:p w14:paraId="468546A8"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1970E97B"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E67DC5" w:rsidRPr="008B4E1F" w14:paraId="42C9852C" w14:textId="77777777" w:rsidTr="0060568C">
        <w:trPr>
          <w:trHeight w:val="465"/>
        </w:trPr>
        <w:tc>
          <w:tcPr>
            <w:tcW w:w="9067" w:type="dxa"/>
            <w:gridSpan w:val="2"/>
            <w:shd w:val="clear" w:color="auto" w:fill="auto"/>
            <w:vAlign w:val="center"/>
          </w:tcPr>
          <w:p w14:paraId="1BB9D267" w14:textId="77777777" w:rsidR="00E67DC5" w:rsidRPr="008B4E1F" w:rsidRDefault="00E67DC5" w:rsidP="00E67DC5">
            <w:pPr>
              <w:widowControl w:val="0"/>
              <w:suppressLineNumbers/>
              <w:suppressAutoHyphens/>
              <w:jc w:val="center"/>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Podatki o ponudniku</w:t>
            </w:r>
          </w:p>
        </w:tc>
      </w:tr>
      <w:tr w:rsidR="00E67DC5" w:rsidRPr="008B4E1F" w14:paraId="2A83C5C5" w14:textId="77777777" w:rsidTr="0060568C">
        <w:trPr>
          <w:trHeight w:val="465"/>
        </w:trPr>
        <w:tc>
          <w:tcPr>
            <w:tcW w:w="3402" w:type="dxa"/>
            <w:shd w:val="clear" w:color="auto" w:fill="auto"/>
            <w:vAlign w:val="center"/>
          </w:tcPr>
          <w:p w14:paraId="4806B4F6"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Polno ime oziroma naziv</w:t>
            </w:r>
          </w:p>
        </w:tc>
        <w:tc>
          <w:tcPr>
            <w:tcW w:w="5665" w:type="dxa"/>
            <w:shd w:val="clear" w:color="auto" w:fill="auto"/>
            <w:vAlign w:val="center"/>
          </w:tcPr>
          <w:p w14:paraId="44592240"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2F34ECA7" w14:textId="77777777" w:rsidTr="0060568C">
        <w:trPr>
          <w:trHeight w:val="465"/>
        </w:trPr>
        <w:tc>
          <w:tcPr>
            <w:tcW w:w="3402" w:type="dxa"/>
            <w:shd w:val="clear" w:color="auto" w:fill="auto"/>
            <w:vAlign w:val="center"/>
          </w:tcPr>
          <w:p w14:paraId="1C46EC36"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Sedež</w:t>
            </w:r>
          </w:p>
        </w:tc>
        <w:tc>
          <w:tcPr>
            <w:tcW w:w="5665" w:type="dxa"/>
            <w:shd w:val="clear" w:color="auto" w:fill="auto"/>
            <w:vAlign w:val="center"/>
          </w:tcPr>
          <w:p w14:paraId="67E09EB1"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BE64287" w14:textId="77777777" w:rsidTr="0060568C">
        <w:trPr>
          <w:trHeight w:val="465"/>
        </w:trPr>
        <w:tc>
          <w:tcPr>
            <w:tcW w:w="3402" w:type="dxa"/>
            <w:shd w:val="clear" w:color="auto" w:fill="auto"/>
            <w:vAlign w:val="center"/>
          </w:tcPr>
          <w:p w14:paraId="1C67A247"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Matična številka</w:t>
            </w:r>
          </w:p>
        </w:tc>
        <w:tc>
          <w:tcPr>
            <w:tcW w:w="5665" w:type="dxa"/>
            <w:shd w:val="clear" w:color="auto" w:fill="auto"/>
            <w:vAlign w:val="center"/>
          </w:tcPr>
          <w:p w14:paraId="4EC94EF1"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9557126" w14:textId="77777777" w:rsidTr="0060568C">
        <w:trPr>
          <w:trHeight w:val="465"/>
        </w:trPr>
        <w:tc>
          <w:tcPr>
            <w:tcW w:w="3402" w:type="dxa"/>
            <w:shd w:val="clear" w:color="auto" w:fill="auto"/>
            <w:vAlign w:val="center"/>
          </w:tcPr>
          <w:p w14:paraId="6B92F9C0"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Davčna številka</w:t>
            </w:r>
          </w:p>
        </w:tc>
        <w:tc>
          <w:tcPr>
            <w:tcW w:w="5665" w:type="dxa"/>
            <w:shd w:val="clear" w:color="auto" w:fill="auto"/>
            <w:vAlign w:val="center"/>
          </w:tcPr>
          <w:p w14:paraId="00842A3F"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0DE2BCD7"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4E73309D"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Podatki o udeležbi </w:t>
      </w:r>
      <w:r w:rsidRPr="008B4E1F">
        <w:rPr>
          <w:rFonts w:ascii="Calibri" w:eastAsia="Arial Unicode MS" w:hAnsi="Calibri"/>
          <w:b/>
          <w:kern w:val="2"/>
          <w:sz w:val="22"/>
          <w:szCs w:val="22"/>
          <w:lang w:val="sl-SI" w:eastAsia="sl-SI"/>
        </w:rPr>
        <w:t xml:space="preserve">pravnih </w:t>
      </w:r>
      <w:r w:rsidRPr="008B4E1F">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E67DC5" w:rsidRPr="008B4E1F" w14:paraId="69F787CB" w14:textId="77777777" w:rsidTr="0060568C">
        <w:trPr>
          <w:trHeight w:val="464"/>
        </w:trPr>
        <w:tc>
          <w:tcPr>
            <w:tcW w:w="548" w:type="dxa"/>
            <w:shd w:val="clear" w:color="auto" w:fill="auto"/>
            <w:vAlign w:val="center"/>
          </w:tcPr>
          <w:p w14:paraId="341CCCD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3198" w:type="dxa"/>
            <w:shd w:val="clear" w:color="auto" w:fill="auto"/>
            <w:vAlign w:val="center"/>
          </w:tcPr>
          <w:p w14:paraId="4FEABA08"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Naziv</w:t>
            </w:r>
          </w:p>
        </w:tc>
        <w:tc>
          <w:tcPr>
            <w:tcW w:w="3572" w:type="dxa"/>
            <w:shd w:val="clear" w:color="auto" w:fill="auto"/>
            <w:vAlign w:val="center"/>
          </w:tcPr>
          <w:p w14:paraId="7AEF96A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Sedež</w:t>
            </w:r>
          </w:p>
        </w:tc>
        <w:tc>
          <w:tcPr>
            <w:tcW w:w="1634" w:type="dxa"/>
            <w:shd w:val="clear" w:color="auto" w:fill="auto"/>
            <w:vAlign w:val="center"/>
          </w:tcPr>
          <w:p w14:paraId="5473650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Delež lastništva</w:t>
            </w:r>
          </w:p>
        </w:tc>
      </w:tr>
      <w:tr w:rsidR="00E67DC5" w:rsidRPr="008B4E1F" w14:paraId="3E44B631" w14:textId="77777777" w:rsidTr="0060568C">
        <w:trPr>
          <w:trHeight w:val="465"/>
        </w:trPr>
        <w:tc>
          <w:tcPr>
            <w:tcW w:w="548" w:type="dxa"/>
            <w:shd w:val="clear" w:color="auto" w:fill="auto"/>
            <w:vAlign w:val="center"/>
          </w:tcPr>
          <w:p w14:paraId="5821772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3198" w:type="dxa"/>
            <w:shd w:val="clear" w:color="auto" w:fill="auto"/>
            <w:vAlign w:val="center"/>
          </w:tcPr>
          <w:p w14:paraId="16E5B99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060C965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2BF056F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E5A16C0" w14:textId="77777777" w:rsidTr="0060568C">
        <w:trPr>
          <w:trHeight w:val="465"/>
        </w:trPr>
        <w:tc>
          <w:tcPr>
            <w:tcW w:w="548" w:type="dxa"/>
            <w:shd w:val="clear" w:color="auto" w:fill="auto"/>
            <w:vAlign w:val="center"/>
          </w:tcPr>
          <w:p w14:paraId="6D0E50B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3198" w:type="dxa"/>
            <w:shd w:val="clear" w:color="auto" w:fill="auto"/>
            <w:vAlign w:val="center"/>
          </w:tcPr>
          <w:p w14:paraId="593A567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2E12F31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28054CA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0E75C66A" w14:textId="77777777" w:rsidTr="0060568C">
        <w:trPr>
          <w:trHeight w:val="465"/>
        </w:trPr>
        <w:tc>
          <w:tcPr>
            <w:tcW w:w="548" w:type="dxa"/>
            <w:shd w:val="clear" w:color="auto" w:fill="auto"/>
            <w:vAlign w:val="center"/>
          </w:tcPr>
          <w:p w14:paraId="1127C887"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3198" w:type="dxa"/>
            <w:shd w:val="clear" w:color="auto" w:fill="auto"/>
            <w:vAlign w:val="center"/>
          </w:tcPr>
          <w:p w14:paraId="3E44916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678BC6C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7855CBB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CBD9BD0" w14:textId="77777777" w:rsidTr="0060568C">
        <w:trPr>
          <w:trHeight w:val="465"/>
        </w:trPr>
        <w:tc>
          <w:tcPr>
            <w:tcW w:w="548" w:type="dxa"/>
            <w:shd w:val="clear" w:color="auto" w:fill="auto"/>
            <w:vAlign w:val="center"/>
          </w:tcPr>
          <w:p w14:paraId="57497F3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3198" w:type="dxa"/>
            <w:shd w:val="clear" w:color="auto" w:fill="auto"/>
            <w:vAlign w:val="center"/>
          </w:tcPr>
          <w:p w14:paraId="39A1347F"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7867C0B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3F59A28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47DAE8B4" w14:textId="77777777" w:rsidTr="0060568C">
        <w:trPr>
          <w:trHeight w:val="465"/>
        </w:trPr>
        <w:tc>
          <w:tcPr>
            <w:tcW w:w="548" w:type="dxa"/>
            <w:shd w:val="clear" w:color="auto" w:fill="auto"/>
            <w:vAlign w:val="center"/>
          </w:tcPr>
          <w:p w14:paraId="410F7B4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3198" w:type="dxa"/>
            <w:shd w:val="clear" w:color="auto" w:fill="auto"/>
            <w:vAlign w:val="center"/>
          </w:tcPr>
          <w:p w14:paraId="09F9A22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48CD49B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0692C6A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4CBA17B0" w14:textId="77777777" w:rsidTr="0060568C">
        <w:trPr>
          <w:trHeight w:val="465"/>
        </w:trPr>
        <w:tc>
          <w:tcPr>
            <w:tcW w:w="548" w:type="dxa"/>
            <w:shd w:val="clear" w:color="auto" w:fill="auto"/>
            <w:vAlign w:val="center"/>
          </w:tcPr>
          <w:p w14:paraId="341E0F8B"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3198" w:type="dxa"/>
            <w:shd w:val="clear" w:color="auto" w:fill="auto"/>
            <w:vAlign w:val="center"/>
          </w:tcPr>
          <w:p w14:paraId="00470C4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shd w:val="clear" w:color="auto" w:fill="auto"/>
            <w:vAlign w:val="center"/>
          </w:tcPr>
          <w:p w14:paraId="40AEF64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shd w:val="clear" w:color="auto" w:fill="auto"/>
            <w:vAlign w:val="center"/>
          </w:tcPr>
          <w:p w14:paraId="1329FC2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1A2BA065"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16B4F3EC"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Podatki o udeležbi </w:t>
      </w:r>
      <w:r w:rsidRPr="008B4E1F">
        <w:rPr>
          <w:rFonts w:ascii="Calibri" w:eastAsia="Arial Unicode MS" w:hAnsi="Calibri"/>
          <w:b/>
          <w:kern w:val="2"/>
          <w:sz w:val="22"/>
          <w:szCs w:val="22"/>
          <w:lang w:val="sl-SI" w:eastAsia="sl-SI"/>
        </w:rPr>
        <w:t xml:space="preserve">fizičnih </w:t>
      </w:r>
      <w:r w:rsidRPr="008B4E1F">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E67DC5" w:rsidRPr="008B4E1F" w14:paraId="276A7DD0" w14:textId="77777777" w:rsidTr="00E84D58">
        <w:trPr>
          <w:trHeight w:val="543"/>
        </w:trPr>
        <w:tc>
          <w:tcPr>
            <w:tcW w:w="567" w:type="dxa"/>
            <w:shd w:val="clear" w:color="auto" w:fill="auto"/>
            <w:vAlign w:val="center"/>
          </w:tcPr>
          <w:p w14:paraId="36FE652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1560" w:type="dxa"/>
            <w:shd w:val="clear" w:color="auto" w:fill="auto"/>
            <w:vAlign w:val="center"/>
          </w:tcPr>
          <w:p w14:paraId="587C2AE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Ime</w:t>
            </w:r>
          </w:p>
        </w:tc>
        <w:tc>
          <w:tcPr>
            <w:tcW w:w="2268" w:type="dxa"/>
            <w:shd w:val="clear" w:color="auto" w:fill="auto"/>
            <w:vAlign w:val="center"/>
          </w:tcPr>
          <w:p w14:paraId="2E873C5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Priimek</w:t>
            </w:r>
          </w:p>
        </w:tc>
        <w:tc>
          <w:tcPr>
            <w:tcW w:w="3543" w:type="dxa"/>
            <w:shd w:val="clear" w:color="auto" w:fill="auto"/>
            <w:vAlign w:val="center"/>
          </w:tcPr>
          <w:p w14:paraId="152357BD"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Naslov stalnega prebivališča</w:t>
            </w:r>
          </w:p>
        </w:tc>
        <w:tc>
          <w:tcPr>
            <w:tcW w:w="1731" w:type="dxa"/>
            <w:shd w:val="clear" w:color="auto" w:fill="auto"/>
            <w:vAlign w:val="center"/>
          </w:tcPr>
          <w:p w14:paraId="07E997A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Delež lastništva</w:t>
            </w:r>
          </w:p>
        </w:tc>
      </w:tr>
      <w:tr w:rsidR="00E67DC5" w:rsidRPr="008B4E1F" w14:paraId="088D690C" w14:textId="77777777" w:rsidTr="00E84D58">
        <w:trPr>
          <w:trHeight w:val="465"/>
        </w:trPr>
        <w:tc>
          <w:tcPr>
            <w:tcW w:w="567" w:type="dxa"/>
            <w:shd w:val="clear" w:color="auto" w:fill="auto"/>
            <w:vAlign w:val="center"/>
          </w:tcPr>
          <w:p w14:paraId="3B69603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1560" w:type="dxa"/>
            <w:shd w:val="clear" w:color="auto" w:fill="auto"/>
            <w:vAlign w:val="center"/>
          </w:tcPr>
          <w:p w14:paraId="549DEF8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49FB196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410AA54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5073E10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00CB447" w14:textId="77777777" w:rsidTr="00E84D58">
        <w:trPr>
          <w:trHeight w:val="465"/>
        </w:trPr>
        <w:tc>
          <w:tcPr>
            <w:tcW w:w="567" w:type="dxa"/>
            <w:shd w:val="clear" w:color="auto" w:fill="auto"/>
            <w:vAlign w:val="center"/>
          </w:tcPr>
          <w:p w14:paraId="3403A31D"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1560" w:type="dxa"/>
            <w:shd w:val="clear" w:color="auto" w:fill="auto"/>
            <w:vAlign w:val="center"/>
          </w:tcPr>
          <w:p w14:paraId="0A955A6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1EB9736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4B8D6F1E"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0BECA1E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7D419FC" w14:textId="77777777" w:rsidTr="00E84D58">
        <w:trPr>
          <w:trHeight w:val="465"/>
        </w:trPr>
        <w:tc>
          <w:tcPr>
            <w:tcW w:w="567" w:type="dxa"/>
            <w:shd w:val="clear" w:color="auto" w:fill="auto"/>
            <w:vAlign w:val="center"/>
          </w:tcPr>
          <w:p w14:paraId="526CBD97"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1560" w:type="dxa"/>
            <w:shd w:val="clear" w:color="auto" w:fill="auto"/>
            <w:vAlign w:val="center"/>
          </w:tcPr>
          <w:p w14:paraId="30B233B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3F7759A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60B7823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7B0C0977"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58DEF8F4" w14:textId="77777777" w:rsidTr="00E84D58">
        <w:trPr>
          <w:trHeight w:val="465"/>
        </w:trPr>
        <w:tc>
          <w:tcPr>
            <w:tcW w:w="567" w:type="dxa"/>
            <w:shd w:val="clear" w:color="auto" w:fill="auto"/>
            <w:vAlign w:val="center"/>
          </w:tcPr>
          <w:p w14:paraId="3EF5A6D9"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1560" w:type="dxa"/>
            <w:shd w:val="clear" w:color="auto" w:fill="auto"/>
            <w:vAlign w:val="center"/>
          </w:tcPr>
          <w:p w14:paraId="710EA58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59F2007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3407D06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2AD2179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3504F8B" w14:textId="77777777" w:rsidTr="00E84D58">
        <w:trPr>
          <w:trHeight w:val="465"/>
        </w:trPr>
        <w:tc>
          <w:tcPr>
            <w:tcW w:w="567" w:type="dxa"/>
            <w:shd w:val="clear" w:color="auto" w:fill="auto"/>
            <w:vAlign w:val="center"/>
          </w:tcPr>
          <w:p w14:paraId="7D019C5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1560" w:type="dxa"/>
            <w:shd w:val="clear" w:color="auto" w:fill="auto"/>
            <w:vAlign w:val="center"/>
          </w:tcPr>
          <w:p w14:paraId="41D72DB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770282C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3660D5D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3BF7FA76"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F9D66AC" w14:textId="77777777" w:rsidTr="00E84D58">
        <w:trPr>
          <w:trHeight w:val="465"/>
        </w:trPr>
        <w:tc>
          <w:tcPr>
            <w:tcW w:w="567" w:type="dxa"/>
            <w:shd w:val="clear" w:color="auto" w:fill="auto"/>
            <w:vAlign w:val="center"/>
          </w:tcPr>
          <w:p w14:paraId="2B0856B2"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1560" w:type="dxa"/>
            <w:shd w:val="clear" w:color="auto" w:fill="auto"/>
            <w:vAlign w:val="center"/>
          </w:tcPr>
          <w:p w14:paraId="79F2C446"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shd w:val="clear" w:color="auto" w:fill="auto"/>
            <w:vAlign w:val="center"/>
          </w:tcPr>
          <w:p w14:paraId="7160BAE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shd w:val="clear" w:color="auto" w:fill="auto"/>
            <w:vAlign w:val="center"/>
          </w:tcPr>
          <w:p w14:paraId="26EFD59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shd w:val="clear" w:color="auto" w:fill="auto"/>
            <w:vAlign w:val="center"/>
          </w:tcPr>
          <w:p w14:paraId="59E0C97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4FE4EFF3" w14:textId="77777777" w:rsidR="00E67DC5" w:rsidRPr="008B4E1F" w:rsidRDefault="00E67DC5" w:rsidP="00E67DC5">
      <w:pPr>
        <w:keepNext/>
        <w:keepLines/>
        <w:widowControl w:val="0"/>
        <w:tabs>
          <w:tab w:val="left" w:pos="536"/>
        </w:tabs>
        <w:suppressAutoHyphens/>
        <w:spacing w:before="120"/>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lastRenderedPageBreak/>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E67DC5" w:rsidRPr="008B4E1F" w14:paraId="2530BB52" w14:textId="77777777" w:rsidTr="00E84D58">
        <w:trPr>
          <w:trHeight w:val="465"/>
        </w:trPr>
        <w:tc>
          <w:tcPr>
            <w:tcW w:w="560" w:type="dxa"/>
            <w:shd w:val="clear" w:color="auto" w:fill="auto"/>
            <w:vAlign w:val="center"/>
          </w:tcPr>
          <w:p w14:paraId="1CD62E7F"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3551" w:type="dxa"/>
            <w:shd w:val="clear" w:color="auto" w:fill="auto"/>
            <w:vAlign w:val="center"/>
          </w:tcPr>
          <w:p w14:paraId="5FC28338"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Naziv</w:t>
            </w:r>
          </w:p>
        </w:tc>
        <w:tc>
          <w:tcPr>
            <w:tcW w:w="3402" w:type="dxa"/>
            <w:shd w:val="clear" w:color="auto" w:fill="auto"/>
            <w:vAlign w:val="center"/>
          </w:tcPr>
          <w:p w14:paraId="4430E751"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Sedež</w:t>
            </w:r>
          </w:p>
        </w:tc>
        <w:tc>
          <w:tcPr>
            <w:tcW w:w="2126" w:type="dxa"/>
            <w:shd w:val="clear" w:color="auto" w:fill="auto"/>
            <w:vAlign w:val="center"/>
          </w:tcPr>
          <w:p w14:paraId="2326DE7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Vrsta povezave/Delež lastništva</w:t>
            </w:r>
          </w:p>
        </w:tc>
      </w:tr>
      <w:tr w:rsidR="00E67DC5" w:rsidRPr="008B4E1F" w14:paraId="170CA2A8" w14:textId="77777777" w:rsidTr="00E84D58">
        <w:trPr>
          <w:trHeight w:val="465"/>
        </w:trPr>
        <w:tc>
          <w:tcPr>
            <w:tcW w:w="560" w:type="dxa"/>
            <w:shd w:val="clear" w:color="auto" w:fill="auto"/>
            <w:vAlign w:val="center"/>
          </w:tcPr>
          <w:p w14:paraId="598EEE9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3551" w:type="dxa"/>
            <w:shd w:val="clear" w:color="auto" w:fill="auto"/>
            <w:vAlign w:val="center"/>
          </w:tcPr>
          <w:p w14:paraId="5B63DA5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20BD14E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10D6AF3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AB9D49F" w14:textId="77777777" w:rsidTr="00E84D58">
        <w:trPr>
          <w:trHeight w:val="465"/>
        </w:trPr>
        <w:tc>
          <w:tcPr>
            <w:tcW w:w="560" w:type="dxa"/>
            <w:shd w:val="clear" w:color="auto" w:fill="auto"/>
            <w:vAlign w:val="center"/>
          </w:tcPr>
          <w:p w14:paraId="5AC8BA0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3551" w:type="dxa"/>
            <w:shd w:val="clear" w:color="auto" w:fill="auto"/>
            <w:vAlign w:val="center"/>
          </w:tcPr>
          <w:p w14:paraId="61969FA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6A787B9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2B2A8EE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0CDCB4D" w14:textId="77777777" w:rsidTr="00E84D58">
        <w:trPr>
          <w:trHeight w:val="465"/>
        </w:trPr>
        <w:tc>
          <w:tcPr>
            <w:tcW w:w="560" w:type="dxa"/>
            <w:shd w:val="clear" w:color="auto" w:fill="auto"/>
            <w:vAlign w:val="center"/>
          </w:tcPr>
          <w:p w14:paraId="661E85E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3551" w:type="dxa"/>
            <w:shd w:val="clear" w:color="auto" w:fill="auto"/>
            <w:vAlign w:val="center"/>
          </w:tcPr>
          <w:p w14:paraId="3C045E0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0E978A8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66AA5D6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A1DD3B5" w14:textId="77777777" w:rsidTr="00E84D58">
        <w:trPr>
          <w:trHeight w:val="465"/>
        </w:trPr>
        <w:tc>
          <w:tcPr>
            <w:tcW w:w="560" w:type="dxa"/>
            <w:shd w:val="clear" w:color="auto" w:fill="auto"/>
            <w:vAlign w:val="center"/>
          </w:tcPr>
          <w:p w14:paraId="61FD1A1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3551" w:type="dxa"/>
            <w:shd w:val="clear" w:color="auto" w:fill="auto"/>
            <w:vAlign w:val="center"/>
          </w:tcPr>
          <w:p w14:paraId="45DFE63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399076DF"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762D122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055EE456" w14:textId="77777777" w:rsidTr="00E84D58">
        <w:trPr>
          <w:trHeight w:val="465"/>
        </w:trPr>
        <w:tc>
          <w:tcPr>
            <w:tcW w:w="560" w:type="dxa"/>
            <w:shd w:val="clear" w:color="auto" w:fill="auto"/>
            <w:vAlign w:val="center"/>
          </w:tcPr>
          <w:p w14:paraId="254F9E7F"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3551" w:type="dxa"/>
            <w:shd w:val="clear" w:color="auto" w:fill="auto"/>
            <w:vAlign w:val="center"/>
          </w:tcPr>
          <w:p w14:paraId="7A803C8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249E474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672158F7"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CEC61BC" w14:textId="77777777" w:rsidTr="00E84D58">
        <w:trPr>
          <w:trHeight w:val="465"/>
        </w:trPr>
        <w:tc>
          <w:tcPr>
            <w:tcW w:w="560" w:type="dxa"/>
            <w:shd w:val="clear" w:color="auto" w:fill="auto"/>
            <w:vAlign w:val="center"/>
          </w:tcPr>
          <w:p w14:paraId="246A5A3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3551" w:type="dxa"/>
            <w:shd w:val="clear" w:color="auto" w:fill="auto"/>
            <w:vAlign w:val="center"/>
          </w:tcPr>
          <w:p w14:paraId="1F1482F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shd w:val="clear" w:color="auto" w:fill="auto"/>
            <w:vAlign w:val="center"/>
          </w:tcPr>
          <w:p w14:paraId="70F12F6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shd w:val="clear" w:color="auto" w:fill="auto"/>
            <w:vAlign w:val="center"/>
          </w:tcPr>
          <w:p w14:paraId="6FB4249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21F15ADC"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7C5B5022"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Izjavljam, da sem kot fizične osebe – udeležence v lastništvu ponudnika navedel:</w:t>
      </w:r>
    </w:p>
    <w:p w14:paraId="561E1E70" w14:textId="05896088" w:rsidR="00E67DC5" w:rsidRPr="008B4E1F" w:rsidRDefault="00E67DC5" w:rsidP="004D6BDF">
      <w:pPr>
        <w:keepNext/>
        <w:keepLines/>
        <w:widowControl w:val="0"/>
        <w:numPr>
          <w:ilvl w:val="0"/>
          <w:numId w:val="18"/>
        </w:numPr>
        <w:suppressAutoHyphens/>
        <w:spacing w:before="51" w:after="51"/>
        <w:ind w:left="426"/>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vsako fizično osebo, ki je posredno ali neposredno imetnik več kakor 5 % delnic</w:t>
      </w:r>
      <w:r w:rsidR="0060568C" w:rsidRPr="008B4E1F">
        <w:rPr>
          <w:rFonts w:ascii="Calibri" w:eastAsia="Arial Unicode MS" w:hAnsi="Calibri" w:cs="Arial"/>
          <w:color w:val="000000"/>
          <w:kern w:val="2"/>
          <w:sz w:val="22"/>
          <w:szCs w:val="22"/>
          <w:lang w:val="sl-SI" w:eastAsia="sl-SI"/>
        </w:rPr>
        <w:t xml:space="preserve"> oziroma</w:t>
      </w:r>
      <w:r w:rsidRPr="008B4E1F">
        <w:rPr>
          <w:rFonts w:ascii="Calibri" w:eastAsia="Arial Unicode MS" w:hAnsi="Calibri" w:cs="Arial"/>
          <w:color w:val="000000"/>
          <w:kern w:val="2"/>
          <w:sz w:val="22"/>
          <w:szCs w:val="22"/>
          <w:lang w:val="sl-SI" w:eastAsia="sl-SI"/>
        </w:rPr>
        <w:t xml:space="preserve"> je udeležena z več kot 5 % deležem pri ustanoviteljskih pravicah, upravljanju ali kapitalu pravne osebe, ali ima obvladujoč položaj pri upravljanju sredstev pravne osebe; </w:t>
      </w:r>
    </w:p>
    <w:p w14:paraId="5C8292B7" w14:textId="77777777" w:rsidR="00E67DC5" w:rsidRPr="008B4E1F" w:rsidRDefault="00E67DC5" w:rsidP="004D6BDF">
      <w:pPr>
        <w:keepNext/>
        <w:keepLines/>
        <w:widowControl w:val="0"/>
        <w:numPr>
          <w:ilvl w:val="0"/>
          <w:numId w:val="18"/>
        </w:numPr>
        <w:suppressAutoHyphens/>
        <w:spacing w:before="51" w:after="51"/>
        <w:ind w:left="426"/>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32F9D0"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11B93FA" w14:textId="26AC26A0" w:rsidR="0060568C" w:rsidRPr="008B4E1F" w:rsidRDefault="00E67DC5" w:rsidP="0060568C">
      <w:pPr>
        <w:widowControl w:val="0"/>
        <w:suppressAutoHyphens/>
        <w:jc w:val="both"/>
        <w:rPr>
          <w:rFonts w:ascii="Calibri" w:eastAsia="Arial Unicode MS" w:hAnsi="Calibri"/>
          <w:b/>
          <w:kern w:val="2"/>
          <w:sz w:val="22"/>
          <w:szCs w:val="22"/>
          <w:lang w:val="sl-SI" w:eastAsia="sl-SI"/>
        </w:rPr>
      </w:pPr>
      <w:r w:rsidRPr="008B4E1F">
        <w:rPr>
          <w:rFonts w:ascii="Calibri" w:eastAsia="Arial Unicode MS" w:hAnsi="Calibri" w:cs="Arial"/>
          <w:color w:val="000000"/>
          <w:kern w:val="2"/>
          <w:sz w:val="22"/>
          <w:szCs w:val="22"/>
          <w:lang w:val="sl-SI" w:eastAsia="sl-SI"/>
        </w:rPr>
        <w:t xml:space="preserve">S podpisom te izjave jamčim za točnost in resničnost podatkov ter se zavedam, da je pogodba v primeru lažne izjave ali neresničnih podatkov o dejstvih v izjavi nična. </w:t>
      </w:r>
    </w:p>
    <w:p w14:paraId="2DA68019" w14:textId="5A08AD8C"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36E6202" w14:textId="1FEB538F"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ab/>
      </w:r>
    </w:p>
    <w:p w14:paraId="7CB2B22D"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b/>
          <w:bCs/>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ab/>
      </w:r>
    </w:p>
    <w:tbl>
      <w:tblPr>
        <w:tblW w:w="9639" w:type="dxa"/>
        <w:tblInd w:w="108" w:type="dxa"/>
        <w:tblLayout w:type="fixed"/>
        <w:tblLook w:val="0000" w:firstRow="0" w:lastRow="0" w:firstColumn="0" w:lastColumn="0" w:noHBand="0" w:noVBand="0"/>
      </w:tblPr>
      <w:tblGrid>
        <w:gridCol w:w="493"/>
        <w:gridCol w:w="244"/>
        <w:gridCol w:w="1502"/>
        <w:gridCol w:w="29"/>
        <w:gridCol w:w="2931"/>
        <w:gridCol w:w="755"/>
        <w:gridCol w:w="1229"/>
        <w:gridCol w:w="2285"/>
        <w:gridCol w:w="171"/>
      </w:tblGrid>
      <w:tr w:rsidR="00E67DC5" w:rsidRPr="008B4E1F" w14:paraId="7185DFDB" w14:textId="77777777" w:rsidTr="00E84D58">
        <w:trPr>
          <w:trHeight w:val="241"/>
        </w:trPr>
        <w:tc>
          <w:tcPr>
            <w:tcW w:w="493" w:type="dxa"/>
          </w:tcPr>
          <w:p w14:paraId="6E6A652D" w14:textId="77777777" w:rsidR="00E67DC5" w:rsidRPr="008B4E1F" w:rsidRDefault="00E67DC5" w:rsidP="00E67DC5">
            <w:pPr>
              <w:widowControl w:val="0"/>
              <w:suppressAutoHyphens/>
              <w:ind w:left="-57" w:right="-170"/>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Kraj:</w:t>
            </w:r>
          </w:p>
        </w:tc>
        <w:tc>
          <w:tcPr>
            <w:tcW w:w="1775" w:type="dxa"/>
            <w:gridSpan w:val="3"/>
            <w:tcBorders>
              <w:bottom w:val="single" w:sz="4" w:space="0" w:color="auto"/>
            </w:tcBorders>
          </w:tcPr>
          <w:p w14:paraId="02B860DE"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931" w:type="dxa"/>
          </w:tcPr>
          <w:p w14:paraId="7668DF50" w14:textId="77777777" w:rsidR="00E67DC5" w:rsidRPr="008B4E1F" w:rsidRDefault="00E67DC5" w:rsidP="00E67DC5">
            <w:pPr>
              <w:widowControl w:val="0"/>
              <w:tabs>
                <w:tab w:val="center" w:pos="7020"/>
              </w:tabs>
              <w:suppressAutoHyphens/>
              <w:jc w:val="center"/>
              <w:rPr>
                <w:rFonts w:ascii="Calibri" w:eastAsia="Arial Unicode MS" w:hAnsi="Calibri"/>
                <w:kern w:val="2"/>
                <w:sz w:val="22"/>
                <w:szCs w:val="22"/>
                <w:lang w:val="sl-SI" w:eastAsia="sl-SI"/>
              </w:rPr>
            </w:pPr>
          </w:p>
        </w:tc>
        <w:tc>
          <w:tcPr>
            <w:tcW w:w="1984" w:type="dxa"/>
            <w:gridSpan w:val="2"/>
          </w:tcPr>
          <w:p w14:paraId="304C08E3" w14:textId="77777777" w:rsidR="00E67DC5" w:rsidRPr="008B4E1F" w:rsidRDefault="00E67DC5" w:rsidP="00E67DC5">
            <w:pPr>
              <w:widowControl w:val="0"/>
              <w:tabs>
                <w:tab w:val="center" w:pos="7020"/>
              </w:tabs>
              <w:suppressAutoHyphens/>
              <w:ind w:left="-57" w:right="-113"/>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Podpisnik ponudnika: </w:t>
            </w:r>
          </w:p>
        </w:tc>
        <w:tc>
          <w:tcPr>
            <w:tcW w:w="2456" w:type="dxa"/>
            <w:gridSpan w:val="2"/>
            <w:tcBorders>
              <w:bottom w:val="single" w:sz="4" w:space="0" w:color="auto"/>
            </w:tcBorders>
          </w:tcPr>
          <w:p w14:paraId="6FFDAA94" w14:textId="77777777" w:rsidR="00E67DC5" w:rsidRPr="008B4E1F" w:rsidRDefault="00E67DC5" w:rsidP="00E67DC5">
            <w:pPr>
              <w:widowControl w:val="0"/>
              <w:tabs>
                <w:tab w:val="center" w:pos="7020"/>
              </w:tabs>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5AE15412" w14:textId="77777777" w:rsidTr="00E84D58">
        <w:trPr>
          <w:gridAfter w:val="1"/>
          <w:wAfter w:w="171" w:type="dxa"/>
          <w:trHeight w:val="951"/>
        </w:trPr>
        <w:tc>
          <w:tcPr>
            <w:tcW w:w="737" w:type="dxa"/>
            <w:gridSpan w:val="2"/>
          </w:tcPr>
          <w:p w14:paraId="37E9CA92"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1F0D202D"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55982FB8"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Datum</w:t>
            </w:r>
            <w:r w:rsidRPr="008B4E1F">
              <w:rPr>
                <w:rFonts w:ascii="Calibri" w:eastAsia="Arial Unicode MS" w:hAnsi="Calibri"/>
                <w:kern w:val="2"/>
                <w:sz w:val="22"/>
                <w:szCs w:val="22"/>
                <w:lang w:val="sl-SI" w:eastAsia="sl-SI"/>
              </w:rPr>
              <w:fldChar w:fldCharType="begin">
                <w:ffData>
                  <w:name w:val="Besedilo22"/>
                  <w:enabled/>
                  <w:calcOnExit w:val="0"/>
                  <w:textInput/>
                </w:ffData>
              </w:fldChar>
            </w:r>
            <w:bookmarkStart w:id="16" w:name="Besedilo22"/>
            <w:r w:rsidRPr="008B4E1F">
              <w:rPr>
                <w:rFonts w:ascii="Calibri" w:eastAsia="Arial Unicode MS" w:hAnsi="Calibri"/>
                <w:kern w:val="2"/>
                <w:sz w:val="22"/>
                <w:szCs w:val="22"/>
                <w:lang w:val="sl-SI" w:eastAsia="sl-SI"/>
              </w:rPr>
              <w:instrText xml:space="preserve"> FORMTEXT </w:instrText>
            </w:r>
            <w:r w:rsidR="00FF1756">
              <w:rPr>
                <w:rFonts w:ascii="Calibri" w:eastAsia="Arial Unicode MS" w:hAnsi="Calibri"/>
                <w:kern w:val="2"/>
                <w:sz w:val="22"/>
                <w:szCs w:val="22"/>
                <w:lang w:val="sl-SI" w:eastAsia="sl-SI"/>
              </w:rPr>
            </w:r>
            <w:r w:rsidR="00FF1756">
              <w:rPr>
                <w:rFonts w:ascii="Calibri" w:eastAsia="Arial Unicode MS" w:hAnsi="Calibri"/>
                <w:kern w:val="2"/>
                <w:sz w:val="22"/>
                <w:szCs w:val="22"/>
                <w:lang w:val="sl-SI" w:eastAsia="sl-SI"/>
              </w:rPr>
              <w:fldChar w:fldCharType="separate"/>
            </w:r>
            <w:r w:rsidRPr="008B4E1F">
              <w:rPr>
                <w:rFonts w:ascii="Calibri" w:eastAsia="Arial Unicode MS" w:hAnsi="Calibri"/>
                <w:kern w:val="2"/>
                <w:sz w:val="22"/>
                <w:szCs w:val="22"/>
                <w:lang w:val="sl-SI" w:eastAsia="sl-SI"/>
              </w:rPr>
              <w:fldChar w:fldCharType="end"/>
            </w:r>
            <w:bookmarkEnd w:id="16"/>
            <w:r w:rsidRPr="008B4E1F">
              <w:rPr>
                <w:rFonts w:ascii="Calibri" w:eastAsia="Arial Unicode MS" w:hAnsi="Calibri"/>
                <w:kern w:val="2"/>
                <w:sz w:val="22"/>
                <w:szCs w:val="22"/>
                <w:lang w:val="sl-SI" w:eastAsia="sl-SI"/>
              </w:rPr>
              <w:t>:</w:t>
            </w:r>
          </w:p>
        </w:tc>
        <w:tc>
          <w:tcPr>
            <w:tcW w:w="1502" w:type="dxa"/>
            <w:tcBorders>
              <w:bottom w:val="single" w:sz="4" w:space="0" w:color="auto"/>
            </w:tcBorders>
          </w:tcPr>
          <w:p w14:paraId="4A6B89B9"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1A8F5CEB"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08EC6DA1"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71366D30" w14:textId="77777777" w:rsidR="00E67DC5" w:rsidRPr="008B4E1F" w:rsidRDefault="00E67DC5" w:rsidP="00E67DC5">
            <w:pPr>
              <w:widowControl w:val="0"/>
              <w:suppressAutoHyphens/>
              <w:spacing w:before="100"/>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715" w:type="dxa"/>
            <w:gridSpan w:val="3"/>
          </w:tcPr>
          <w:p w14:paraId="5007B10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                        </w:t>
            </w:r>
          </w:p>
        </w:tc>
        <w:tc>
          <w:tcPr>
            <w:tcW w:w="3514" w:type="dxa"/>
            <w:gridSpan w:val="2"/>
          </w:tcPr>
          <w:p w14:paraId="521EB38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p>
          <w:p w14:paraId="7EDB24E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p>
          <w:p w14:paraId="38239559"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__________________________</w:t>
            </w:r>
          </w:p>
          <w:p w14:paraId="482552AB"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podpis</w:t>
            </w:r>
          </w:p>
        </w:tc>
      </w:tr>
    </w:tbl>
    <w:p w14:paraId="11630A3D" w14:textId="77777777" w:rsidR="00E67DC5" w:rsidRPr="008B4E1F" w:rsidRDefault="00E67DC5" w:rsidP="00E67DC5">
      <w:pPr>
        <w:widowControl w:val="0"/>
        <w:suppressAutoHyphens/>
        <w:rPr>
          <w:rFonts w:ascii="Verdana" w:eastAsia="Arial Unicode MS" w:hAnsi="Verdana"/>
          <w:kern w:val="2"/>
          <w:sz w:val="20"/>
          <w:lang w:val="sl-SI" w:eastAsia="sl-SI"/>
        </w:rPr>
      </w:pPr>
    </w:p>
    <w:p w14:paraId="187EC9B3" w14:textId="77777777" w:rsidR="00E67DC5" w:rsidRPr="008B4E1F" w:rsidRDefault="00E67DC5">
      <w:pPr>
        <w:rPr>
          <w:rFonts w:asciiTheme="minorHAnsi" w:hAnsiTheme="minorHAnsi" w:cstheme="minorHAnsi"/>
          <w:b/>
          <w:sz w:val="22"/>
          <w:szCs w:val="22"/>
          <w:lang w:val="sl-SI"/>
        </w:rPr>
      </w:pPr>
    </w:p>
    <w:p w14:paraId="41B0767D" w14:textId="7F486CB1" w:rsidR="00D3475E" w:rsidRPr="008B4E1F" w:rsidRDefault="00D3475E">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49139CBA" w14:textId="77777777" w:rsidR="00D3475E" w:rsidRPr="008B4E1F" w:rsidRDefault="00D3475E" w:rsidP="00D3475E">
      <w:pPr>
        <w:spacing w:before="120"/>
        <w:jc w:val="center"/>
        <w:rPr>
          <w:rFonts w:ascii="Calibri" w:hAnsi="Calibri" w:cs="Arial"/>
          <w:sz w:val="28"/>
          <w:szCs w:val="28"/>
          <w:lang w:val="sl-SI" w:eastAsia="en-US"/>
        </w:rPr>
      </w:pPr>
      <w:r w:rsidRPr="008B4E1F">
        <w:rPr>
          <w:rFonts w:ascii="Calibri" w:hAnsi="Calibri" w:cs="Arial"/>
          <w:b/>
          <w:sz w:val="28"/>
          <w:szCs w:val="28"/>
          <w:lang w:val="sl-SI" w:eastAsia="en-US"/>
        </w:rPr>
        <w:lastRenderedPageBreak/>
        <w:t>TEHNIČNE SPECIFIKACIJE</w:t>
      </w:r>
    </w:p>
    <w:p w14:paraId="3B77E10B" w14:textId="77777777" w:rsidR="00315F3D" w:rsidRPr="008B4E1F" w:rsidRDefault="00315F3D">
      <w:pPr>
        <w:rPr>
          <w:rFonts w:asciiTheme="minorHAnsi" w:hAnsiTheme="minorHAnsi" w:cstheme="minorHAnsi"/>
          <w:b/>
          <w:sz w:val="22"/>
          <w:szCs w:val="22"/>
          <w:lang w:val="sl-SI"/>
        </w:rPr>
      </w:pPr>
    </w:p>
    <w:p w14:paraId="40B6500D" w14:textId="77777777" w:rsidR="00D3475E" w:rsidRPr="008B4E1F" w:rsidRDefault="00D3475E">
      <w:pPr>
        <w:rPr>
          <w:rFonts w:asciiTheme="minorHAnsi" w:hAnsiTheme="minorHAnsi" w:cstheme="minorHAnsi"/>
          <w:b/>
          <w:sz w:val="22"/>
          <w:szCs w:val="22"/>
          <w:lang w:val="sl-SI"/>
        </w:rPr>
      </w:pPr>
    </w:p>
    <w:p w14:paraId="523AD180" w14:textId="77777777" w:rsidR="00A45B58" w:rsidRPr="008B4E1F" w:rsidRDefault="00A45B58">
      <w:pPr>
        <w:rPr>
          <w:rFonts w:asciiTheme="minorHAnsi" w:hAnsiTheme="minorHAnsi" w:cstheme="minorHAnsi"/>
          <w:b/>
          <w:sz w:val="22"/>
          <w:szCs w:val="22"/>
          <w:lang w:val="sl-SI"/>
        </w:rPr>
      </w:pPr>
    </w:p>
    <w:p w14:paraId="7E09EA0C" w14:textId="28FDFB41" w:rsidR="0075231B" w:rsidRPr="008B4E1F" w:rsidRDefault="00166E91" w:rsidP="0075231B">
      <w:pPr>
        <w:jc w:val="both"/>
        <w:rPr>
          <w:rFonts w:asciiTheme="minorHAnsi" w:hAnsiTheme="minorHAnsi"/>
          <w:bCs/>
          <w:sz w:val="22"/>
          <w:szCs w:val="22"/>
          <w:lang w:val="sl-SI"/>
        </w:rPr>
      </w:pPr>
      <w:r w:rsidRPr="008B4E1F">
        <w:rPr>
          <w:rFonts w:asciiTheme="minorHAnsi" w:hAnsiTheme="minorHAnsi"/>
          <w:sz w:val="22"/>
          <w:szCs w:val="22"/>
          <w:lang w:val="sl-SI"/>
        </w:rPr>
        <w:t xml:space="preserve">Predmet javnega naročila je </w:t>
      </w:r>
      <w:r w:rsidR="00513709" w:rsidRPr="008B4E1F">
        <w:rPr>
          <w:rFonts w:asciiTheme="minorHAnsi" w:hAnsiTheme="minorHAnsi"/>
          <w:bCs/>
          <w:sz w:val="22"/>
          <w:szCs w:val="22"/>
          <w:lang w:val="sl-SI"/>
        </w:rPr>
        <w:t>v</w:t>
      </w:r>
      <w:r w:rsidR="00513709" w:rsidRPr="00A64DA4">
        <w:rPr>
          <w:rFonts w:asciiTheme="minorHAnsi" w:hAnsiTheme="minorHAnsi"/>
          <w:bCs/>
          <w:sz w:val="22"/>
          <w:szCs w:val="22"/>
          <w:lang w:val="sl-SI"/>
        </w:rPr>
        <w:t>zdrževanje operacijskih miz</w:t>
      </w:r>
      <w:r w:rsidRPr="008B4E1F">
        <w:rPr>
          <w:rFonts w:asciiTheme="minorHAnsi" w:hAnsiTheme="minorHAnsi"/>
          <w:bCs/>
          <w:sz w:val="22"/>
          <w:szCs w:val="22"/>
          <w:lang w:val="sl-SI"/>
        </w:rPr>
        <w:t xml:space="preserve">. </w:t>
      </w:r>
    </w:p>
    <w:p w14:paraId="7FD9761B" w14:textId="77777777" w:rsidR="0075231B" w:rsidRPr="008B4E1F" w:rsidRDefault="0075231B" w:rsidP="0075231B">
      <w:pPr>
        <w:jc w:val="both"/>
        <w:rPr>
          <w:rFonts w:asciiTheme="minorHAnsi" w:hAnsiTheme="minorHAnsi"/>
          <w:bCs/>
          <w:sz w:val="22"/>
          <w:szCs w:val="22"/>
          <w:lang w:val="sl-SI"/>
        </w:rPr>
      </w:pPr>
    </w:p>
    <w:p w14:paraId="4800B2DA" w14:textId="5EEC2ED1" w:rsidR="00166E91" w:rsidRDefault="00166E91" w:rsidP="0029071B">
      <w:pPr>
        <w:jc w:val="both"/>
        <w:rPr>
          <w:rFonts w:asciiTheme="minorHAnsi" w:hAnsiTheme="minorHAnsi"/>
          <w:bCs/>
          <w:sz w:val="22"/>
          <w:szCs w:val="22"/>
          <w:lang w:val="sl-SI"/>
        </w:rPr>
      </w:pPr>
      <w:r w:rsidRPr="008B4E1F">
        <w:rPr>
          <w:rFonts w:asciiTheme="minorHAnsi" w:hAnsiTheme="minorHAnsi"/>
          <w:bCs/>
          <w:sz w:val="22"/>
          <w:szCs w:val="22"/>
          <w:lang w:val="sl-SI"/>
        </w:rPr>
        <w:t xml:space="preserve">Javno naročilo je razdeljeno na </w:t>
      </w:r>
      <w:r w:rsidR="00235AAA" w:rsidRPr="008B4E1F">
        <w:rPr>
          <w:rFonts w:asciiTheme="minorHAnsi" w:hAnsiTheme="minorHAnsi"/>
          <w:bCs/>
          <w:sz w:val="22"/>
          <w:szCs w:val="22"/>
          <w:lang w:val="sl-SI"/>
        </w:rPr>
        <w:t>tri</w:t>
      </w:r>
      <w:r w:rsidRPr="008B4E1F">
        <w:rPr>
          <w:rFonts w:asciiTheme="minorHAnsi" w:hAnsiTheme="minorHAnsi"/>
          <w:bCs/>
          <w:sz w:val="22"/>
          <w:szCs w:val="22"/>
          <w:lang w:val="sl-SI"/>
        </w:rPr>
        <w:t xml:space="preserve"> sklop</w:t>
      </w:r>
      <w:r w:rsidR="00235AAA" w:rsidRPr="008B4E1F">
        <w:rPr>
          <w:rFonts w:asciiTheme="minorHAnsi" w:hAnsiTheme="minorHAnsi"/>
          <w:bCs/>
          <w:sz w:val="22"/>
          <w:szCs w:val="22"/>
          <w:lang w:val="sl-SI"/>
        </w:rPr>
        <w:t>e</w:t>
      </w:r>
      <w:r w:rsidRPr="008B4E1F">
        <w:rPr>
          <w:rFonts w:asciiTheme="minorHAnsi" w:hAnsiTheme="minorHAnsi"/>
          <w:bCs/>
          <w:sz w:val="22"/>
          <w:szCs w:val="22"/>
          <w:lang w:val="sl-SI"/>
        </w:rPr>
        <w:t>:</w:t>
      </w:r>
    </w:p>
    <w:p w14:paraId="26C0FEE1" w14:textId="77777777" w:rsidR="0029071B" w:rsidRDefault="0029071B" w:rsidP="002F7C5E">
      <w:pPr>
        <w:spacing w:after="120"/>
        <w:jc w:val="both"/>
        <w:rPr>
          <w:rFonts w:asciiTheme="minorHAnsi" w:hAnsiTheme="minorHAnsi"/>
          <w:bCs/>
          <w:sz w:val="22"/>
          <w:szCs w:val="22"/>
          <w:lang w:val="sl-SI"/>
        </w:rPr>
      </w:pPr>
    </w:p>
    <w:tbl>
      <w:tblPr>
        <w:tblStyle w:val="Tabelamrea"/>
        <w:tblW w:w="9209" w:type="dxa"/>
        <w:tblLook w:val="04A0" w:firstRow="1" w:lastRow="0" w:firstColumn="1" w:lastColumn="0" w:noHBand="0" w:noVBand="1"/>
      </w:tblPr>
      <w:tblGrid>
        <w:gridCol w:w="892"/>
        <w:gridCol w:w="8317"/>
      </w:tblGrid>
      <w:tr w:rsidR="0029071B" w:rsidRPr="00451D3F" w14:paraId="4436B654" w14:textId="77777777" w:rsidTr="0029071B">
        <w:trPr>
          <w:trHeight w:val="516"/>
          <w:tblHeader/>
        </w:trPr>
        <w:tc>
          <w:tcPr>
            <w:tcW w:w="892" w:type="dxa"/>
            <w:tcBorders>
              <w:top w:val="single" w:sz="8" w:space="0" w:color="auto"/>
              <w:bottom w:val="single" w:sz="8" w:space="0" w:color="auto"/>
            </w:tcBorders>
            <w:shd w:val="clear" w:color="auto" w:fill="FFE48F"/>
            <w:vAlign w:val="center"/>
          </w:tcPr>
          <w:p w14:paraId="35C54B68"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SKLOP</w:t>
            </w:r>
          </w:p>
        </w:tc>
        <w:tc>
          <w:tcPr>
            <w:tcW w:w="8317" w:type="dxa"/>
            <w:tcBorders>
              <w:top w:val="single" w:sz="8" w:space="0" w:color="auto"/>
              <w:bottom w:val="single" w:sz="8" w:space="0" w:color="auto"/>
            </w:tcBorders>
            <w:shd w:val="clear" w:color="auto" w:fill="FFE48F"/>
            <w:vAlign w:val="center"/>
          </w:tcPr>
          <w:p w14:paraId="04EE476C" w14:textId="27F9FDB0" w:rsidR="0029071B" w:rsidRPr="00451D3F" w:rsidRDefault="0029071B" w:rsidP="0029071B">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Predmet naročila</w:t>
            </w:r>
          </w:p>
        </w:tc>
      </w:tr>
      <w:tr w:rsidR="0029071B" w:rsidRPr="00451D3F" w14:paraId="33625093" w14:textId="77777777" w:rsidTr="0029071B">
        <w:trPr>
          <w:trHeight w:val="516"/>
        </w:trPr>
        <w:tc>
          <w:tcPr>
            <w:tcW w:w="892" w:type="dxa"/>
            <w:tcBorders>
              <w:top w:val="single" w:sz="8" w:space="0" w:color="auto"/>
              <w:bottom w:val="single" w:sz="8" w:space="0" w:color="auto"/>
            </w:tcBorders>
            <w:shd w:val="clear" w:color="auto" w:fill="FFFFD5"/>
            <w:vAlign w:val="center"/>
          </w:tcPr>
          <w:p w14:paraId="01FD904B" w14:textId="77777777" w:rsidR="0029071B" w:rsidRPr="00451D3F" w:rsidRDefault="0029071B" w:rsidP="002D42D3">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w:t>
            </w:r>
          </w:p>
        </w:tc>
        <w:tc>
          <w:tcPr>
            <w:tcW w:w="8317" w:type="dxa"/>
            <w:tcBorders>
              <w:top w:val="single" w:sz="8" w:space="0" w:color="auto"/>
              <w:bottom w:val="single" w:sz="8" w:space="0" w:color="auto"/>
            </w:tcBorders>
            <w:shd w:val="clear" w:color="auto" w:fill="FFFFD5"/>
            <w:vAlign w:val="center"/>
          </w:tcPr>
          <w:p w14:paraId="77953D6C" w14:textId="77777777" w:rsidR="0029071B" w:rsidRPr="00451D3F" w:rsidRDefault="0029071B" w:rsidP="002D42D3">
            <w:pPr>
              <w:spacing w:line="242" w:lineRule="auto"/>
              <w:rPr>
                <w:rFonts w:asciiTheme="minorHAnsi" w:hAnsiTheme="minorHAnsi" w:cs="Arial"/>
                <w:b/>
                <w:sz w:val="22"/>
                <w:szCs w:val="22"/>
                <w:lang w:val="sl-SI" w:eastAsia="en-US"/>
              </w:rPr>
            </w:pPr>
            <w:r w:rsidRPr="0029071B">
              <w:rPr>
                <w:rFonts w:asciiTheme="minorHAnsi" w:hAnsiTheme="minorHAnsi" w:cs="Arial"/>
                <w:b/>
                <w:sz w:val="22"/>
                <w:szCs w:val="22"/>
                <w:lang w:val="sl-SI" w:eastAsia="en-US"/>
              </w:rPr>
              <w:t>Operacijske mize</w:t>
            </w:r>
          </w:p>
        </w:tc>
      </w:tr>
      <w:tr w:rsidR="0029071B" w:rsidRPr="00451D3F" w14:paraId="2B0BBAD8" w14:textId="77777777" w:rsidTr="0029071B">
        <w:trPr>
          <w:trHeight w:val="516"/>
        </w:trPr>
        <w:tc>
          <w:tcPr>
            <w:tcW w:w="892" w:type="dxa"/>
            <w:tcBorders>
              <w:top w:val="single" w:sz="8" w:space="0" w:color="auto"/>
              <w:bottom w:val="single" w:sz="8" w:space="0" w:color="auto"/>
            </w:tcBorders>
            <w:vAlign w:val="center"/>
          </w:tcPr>
          <w:p w14:paraId="5DB9D704"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1.1</w:t>
            </w:r>
          </w:p>
        </w:tc>
        <w:tc>
          <w:tcPr>
            <w:tcW w:w="8317" w:type="dxa"/>
            <w:tcBorders>
              <w:top w:val="single" w:sz="8" w:space="0" w:color="auto"/>
              <w:bottom w:val="single" w:sz="8" w:space="0" w:color="auto"/>
            </w:tcBorders>
            <w:vAlign w:val="center"/>
          </w:tcPr>
          <w:p w14:paraId="22EAF6D3" w14:textId="65D9D301"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Vzdrževanje operacijskih miz</w:t>
            </w:r>
            <w:r>
              <w:rPr>
                <w:rFonts w:ascii="Calibri" w:hAnsi="Calibri" w:cs="Arial"/>
                <w:b/>
                <w:sz w:val="22"/>
                <w:szCs w:val="22"/>
                <w:lang w:val="sl-SI"/>
              </w:rPr>
              <w:t xml:space="preserve"> proizvajalca</w:t>
            </w:r>
            <w:r w:rsidRPr="00A64DA4">
              <w:rPr>
                <w:rFonts w:ascii="Calibri" w:hAnsi="Calibri" w:cs="Arial"/>
                <w:b/>
                <w:sz w:val="22"/>
                <w:szCs w:val="22"/>
                <w:lang w:val="sl-SI"/>
              </w:rPr>
              <w:t xml:space="preserve"> </w:t>
            </w:r>
            <w:r w:rsidRPr="008B4E1F">
              <w:rPr>
                <w:rFonts w:ascii="Calibri" w:hAnsi="Calibri" w:cs="Arial"/>
                <w:b/>
                <w:sz w:val="22"/>
                <w:szCs w:val="22"/>
                <w:lang w:val="sl-SI"/>
              </w:rPr>
              <w:t>MAQUET</w:t>
            </w:r>
          </w:p>
        </w:tc>
      </w:tr>
      <w:tr w:rsidR="0029071B" w:rsidRPr="00451D3F" w14:paraId="5934AE68" w14:textId="77777777" w:rsidTr="0029071B">
        <w:trPr>
          <w:trHeight w:val="516"/>
        </w:trPr>
        <w:tc>
          <w:tcPr>
            <w:tcW w:w="892" w:type="dxa"/>
            <w:tcBorders>
              <w:top w:val="single" w:sz="8" w:space="0" w:color="auto"/>
              <w:bottom w:val="single" w:sz="8" w:space="0" w:color="auto"/>
            </w:tcBorders>
            <w:vAlign w:val="center"/>
          </w:tcPr>
          <w:p w14:paraId="7C0BC12A"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1.2</w:t>
            </w:r>
          </w:p>
        </w:tc>
        <w:tc>
          <w:tcPr>
            <w:tcW w:w="8317" w:type="dxa"/>
            <w:tcBorders>
              <w:top w:val="single" w:sz="8" w:space="0" w:color="auto"/>
              <w:bottom w:val="single" w:sz="8" w:space="0" w:color="auto"/>
            </w:tcBorders>
            <w:vAlign w:val="center"/>
          </w:tcPr>
          <w:p w14:paraId="5DD5413D" w14:textId="2848D6E8"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w:t>
            </w:r>
            <w:r w:rsidRPr="00710886">
              <w:rPr>
                <w:rFonts w:ascii="Calibri" w:hAnsi="Calibri" w:cs="Arial"/>
                <w:b/>
                <w:sz w:val="22"/>
                <w:szCs w:val="22"/>
                <w:lang w:val="sl-SI"/>
              </w:rPr>
              <w:t>TRUMPF</w:t>
            </w:r>
          </w:p>
        </w:tc>
      </w:tr>
      <w:tr w:rsidR="0029071B" w:rsidRPr="00451D3F" w14:paraId="335DBE58" w14:textId="77777777" w:rsidTr="0029071B">
        <w:trPr>
          <w:trHeight w:val="516"/>
        </w:trPr>
        <w:tc>
          <w:tcPr>
            <w:tcW w:w="892" w:type="dxa"/>
            <w:tcBorders>
              <w:top w:val="single" w:sz="8" w:space="0" w:color="auto"/>
              <w:bottom w:val="single" w:sz="8" w:space="0" w:color="auto"/>
            </w:tcBorders>
            <w:vAlign w:val="center"/>
          </w:tcPr>
          <w:p w14:paraId="55139F2D" w14:textId="77777777" w:rsidR="0029071B" w:rsidRPr="00451D3F" w:rsidRDefault="0029071B" w:rsidP="002D42D3">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1.3</w:t>
            </w:r>
          </w:p>
        </w:tc>
        <w:tc>
          <w:tcPr>
            <w:tcW w:w="8317" w:type="dxa"/>
            <w:tcBorders>
              <w:top w:val="single" w:sz="8" w:space="0" w:color="auto"/>
              <w:bottom w:val="single" w:sz="8" w:space="0" w:color="auto"/>
            </w:tcBorders>
            <w:vAlign w:val="center"/>
          </w:tcPr>
          <w:p w14:paraId="4481671E" w14:textId="16420F52"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UFSK</w:t>
            </w:r>
          </w:p>
        </w:tc>
      </w:tr>
    </w:tbl>
    <w:p w14:paraId="460E8306" w14:textId="77777777" w:rsidR="0029071B" w:rsidRPr="008B4E1F" w:rsidRDefault="0029071B" w:rsidP="002F7C5E">
      <w:pPr>
        <w:spacing w:after="120"/>
        <w:jc w:val="both"/>
        <w:rPr>
          <w:rFonts w:asciiTheme="minorHAnsi" w:hAnsiTheme="minorHAnsi"/>
          <w:bCs/>
          <w:sz w:val="22"/>
          <w:szCs w:val="22"/>
          <w:lang w:val="sl-SI"/>
        </w:rPr>
      </w:pPr>
    </w:p>
    <w:p w14:paraId="4C94B7E8" w14:textId="162A7FB5" w:rsidR="004C0211" w:rsidRPr="008B4E1F" w:rsidRDefault="00AC799F" w:rsidP="004C0211">
      <w:pPr>
        <w:spacing w:line="276" w:lineRule="auto"/>
        <w:jc w:val="both"/>
        <w:rPr>
          <w:rFonts w:asciiTheme="minorHAnsi" w:hAnsiTheme="minorHAnsi" w:cstheme="minorHAnsi"/>
          <w:sz w:val="22"/>
          <w:szCs w:val="22"/>
          <w:lang w:val="sl-SI" w:eastAsia="sl-SI"/>
        </w:rPr>
      </w:pPr>
      <w:bookmarkStart w:id="17" w:name="_Hlk193313333"/>
      <w:r w:rsidRPr="008B4E1F">
        <w:rPr>
          <w:rFonts w:asciiTheme="minorHAnsi" w:hAnsiTheme="minorHAnsi" w:cstheme="minorHAnsi"/>
          <w:sz w:val="22"/>
          <w:szCs w:val="22"/>
          <w:lang w:val="sl-SI" w:eastAsia="sl-SI"/>
        </w:rPr>
        <w:t xml:space="preserve">Storitve vzdrževanja vključujejo preventivno in kurativno vzdrževanje opreme za obdobje 48 mesecev od sklenitve pogodbe. Vzdrževanje opreme se izvaja z namenom, da se zagotovi nemoteno delovanje opreme. Pri vsakem pregledu, posegu ali preizkusu opreme mora izvajalec zagotoviti pravilno delovanje opreme po ponovnem zagonu. </w:t>
      </w:r>
      <w:r w:rsidR="001E71BC" w:rsidRPr="008B4E1F">
        <w:rPr>
          <w:rFonts w:asciiTheme="minorHAnsi" w:hAnsiTheme="minorHAnsi" w:cstheme="minorHAnsi"/>
          <w:sz w:val="22"/>
          <w:szCs w:val="22"/>
          <w:lang w:val="sl-SI" w:eastAsia="sl-SI"/>
        </w:rPr>
        <w:t>Izvajalec se zavezuje izvesti s</w:t>
      </w:r>
      <w:r w:rsidR="00AC79C4" w:rsidRPr="008B4E1F">
        <w:rPr>
          <w:rFonts w:asciiTheme="minorHAnsi" w:hAnsiTheme="minorHAnsi" w:cstheme="minorHAnsi"/>
          <w:sz w:val="22"/>
          <w:szCs w:val="22"/>
          <w:lang w:val="sl-SI" w:eastAsia="sl-SI"/>
        </w:rPr>
        <w:t>toritve</w:t>
      </w:r>
      <w:r w:rsidRPr="008B4E1F">
        <w:rPr>
          <w:rFonts w:asciiTheme="minorHAnsi" w:hAnsiTheme="minorHAnsi" w:cstheme="minorHAnsi"/>
          <w:sz w:val="22"/>
          <w:szCs w:val="22"/>
          <w:lang w:val="sl-SI" w:eastAsia="sl-SI"/>
        </w:rPr>
        <w:t xml:space="preserve"> vzdrževanj</w:t>
      </w:r>
      <w:r w:rsidR="001E71BC" w:rsidRPr="008B4E1F">
        <w:rPr>
          <w:rFonts w:asciiTheme="minorHAnsi" w:hAnsiTheme="minorHAnsi" w:cstheme="minorHAnsi"/>
          <w:sz w:val="22"/>
          <w:szCs w:val="22"/>
          <w:lang w:val="sl-SI" w:eastAsia="sl-SI"/>
        </w:rPr>
        <w:t>a</w:t>
      </w:r>
      <w:r w:rsidRPr="008B4E1F">
        <w:rPr>
          <w:rFonts w:asciiTheme="minorHAnsi" w:hAnsiTheme="minorHAnsi" w:cstheme="minorHAnsi"/>
          <w:sz w:val="22"/>
          <w:szCs w:val="22"/>
          <w:lang w:val="sl-SI" w:eastAsia="sl-SI"/>
        </w:rPr>
        <w:t xml:space="preserve"> skladno s priporočili in navodili proizvajalca opreme, pravili stroke in standardom dobrega strokovnjaka</w:t>
      </w:r>
      <w:r w:rsidR="003F3F94" w:rsidRPr="008B4E1F">
        <w:rPr>
          <w:rFonts w:asciiTheme="minorHAnsi" w:hAnsiTheme="minorHAnsi" w:cstheme="minorHAnsi"/>
          <w:sz w:val="22"/>
          <w:szCs w:val="22"/>
          <w:lang w:val="sl-SI" w:eastAsia="sl-SI"/>
        </w:rPr>
        <w:t>.</w:t>
      </w:r>
    </w:p>
    <w:p w14:paraId="1139194D" w14:textId="77777777" w:rsidR="00DF0080" w:rsidRPr="008B4E1F" w:rsidRDefault="00DF0080" w:rsidP="00DF0080">
      <w:pPr>
        <w:spacing w:line="276" w:lineRule="auto"/>
        <w:jc w:val="both"/>
        <w:rPr>
          <w:rFonts w:asciiTheme="minorHAnsi" w:hAnsiTheme="minorHAnsi" w:cstheme="minorHAnsi"/>
          <w:sz w:val="22"/>
          <w:szCs w:val="22"/>
          <w:lang w:val="sl-SI"/>
        </w:rPr>
      </w:pPr>
    </w:p>
    <w:p w14:paraId="32DCF392" w14:textId="68BF9C3F" w:rsidR="0051253B" w:rsidRPr="00933370" w:rsidRDefault="004C0211" w:rsidP="00691338">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 xml:space="preserve">Preventivno vzdrževanje </w:t>
      </w:r>
      <w:r w:rsidR="00AC799F" w:rsidRPr="00933370">
        <w:rPr>
          <w:rFonts w:asciiTheme="minorHAnsi" w:hAnsiTheme="minorHAnsi" w:cstheme="minorHAnsi"/>
          <w:sz w:val="22"/>
          <w:szCs w:val="22"/>
          <w:lang w:val="sl-SI" w:eastAsia="sl-SI"/>
        </w:rPr>
        <w:t xml:space="preserve">obsega zagotavljanje izvajanja rednega vzdrževanja in </w:t>
      </w:r>
      <w:r w:rsidRPr="00933370">
        <w:rPr>
          <w:rFonts w:asciiTheme="minorHAnsi" w:hAnsiTheme="minorHAnsi" w:cstheme="minorHAnsi"/>
          <w:sz w:val="22"/>
          <w:szCs w:val="22"/>
          <w:lang w:val="sl-SI" w:eastAsia="sl-SI"/>
        </w:rPr>
        <w:t xml:space="preserve">se izvaja z namenom zagotavljanja normalnega delovanja in uporabe opreme ter zajema vse potrebne aktivnosti, da se zagotovi varno delovanje, zmanjša možnost okvar ter zagotovi stalno optimalno delovanje opreme. </w:t>
      </w:r>
      <w:r w:rsidR="00094A20" w:rsidRPr="00094A20">
        <w:rPr>
          <w:rFonts w:asciiTheme="minorHAnsi" w:hAnsiTheme="minorHAnsi" w:cstheme="minorHAnsi"/>
          <w:sz w:val="22"/>
          <w:szCs w:val="22"/>
          <w:lang w:val="sl-SI"/>
        </w:rPr>
        <w:t xml:space="preserve">Izvaja se v skladu s </w:t>
      </w:r>
      <w:r w:rsidR="00094A20" w:rsidRPr="00094A20">
        <w:rPr>
          <w:rFonts w:asciiTheme="minorHAnsi" w:hAnsiTheme="minorHAnsi" w:cstheme="minorHAnsi"/>
          <w:bCs/>
          <w:sz w:val="22"/>
          <w:szCs w:val="22"/>
          <w:lang w:val="sl-SI"/>
        </w:rPr>
        <w:t>Seznamom vseh zahtevanih preventivnih vzdrževalnih del proizvajalca za posamezen tip opreme v 4 letnem obdobju s terminskim planom po posameznih 12 mesečnih obdobjih (z vključenimi kalibracijami/validacijami opreme in rednimi servisi po navodilih proizvajalca)</w:t>
      </w:r>
      <w:r w:rsidR="00AC799F" w:rsidRPr="00933370">
        <w:rPr>
          <w:rFonts w:asciiTheme="minorHAnsi" w:hAnsiTheme="minorHAnsi" w:cstheme="minorHAnsi"/>
          <w:sz w:val="22"/>
          <w:szCs w:val="22"/>
          <w:lang w:val="sl-SI"/>
        </w:rPr>
        <w:t xml:space="preserve">. </w:t>
      </w:r>
      <w:r w:rsidR="0051253B" w:rsidRPr="00933370">
        <w:rPr>
          <w:rFonts w:asciiTheme="minorHAnsi" w:hAnsiTheme="minorHAnsi" w:cstheme="minorHAnsi"/>
          <w:sz w:val="22"/>
          <w:szCs w:val="22"/>
          <w:lang w:val="sl-SI"/>
        </w:rPr>
        <w:t xml:space="preserve">Preventivno vzdrževanje vključuje kalibracije ali validacije opreme, če je to potrebno, ter redne </w:t>
      </w:r>
      <w:r w:rsidR="00B577A1" w:rsidRPr="00933370">
        <w:rPr>
          <w:rFonts w:asciiTheme="minorHAnsi" w:hAnsiTheme="minorHAnsi" w:cstheme="minorHAnsi"/>
          <w:sz w:val="22"/>
          <w:szCs w:val="22"/>
          <w:lang w:val="sl-SI"/>
        </w:rPr>
        <w:t xml:space="preserve">servise oziroma </w:t>
      </w:r>
      <w:r w:rsidR="00AC799F" w:rsidRPr="00933370">
        <w:rPr>
          <w:rFonts w:asciiTheme="minorHAnsi" w:hAnsiTheme="minorHAnsi" w:cstheme="minorHAnsi"/>
          <w:sz w:val="22"/>
          <w:szCs w:val="22"/>
          <w:lang w:val="sl-SI"/>
        </w:rPr>
        <w:t>vzdrževalne posege</w:t>
      </w:r>
      <w:r w:rsidR="00691338" w:rsidRPr="00933370">
        <w:rPr>
          <w:rFonts w:asciiTheme="minorHAnsi" w:hAnsiTheme="minorHAnsi" w:cstheme="minorHAnsi"/>
          <w:sz w:val="22"/>
          <w:szCs w:val="22"/>
          <w:lang w:val="sl-SI"/>
        </w:rPr>
        <w:t xml:space="preserve"> za vsako posamezno opremo</w:t>
      </w:r>
      <w:r w:rsidR="0051253B" w:rsidRPr="00933370">
        <w:rPr>
          <w:rFonts w:asciiTheme="minorHAnsi" w:hAnsiTheme="minorHAnsi" w:cstheme="minorHAnsi"/>
          <w:sz w:val="22"/>
          <w:szCs w:val="22"/>
          <w:lang w:val="sl-SI"/>
        </w:rPr>
        <w:t xml:space="preserve"> po navodilih proizvajalca, in zajema dobavo in vgradnjo oziroma zamenjavo vseh rezervnih delov (tudi dražje rezervne dele...), potrošni material in tehnično blago, stroške dela, potne </w:t>
      </w:r>
      <w:r w:rsidR="0051253B" w:rsidRPr="00933370">
        <w:rPr>
          <w:rFonts w:ascii="Calibri" w:hAnsi="Calibri" w:cs="Arial"/>
          <w:bCs/>
          <w:sz w:val="22"/>
          <w:szCs w:val="22"/>
          <w:lang w:val="sl-SI" w:eastAsia="en-US"/>
        </w:rPr>
        <w:t>in transportne</w:t>
      </w:r>
      <w:r w:rsidR="0051253B" w:rsidRPr="00933370">
        <w:rPr>
          <w:rFonts w:asciiTheme="minorHAnsi" w:hAnsiTheme="minorHAnsi" w:cstheme="minorHAnsi"/>
          <w:sz w:val="22"/>
          <w:szCs w:val="22"/>
          <w:lang w:val="sl-SI"/>
        </w:rPr>
        <w:t xml:space="preserve"> stroške ter eventualne druge stroške izvajalca (npr. kontrolo stanja opreme in njene funkcionalnosti, odkrivanje napak in odprava le-teh, preverjanje in optimizacija funkcijskih parametrov delovanja, čiščenje in kontrola opreme, izdaja servisnega poročila in nalepke na opremi z datumom in podpisom izvedbe pregleda)</w:t>
      </w:r>
      <w:r w:rsidR="0051253B" w:rsidRPr="00933370">
        <w:rPr>
          <w:rFonts w:asciiTheme="minorHAnsi" w:hAnsiTheme="minorHAnsi" w:cstheme="minorHAnsi"/>
          <w:sz w:val="22"/>
          <w:szCs w:val="22"/>
          <w:lang w:val="sl-SI" w:eastAsia="sl-SI"/>
        </w:rPr>
        <w:t>.</w:t>
      </w:r>
    </w:p>
    <w:p w14:paraId="75984047" w14:textId="77777777" w:rsidR="006A267A" w:rsidRPr="00933370" w:rsidRDefault="006A267A" w:rsidP="00691338">
      <w:pPr>
        <w:spacing w:line="276" w:lineRule="auto"/>
        <w:jc w:val="both"/>
        <w:rPr>
          <w:rFonts w:asciiTheme="minorHAnsi" w:hAnsiTheme="minorHAnsi" w:cstheme="minorHAnsi"/>
          <w:sz w:val="22"/>
          <w:szCs w:val="22"/>
          <w:lang w:val="sl-SI" w:eastAsia="sl-SI"/>
        </w:rPr>
      </w:pPr>
    </w:p>
    <w:p w14:paraId="715AF8A8" w14:textId="4D74281C" w:rsidR="006A267A" w:rsidRPr="00933370" w:rsidRDefault="00094A20" w:rsidP="00691338">
      <w:pPr>
        <w:spacing w:line="276" w:lineRule="auto"/>
        <w:jc w:val="both"/>
        <w:rPr>
          <w:rFonts w:asciiTheme="minorHAnsi" w:hAnsiTheme="minorHAnsi" w:cstheme="minorHAnsi"/>
          <w:sz w:val="22"/>
          <w:szCs w:val="22"/>
          <w:lang w:val="sl-SI" w:eastAsia="sl-SI"/>
        </w:rPr>
      </w:pPr>
      <w:r w:rsidRPr="00094A20">
        <w:rPr>
          <w:rFonts w:asciiTheme="minorHAnsi" w:hAnsiTheme="minorHAnsi" w:cstheme="minorHAnsi"/>
          <w:bCs/>
          <w:sz w:val="22"/>
          <w:szCs w:val="22"/>
          <w:lang w:val="sl-SI" w:eastAsia="sl-SI"/>
        </w:rPr>
        <w:t>Posamezno preventivno vzdrževanje mora izvajalec izvesti v predvidenem roku iz Seznama vseh zahtevanih preventivnih vzdrževalnih del proizvajalca z vključenim terminskim planom oziroma najpozneje 30 dni od poteka tega roka</w:t>
      </w:r>
      <w:r w:rsidR="006A267A" w:rsidRPr="00933370">
        <w:rPr>
          <w:rFonts w:asciiTheme="minorHAnsi" w:hAnsiTheme="minorHAnsi" w:cstheme="minorHAnsi"/>
          <w:bCs/>
          <w:sz w:val="22"/>
          <w:szCs w:val="22"/>
          <w:lang w:val="sl-SI" w:eastAsia="sl-SI"/>
        </w:rPr>
        <w:t xml:space="preserve">. </w:t>
      </w:r>
      <w:r w:rsidR="006A267A" w:rsidRPr="00933370">
        <w:rPr>
          <w:rFonts w:asciiTheme="minorHAnsi" w:hAnsiTheme="minorHAnsi" w:cstheme="minorHAnsi"/>
          <w:sz w:val="22"/>
          <w:szCs w:val="22"/>
          <w:lang w:val="sl-SI" w:eastAsia="sl-SI"/>
        </w:rPr>
        <w:t>Izvajalec mora predhodno pisno obvestiti naročnika o načrtovanem preventivnem vzdrževanju posamezne opreme, pri čemer si n</w:t>
      </w:r>
      <w:r w:rsidR="006A267A" w:rsidRPr="00933370">
        <w:rPr>
          <w:rFonts w:asciiTheme="minorHAnsi" w:hAnsiTheme="minorHAnsi" w:cstheme="minorHAnsi"/>
          <w:bCs/>
          <w:sz w:val="22"/>
          <w:szCs w:val="22"/>
          <w:lang w:val="sl-SI" w:eastAsia="sl-SI"/>
        </w:rPr>
        <w:t xml:space="preserve">aročnik pridržuje pravico odpovedati posamezno oziroma celotno preventivno vzdrževanje za posamezno opremo, v kolikor je oprema v okvari oziroma izločena iz uporabe. </w:t>
      </w:r>
      <w:r w:rsidR="006A267A" w:rsidRPr="00933370">
        <w:rPr>
          <w:rFonts w:asciiTheme="minorHAnsi" w:hAnsiTheme="minorHAnsi" w:cstheme="minorHAnsi"/>
          <w:sz w:val="22"/>
          <w:szCs w:val="22"/>
          <w:lang w:val="sl-SI" w:eastAsia="sl-SI"/>
        </w:rPr>
        <w:t xml:space="preserve">Naročnik ni dolžan nadomestiti izvajalcu izvedbo odpadlega preventivnega oziroma kurativnega vzdrževanja ali povrniti kakršnokoli škodo.  </w:t>
      </w:r>
    </w:p>
    <w:p w14:paraId="501E107F" w14:textId="77777777" w:rsidR="00AC799F" w:rsidRPr="00933370" w:rsidRDefault="00AC799F" w:rsidP="004C0211">
      <w:pPr>
        <w:spacing w:line="276" w:lineRule="auto"/>
        <w:jc w:val="both"/>
        <w:rPr>
          <w:rFonts w:asciiTheme="minorHAnsi" w:hAnsiTheme="minorHAnsi" w:cstheme="minorHAnsi"/>
          <w:sz w:val="22"/>
          <w:szCs w:val="22"/>
          <w:lang w:val="sl-SI" w:eastAsia="sl-SI"/>
        </w:rPr>
      </w:pPr>
    </w:p>
    <w:p w14:paraId="2420CED5" w14:textId="30F2A0B8" w:rsidR="00AC799F" w:rsidRPr="00933370" w:rsidRDefault="00AC799F" w:rsidP="00AC799F">
      <w:pPr>
        <w:spacing w:line="276" w:lineRule="auto"/>
        <w:jc w:val="both"/>
        <w:rPr>
          <w:rFonts w:asciiTheme="minorHAnsi" w:hAnsiTheme="minorHAnsi" w:cstheme="minorHAnsi"/>
          <w:bCs/>
          <w:sz w:val="22"/>
          <w:szCs w:val="22"/>
          <w:lang w:val="sl-SI"/>
        </w:rPr>
      </w:pPr>
      <w:r w:rsidRPr="003B7AD4">
        <w:rPr>
          <w:rFonts w:asciiTheme="minorHAnsi" w:hAnsiTheme="minorHAnsi" w:cstheme="minorHAnsi"/>
          <w:bCs/>
          <w:sz w:val="22"/>
          <w:szCs w:val="22"/>
          <w:lang w:val="sl-SI"/>
        </w:rPr>
        <w:t>Preventivno vzdrževanje zajema tudi brezplačno tehnično pomoč in svetovanje naročniku, ki se izvaja preko telefona, elektronske pošte ali osebno pri naročniku, in je namenjena odpravi manjših napak med delovanjem opreme in predstavitvam raznih programskih novosti opreme.</w:t>
      </w:r>
    </w:p>
    <w:p w14:paraId="01907E2C" w14:textId="77777777" w:rsidR="0051253B" w:rsidRPr="00933370" w:rsidRDefault="0051253B" w:rsidP="004C0211">
      <w:pPr>
        <w:spacing w:line="276" w:lineRule="auto"/>
        <w:jc w:val="both"/>
        <w:rPr>
          <w:rFonts w:asciiTheme="minorHAnsi" w:hAnsiTheme="minorHAnsi" w:cstheme="minorHAnsi"/>
          <w:sz w:val="22"/>
          <w:szCs w:val="22"/>
          <w:lang w:val="sl-SI" w:eastAsia="sl-SI"/>
        </w:rPr>
      </w:pPr>
    </w:p>
    <w:p w14:paraId="0E190BB8" w14:textId="4E1DC566" w:rsidR="00B577A1" w:rsidRPr="00933370" w:rsidRDefault="00F642C6" w:rsidP="00691338">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Kurativno vzdrževanje zajema popravilo opreme (odpravo okvar, napak oziroma motenj v delovanju opreme) z zamenjavo iztrošenih ali okvarjenih delov in </w:t>
      </w:r>
      <w:r w:rsidR="00B577A1" w:rsidRPr="00933370">
        <w:rPr>
          <w:rFonts w:asciiTheme="minorHAnsi" w:hAnsiTheme="minorHAnsi" w:cstheme="minorHAnsi"/>
          <w:sz w:val="22"/>
          <w:szCs w:val="22"/>
          <w:lang w:val="sl-SI"/>
        </w:rPr>
        <w:t>potrebnim</w:t>
      </w:r>
      <w:r w:rsidRPr="00933370">
        <w:rPr>
          <w:rFonts w:asciiTheme="minorHAnsi" w:hAnsiTheme="minorHAnsi" w:cstheme="minorHAnsi"/>
          <w:sz w:val="22"/>
          <w:szCs w:val="22"/>
          <w:lang w:val="sl-SI"/>
        </w:rPr>
        <w:t xml:space="preserve"> potrošn</w:t>
      </w:r>
      <w:r w:rsidR="00B577A1" w:rsidRPr="00933370">
        <w:rPr>
          <w:rFonts w:asciiTheme="minorHAnsi" w:hAnsiTheme="minorHAnsi" w:cstheme="minorHAnsi"/>
          <w:sz w:val="22"/>
          <w:szCs w:val="22"/>
          <w:lang w:val="sl-SI"/>
        </w:rPr>
        <w:t>im</w:t>
      </w:r>
      <w:r w:rsidRPr="00933370">
        <w:rPr>
          <w:rFonts w:asciiTheme="minorHAnsi" w:hAnsiTheme="minorHAnsi" w:cstheme="minorHAnsi"/>
          <w:sz w:val="22"/>
          <w:szCs w:val="22"/>
          <w:lang w:val="sl-SI"/>
        </w:rPr>
        <w:t xml:space="preserve"> material</w:t>
      </w:r>
      <w:r w:rsidR="00B577A1" w:rsidRPr="00933370">
        <w:rPr>
          <w:rFonts w:asciiTheme="minorHAnsi" w:hAnsiTheme="minorHAnsi" w:cstheme="minorHAnsi"/>
          <w:sz w:val="22"/>
          <w:szCs w:val="22"/>
          <w:lang w:val="sl-SI"/>
        </w:rPr>
        <w:t>om</w:t>
      </w:r>
      <w:r w:rsidRPr="00933370">
        <w:rPr>
          <w:rFonts w:asciiTheme="minorHAnsi" w:hAnsiTheme="minorHAnsi" w:cstheme="minorHAnsi"/>
          <w:sz w:val="22"/>
          <w:szCs w:val="22"/>
          <w:lang w:val="sl-SI"/>
        </w:rPr>
        <w:t xml:space="preserve"> za zamenjavo ter vzpostavitev opreme v fazo pravilnega in brezhibnega delovanja. </w:t>
      </w:r>
      <w:r w:rsidR="00691338" w:rsidRPr="00933370">
        <w:rPr>
          <w:rFonts w:asciiTheme="minorHAnsi" w:hAnsiTheme="minorHAnsi" w:cstheme="minorHAnsi"/>
          <w:sz w:val="22"/>
          <w:szCs w:val="22"/>
          <w:lang w:val="sl-SI"/>
        </w:rPr>
        <w:t xml:space="preserve">Kurativno vzdrževanje zajema tudi popravila okvar, ki nastanejo zaradi morebitnega nepravilnega rokovanja opreme s strani uporabnika. </w:t>
      </w:r>
    </w:p>
    <w:p w14:paraId="49D9642C" w14:textId="77777777" w:rsidR="00B577A1" w:rsidRPr="00933370" w:rsidRDefault="00B577A1" w:rsidP="00691338">
      <w:pPr>
        <w:spacing w:line="276" w:lineRule="auto"/>
        <w:jc w:val="both"/>
        <w:rPr>
          <w:rFonts w:asciiTheme="minorHAnsi" w:hAnsiTheme="minorHAnsi" w:cstheme="minorHAnsi"/>
          <w:sz w:val="22"/>
          <w:szCs w:val="22"/>
          <w:lang w:val="sl-SI"/>
        </w:rPr>
      </w:pPr>
    </w:p>
    <w:p w14:paraId="4C737ACA" w14:textId="506E6E16" w:rsidR="00F642C6" w:rsidRPr="00933370" w:rsidRDefault="00B577A1" w:rsidP="00691338">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Kurativno vzdrževanje se izvaja na podlagi naročnikovega poziva oziroma naročila in glede na njegove dejanske potrebe. Izvajalec mora pred prevzemom posameznega naročila predložiti ponudbo naročniku, ki jo mora naročnik pred izvedbo vzdrževanja pisno potrditi. Iz ponudbe morajo biti razvidne cene na enoto in predvidene količine za delovne ure, </w:t>
      </w:r>
      <w:r w:rsidR="00DE3F18" w:rsidRPr="00933370">
        <w:rPr>
          <w:rFonts w:asciiTheme="minorHAnsi" w:hAnsiTheme="minorHAnsi" w:cstheme="minorHAnsi"/>
          <w:sz w:val="22"/>
          <w:szCs w:val="22"/>
          <w:lang w:val="sl-SI"/>
        </w:rPr>
        <w:t>posamezne rezervne dele in specificiran potrošni material</w:t>
      </w:r>
      <w:r w:rsidRPr="00933370">
        <w:rPr>
          <w:rFonts w:asciiTheme="minorHAnsi" w:hAnsiTheme="minorHAnsi" w:cstheme="minorHAnsi"/>
          <w:sz w:val="22"/>
          <w:szCs w:val="22"/>
          <w:lang w:val="sl-SI"/>
        </w:rPr>
        <w:t>. Storitve iz posameznega naročila se začnejo izvajati po naročnikovi pisni potrditvi ponudbe.</w:t>
      </w:r>
      <w:r w:rsidR="00274645" w:rsidRPr="00933370">
        <w:rPr>
          <w:rFonts w:asciiTheme="minorHAnsi" w:hAnsiTheme="minorHAnsi" w:cstheme="minorHAnsi"/>
          <w:sz w:val="22"/>
          <w:szCs w:val="22"/>
          <w:lang w:val="sl-SI"/>
        </w:rPr>
        <w:t xml:space="preserve"> </w:t>
      </w:r>
      <w:r w:rsidR="00F642C6" w:rsidRPr="00933370">
        <w:rPr>
          <w:rFonts w:asciiTheme="minorHAnsi" w:hAnsiTheme="minorHAnsi" w:cstheme="minorHAnsi"/>
          <w:sz w:val="22"/>
          <w:szCs w:val="22"/>
          <w:lang w:val="sl-SI"/>
        </w:rPr>
        <w:t>Po izvedbi posameznega kurativnega vzdrževanje izvajalec v sodelovanju z naročnikom preveri delovanje opreme in izvede kalibracijo ali validacijo opreme, če je le to potrebno.</w:t>
      </w:r>
    </w:p>
    <w:p w14:paraId="1EBF5942" w14:textId="77777777" w:rsidR="005C40BF" w:rsidRPr="00933370" w:rsidRDefault="005C40BF" w:rsidP="00F642C6">
      <w:pPr>
        <w:spacing w:line="276" w:lineRule="auto"/>
        <w:jc w:val="both"/>
        <w:rPr>
          <w:rFonts w:asciiTheme="minorHAnsi" w:hAnsiTheme="minorHAnsi" w:cstheme="minorHAnsi"/>
          <w:sz w:val="22"/>
          <w:szCs w:val="22"/>
          <w:lang w:val="sl-SI"/>
        </w:rPr>
      </w:pPr>
    </w:p>
    <w:p w14:paraId="0FD93680" w14:textId="07275292" w:rsidR="00691338" w:rsidRPr="00933370" w:rsidRDefault="00691338" w:rsidP="00691338">
      <w:pPr>
        <w:spacing w:line="276" w:lineRule="auto"/>
        <w:jc w:val="both"/>
        <w:rPr>
          <w:rFonts w:asciiTheme="minorHAnsi" w:hAnsiTheme="minorHAnsi" w:cstheme="minorHAnsi"/>
          <w:bCs/>
          <w:sz w:val="22"/>
          <w:szCs w:val="22"/>
          <w:lang w:val="sl-SI"/>
        </w:rPr>
      </w:pPr>
      <w:r w:rsidRPr="003B7AD4">
        <w:rPr>
          <w:rFonts w:asciiTheme="minorHAnsi" w:hAnsiTheme="minorHAnsi" w:cstheme="minorHAnsi"/>
          <w:sz w:val="22"/>
          <w:szCs w:val="22"/>
          <w:lang w:val="sl-SI" w:eastAsia="sl-SI"/>
        </w:rPr>
        <w:t xml:space="preserve">Preventivno oziroma kurativno vzdrževanje se </w:t>
      </w:r>
      <w:r w:rsidR="00FD6EAE" w:rsidRPr="003B7AD4">
        <w:rPr>
          <w:rFonts w:asciiTheme="minorHAnsi" w:hAnsiTheme="minorHAnsi" w:cstheme="minorHAnsi"/>
          <w:sz w:val="22"/>
          <w:szCs w:val="22"/>
          <w:lang w:val="sl-SI" w:eastAsia="sl-SI"/>
        </w:rPr>
        <w:t xml:space="preserve">praviloma </w:t>
      </w:r>
      <w:r w:rsidRPr="003B7AD4">
        <w:rPr>
          <w:rFonts w:asciiTheme="minorHAnsi" w:hAnsiTheme="minorHAnsi" w:cstheme="minorHAnsi"/>
          <w:sz w:val="22"/>
          <w:szCs w:val="22"/>
          <w:lang w:val="sl-SI" w:eastAsia="sl-SI"/>
        </w:rPr>
        <w:t xml:space="preserve">izvaja ob delovnikih (od ponedeljka do petka), in sicer med 7. in 15. uro. </w:t>
      </w:r>
      <w:r w:rsidR="00FD6EAE" w:rsidRPr="003B7AD4">
        <w:rPr>
          <w:rFonts w:asciiTheme="minorHAnsi" w:hAnsiTheme="minorHAnsi" w:cstheme="minorHAnsi"/>
          <w:sz w:val="22"/>
          <w:szCs w:val="22"/>
          <w:lang w:val="sl-SI" w:eastAsia="sl-SI"/>
        </w:rPr>
        <w:t xml:space="preserve">V urgentnih primerih je izvajalec dolžan izvesti storitve tudi izven navedenega časa, pri čemer je določitev urgentnosti primera v pristojnosti naročnika. </w:t>
      </w:r>
      <w:r w:rsidRPr="003B7AD4">
        <w:rPr>
          <w:rFonts w:asciiTheme="minorHAnsi" w:hAnsiTheme="minorHAnsi" w:cstheme="minorHAnsi"/>
          <w:sz w:val="22"/>
          <w:szCs w:val="22"/>
          <w:lang w:val="sl-SI" w:eastAsia="sl-SI"/>
        </w:rPr>
        <w:t>Izvajalec uskladi termin za izvedbo storitev s predstavnikom naročnika.</w:t>
      </w:r>
      <w:r w:rsidR="00FD6EAE" w:rsidRPr="00933370">
        <w:rPr>
          <w:rFonts w:asciiTheme="minorHAnsi" w:hAnsiTheme="minorHAnsi" w:cstheme="minorHAnsi"/>
          <w:sz w:val="22"/>
          <w:szCs w:val="22"/>
          <w:lang w:val="sl-SI" w:eastAsia="sl-SI"/>
        </w:rPr>
        <w:t xml:space="preserve"> </w:t>
      </w:r>
    </w:p>
    <w:p w14:paraId="5E1E9394" w14:textId="77777777" w:rsidR="00691338" w:rsidRPr="00933370" w:rsidRDefault="00691338" w:rsidP="00F642C6">
      <w:pPr>
        <w:spacing w:line="276" w:lineRule="auto"/>
        <w:jc w:val="both"/>
        <w:rPr>
          <w:rFonts w:asciiTheme="minorHAnsi" w:hAnsiTheme="minorHAnsi" w:cstheme="minorHAnsi"/>
          <w:sz w:val="22"/>
          <w:szCs w:val="22"/>
          <w:lang w:val="sl-SI"/>
        </w:rPr>
      </w:pPr>
    </w:p>
    <w:p w14:paraId="022BA7EE" w14:textId="19B0463A" w:rsidR="00F642C6" w:rsidRPr="00933370" w:rsidRDefault="00F642C6" w:rsidP="00691338">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 xml:space="preserve">Prijava napake, okvare </w:t>
      </w:r>
      <w:r w:rsidR="00CA3612" w:rsidRPr="003B7AD4">
        <w:rPr>
          <w:rFonts w:asciiTheme="minorHAnsi" w:hAnsiTheme="minorHAnsi" w:cstheme="minorHAnsi"/>
          <w:sz w:val="22"/>
          <w:szCs w:val="22"/>
          <w:lang w:val="sl-SI"/>
        </w:rPr>
        <w:t>oziroma</w:t>
      </w:r>
      <w:r w:rsidRPr="003B7AD4">
        <w:rPr>
          <w:rFonts w:asciiTheme="minorHAnsi" w:hAnsiTheme="minorHAnsi" w:cstheme="minorHAnsi"/>
          <w:sz w:val="22"/>
          <w:szCs w:val="22"/>
          <w:lang w:val="sl-SI"/>
        </w:rPr>
        <w:t xml:space="preserve"> motnje v delovanju opreme</w:t>
      </w:r>
      <w:r w:rsidR="00691338" w:rsidRPr="003B7AD4">
        <w:rPr>
          <w:rFonts w:asciiTheme="minorHAnsi" w:hAnsiTheme="minorHAnsi" w:cstheme="minorHAnsi"/>
          <w:sz w:val="22"/>
          <w:szCs w:val="22"/>
          <w:lang w:val="sl-SI"/>
        </w:rPr>
        <w:t xml:space="preserve"> </w:t>
      </w:r>
      <w:r w:rsidRPr="003B7AD4">
        <w:rPr>
          <w:rFonts w:asciiTheme="minorHAnsi" w:hAnsiTheme="minorHAnsi" w:cstheme="minorHAnsi"/>
          <w:sz w:val="22"/>
          <w:szCs w:val="22"/>
          <w:lang w:val="sl-SI"/>
        </w:rPr>
        <w:t xml:space="preserve">mora biti </w:t>
      </w:r>
      <w:r w:rsidR="00CA3612" w:rsidRPr="003B7AD4">
        <w:rPr>
          <w:rFonts w:asciiTheme="minorHAnsi" w:hAnsiTheme="minorHAnsi" w:cstheme="minorHAnsi"/>
          <w:sz w:val="22"/>
          <w:szCs w:val="22"/>
          <w:lang w:val="sl-SI"/>
        </w:rPr>
        <w:t xml:space="preserve">možna v režimu 24 ur x 7 dni preko spleta ali elektronske pošte oziroma </w:t>
      </w:r>
      <w:r w:rsidR="00691338" w:rsidRPr="003B7AD4">
        <w:rPr>
          <w:rFonts w:asciiTheme="minorHAnsi" w:hAnsiTheme="minorHAnsi" w:cstheme="minorHAnsi"/>
          <w:sz w:val="22"/>
          <w:szCs w:val="22"/>
          <w:lang w:val="sl-SI"/>
        </w:rPr>
        <w:t>v rednih delovnih urah</w:t>
      </w:r>
      <w:r w:rsidRPr="003B7AD4">
        <w:rPr>
          <w:rFonts w:asciiTheme="minorHAnsi" w:hAnsiTheme="minorHAnsi" w:cstheme="minorHAnsi"/>
          <w:sz w:val="22"/>
          <w:szCs w:val="22"/>
          <w:lang w:val="sl-SI"/>
        </w:rPr>
        <w:t xml:space="preserve"> preko telefona, pri čemer mora biti</w:t>
      </w:r>
      <w:r w:rsidRPr="00933370">
        <w:rPr>
          <w:rFonts w:asciiTheme="minorHAnsi" w:hAnsiTheme="minorHAnsi" w:cstheme="minorHAnsi"/>
          <w:sz w:val="22"/>
          <w:szCs w:val="22"/>
          <w:lang w:val="sl-SI"/>
        </w:rPr>
        <w:t xml:space="preserve"> v primeru ustne prijave podana tudi pisna potrditev prijave po elektronski pošti. Prijava mora vsebovati naziv naročnika, ime in priimek prijavitelja, lokacijo, vrsto in tip opreme ter opis okvare in odgovorno osebo na oddelku.</w:t>
      </w:r>
    </w:p>
    <w:p w14:paraId="79077421" w14:textId="77777777" w:rsidR="004C0211" w:rsidRPr="00933370" w:rsidRDefault="004C0211" w:rsidP="004C0211">
      <w:pPr>
        <w:jc w:val="both"/>
        <w:rPr>
          <w:rFonts w:asciiTheme="minorHAnsi" w:hAnsiTheme="minorHAnsi" w:cstheme="minorHAnsi"/>
          <w:sz w:val="22"/>
          <w:szCs w:val="22"/>
          <w:lang w:val="sl-SI" w:eastAsia="sl-SI"/>
        </w:rPr>
      </w:pPr>
      <w:bookmarkStart w:id="18" w:name="_Hlk172144666"/>
    </w:p>
    <w:p w14:paraId="348F051F" w14:textId="3CF9FE3F" w:rsidR="004C0211" w:rsidRPr="00933370" w:rsidRDefault="004C0211" w:rsidP="00691338">
      <w:pPr>
        <w:spacing w:line="276" w:lineRule="auto"/>
        <w:jc w:val="both"/>
        <w:rPr>
          <w:rFonts w:asciiTheme="minorHAnsi" w:hAnsiTheme="minorHAnsi" w:cstheme="minorHAnsi"/>
          <w:sz w:val="22"/>
          <w:szCs w:val="22"/>
          <w:lang w:val="sl-SI" w:eastAsia="sl-SI"/>
        </w:rPr>
      </w:pPr>
      <w:r w:rsidRPr="003B7AD4">
        <w:rPr>
          <w:rFonts w:asciiTheme="minorHAnsi" w:hAnsiTheme="minorHAnsi" w:cstheme="minorHAnsi"/>
          <w:sz w:val="22"/>
          <w:szCs w:val="22"/>
          <w:lang w:val="sl-SI" w:eastAsia="sl-SI"/>
        </w:rPr>
        <w:t xml:space="preserve">Odzivni čas </w:t>
      </w:r>
      <w:r w:rsidR="00F642C6" w:rsidRPr="003B7AD4">
        <w:rPr>
          <w:rFonts w:asciiTheme="minorHAnsi" w:hAnsiTheme="minorHAnsi" w:cstheme="minorHAnsi"/>
          <w:sz w:val="22"/>
          <w:szCs w:val="22"/>
          <w:lang w:val="sl-SI" w:eastAsia="sl-SI"/>
        </w:rPr>
        <w:t>izvajalca</w:t>
      </w:r>
      <w:r w:rsidRPr="003B7AD4">
        <w:rPr>
          <w:rFonts w:asciiTheme="minorHAnsi" w:hAnsiTheme="minorHAnsi" w:cstheme="minorHAnsi"/>
          <w:sz w:val="22"/>
          <w:szCs w:val="22"/>
          <w:lang w:val="sl-SI" w:eastAsia="sl-SI"/>
        </w:rPr>
        <w:t xml:space="preserve"> je</w:t>
      </w:r>
      <w:r w:rsidR="00F642C6" w:rsidRPr="003B7AD4">
        <w:rPr>
          <w:rFonts w:asciiTheme="minorHAnsi" w:hAnsiTheme="minorHAnsi" w:cstheme="minorHAnsi"/>
          <w:sz w:val="22"/>
          <w:szCs w:val="22"/>
          <w:lang w:val="sl-SI" w:eastAsia="sl-SI"/>
        </w:rPr>
        <w:t xml:space="preserve"> največ</w:t>
      </w:r>
      <w:r w:rsidR="00691338" w:rsidRPr="003B7AD4">
        <w:rPr>
          <w:rFonts w:asciiTheme="minorHAnsi" w:hAnsiTheme="minorHAnsi" w:cstheme="minorHAnsi"/>
          <w:sz w:val="22"/>
          <w:szCs w:val="22"/>
          <w:lang w:val="sl-SI" w:eastAsia="sl-SI"/>
        </w:rPr>
        <w:t xml:space="preserve"> </w:t>
      </w:r>
      <w:r w:rsidRPr="003B7AD4">
        <w:rPr>
          <w:rFonts w:asciiTheme="minorHAnsi" w:hAnsiTheme="minorHAnsi" w:cstheme="minorHAnsi"/>
          <w:sz w:val="22"/>
          <w:szCs w:val="22"/>
          <w:lang w:val="sl-SI" w:eastAsia="sl-SI"/>
        </w:rPr>
        <w:t xml:space="preserve">24 ur od </w:t>
      </w:r>
      <w:r w:rsidR="00691338" w:rsidRPr="003B7AD4">
        <w:rPr>
          <w:rFonts w:asciiTheme="minorHAnsi" w:hAnsiTheme="minorHAnsi" w:cstheme="minorHAnsi"/>
          <w:sz w:val="22"/>
          <w:szCs w:val="22"/>
          <w:lang w:val="sl-SI" w:eastAsia="sl-SI"/>
        </w:rPr>
        <w:t xml:space="preserve">naročnikove </w:t>
      </w:r>
      <w:r w:rsidR="00F642C6" w:rsidRPr="003B7AD4">
        <w:rPr>
          <w:rFonts w:asciiTheme="minorHAnsi" w:hAnsiTheme="minorHAnsi" w:cstheme="minorHAnsi"/>
          <w:sz w:val="22"/>
          <w:szCs w:val="22"/>
          <w:lang w:val="sl-SI" w:eastAsia="sl-SI"/>
        </w:rPr>
        <w:t>prijave napake</w:t>
      </w:r>
      <w:r w:rsidR="00691338" w:rsidRPr="003B7AD4">
        <w:rPr>
          <w:rFonts w:asciiTheme="minorHAnsi" w:hAnsiTheme="minorHAnsi" w:cstheme="minorHAnsi"/>
          <w:sz w:val="22"/>
          <w:szCs w:val="22"/>
          <w:lang w:val="sl-SI" w:eastAsia="sl-SI"/>
        </w:rPr>
        <w:t>. V</w:t>
      </w:r>
      <w:r w:rsidRPr="003B7AD4">
        <w:rPr>
          <w:rFonts w:asciiTheme="minorHAnsi" w:hAnsiTheme="minorHAnsi" w:cstheme="minorHAnsi"/>
          <w:sz w:val="22"/>
          <w:szCs w:val="22"/>
          <w:lang w:val="sl-SI" w:eastAsia="sl-SI"/>
        </w:rPr>
        <w:t xml:space="preserve"> tem času se mora</w:t>
      </w:r>
      <w:r w:rsidR="00DB5E69" w:rsidRPr="003B7AD4">
        <w:rPr>
          <w:rFonts w:asciiTheme="minorHAnsi" w:hAnsiTheme="minorHAnsi" w:cstheme="minorHAnsi"/>
          <w:sz w:val="22"/>
          <w:szCs w:val="22"/>
          <w:lang w:val="sl-SI" w:eastAsia="sl-SI"/>
        </w:rPr>
        <w:t xml:space="preserve"> izvajalec</w:t>
      </w:r>
      <w:r w:rsidR="00DB5E69" w:rsidRPr="00933370">
        <w:rPr>
          <w:rFonts w:asciiTheme="minorHAnsi" w:hAnsiTheme="minorHAnsi" w:cstheme="minorHAnsi"/>
          <w:sz w:val="22"/>
          <w:szCs w:val="22"/>
          <w:lang w:val="sl-SI" w:eastAsia="sl-SI"/>
        </w:rPr>
        <w:t xml:space="preserve"> </w:t>
      </w:r>
      <w:r w:rsidR="00B577A1" w:rsidRPr="00933370">
        <w:rPr>
          <w:rFonts w:asciiTheme="minorHAnsi" w:hAnsiTheme="minorHAnsi" w:cstheme="minorHAnsi"/>
          <w:sz w:val="22"/>
          <w:szCs w:val="22"/>
          <w:lang w:val="sl-SI" w:eastAsia="sl-SI"/>
        </w:rPr>
        <w:t xml:space="preserve">odzvati na naročnikovo prijavo </w:t>
      </w:r>
      <w:r w:rsidR="00B577A1" w:rsidRPr="00933370">
        <w:rPr>
          <w:rFonts w:asciiTheme="minorHAnsi" w:hAnsiTheme="minorHAnsi" w:cstheme="minorHAnsi"/>
          <w:sz w:val="22"/>
          <w:szCs w:val="22"/>
          <w:lang w:val="sl-SI"/>
        </w:rPr>
        <w:t>in mu podati ponudbo za izvedbo posameznega kurativnega vzdrževanja</w:t>
      </w:r>
      <w:r w:rsidR="00DB5E69" w:rsidRPr="00933370">
        <w:rPr>
          <w:rFonts w:asciiTheme="minorHAnsi" w:hAnsiTheme="minorHAnsi" w:cstheme="minorHAnsi"/>
          <w:sz w:val="22"/>
          <w:szCs w:val="22"/>
          <w:lang w:val="sl-SI" w:eastAsia="sl-SI"/>
        </w:rPr>
        <w:t>.</w:t>
      </w:r>
      <w:r w:rsidRPr="00933370">
        <w:rPr>
          <w:rFonts w:asciiTheme="minorHAnsi" w:hAnsiTheme="minorHAnsi" w:cstheme="minorHAnsi"/>
          <w:sz w:val="22"/>
          <w:szCs w:val="22"/>
          <w:lang w:val="sl-SI" w:eastAsia="sl-SI"/>
        </w:rPr>
        <w:t xml:space="preserve"> </w:t>
      </w:r>
    </w:p>
    <w:p w14:paraId="62A89228" w14:textId="77777777" w:rsidR="00E31480" w:rsidRPr="00933370" w:rsidRDefault="00E31480" w:rsidP="004C0211">
      <w:pPr>
        <w:spacing w:line="276" w:lineRule="auto"/>
        <w:jc w:val="both"/>
        <w:rPr>
          <w:rFonts w:asciiTheme="minorHAnsi" w:hAnsiTheme="minorHAnsi" w:cstheme="minorHAnsi"/>
          <w:sz w:val="22"/>
          <w:szCs w:val="22"/>
          <w:lang w:val="sl-SI" w:eastAsia="sl-SI"/>
        </w:rPr>
      </w:pPr>
    </w:p>
    <w:p w14:paraId="0C7C8FC6" w14:textId="7CD8F307" w:rsidR="004C0211" w:rsidRPr="00933370" w:rsidRDefault="004C0211" w:rsidP="00454C97">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eastAsia="sl-SI"/>
        </w:rPr>
        <w:t xml:space="preserve">Čas </w:t>
      </w:r>
      <w:r w:rsidR="00454C97" w:rsidRPr="003B7AD4">
        <w:rPr>
          <w:rFonts w:asciiTheme="minorHAnsi" w:hAnsiTheme="minorHAnsi" w:cstheme="minorHAnsi"/>
          <w:sz w:val="22"/>
          <w:szCs w:val="22"/>
          <w:lang w:val="sl-SI"/>
        </w:rPr>
        <w:t xml:space="preserve">odprave napake </w:t>
      </w:r>
      <w:r w:rsidRPr="003B7AD4">
        <w:rPr>
          <w:rFonts w:asciiTheme="minorHAnsi" w:hAnsiTheme="minorHAnsi" w:cstheme="minorHAnsi"/>
          <w:sz w:val="22"/>
          <w:szCs w:val="22"/>
          <w:lang w:val="sl-SI" w:eastAsia="sl-SI"/>
        </w:rPr>
        <w:t>je največ</w:t>
      </w:r>
      <w:r w:rsidR="00691338" w:rsidRPr="003B7AD4">
        <w:rPr>
          <w:rFonts w:asciiTheme="minorHAnsi" w:hAnsiTheme="minorHAnsi" w:cstheme="minorHAnsi"/>
          <w:sz w:val="22"/>
          <w:szCs w:val="22"/>
          <w:lang w:val="sl-SI" w:eastAsia="sl-SI"/>
        </w:rPr>
        <w:t xml:space="preserve"> 24 ur od </w:t>
      </w:r>
      <w:r w:rsidR="00CC1BC3" w:rsidRPr="003B7AD4">
        <w:rPr>
          <w:rFonts w:asciiTheme="minorHAnsi" w:hAnsiTheme="minorHAnsi" w:cstheme="minorHAnsi"/>
          <w:sz w:val="22"/>
          <w:szCs w:val="22"/>
          <w:lang w:val="sl-SI"/>
        </w:rPr>
        <w:t>naročnikove pisne potrditve ponudbe</w:t>
      </w:r>
      <w:r w:rsidR="00691338" w:rsidRPr="003B7AD4">
        <w:rPr>
          <w:rFonts w:asciiTheme="minorHAnsi" w:hAnsiTheme="minorHAnsi" w:cstheme="minorHAnsi"/>
          <w:sz w:val="22"/>
          <w:szCs w:val="22"/>
          <w:lang w:val="sl-SI" w:eastAsia="sl-SI"/>
        </w:rPr>
        <w:t xml:space="preserve">. </w:t>
      </w:r>
      <w:r w:rsidR="00D7370A" w:rsidRPr="003B7AD4">
        <w:rPr>
          <w:rFonts w:asciiTheme="minorHAnsi" w:hAnsiTheme="minorHAnsi" w:cstheme="minorHAnsi"/>
          <w:sz w:val="22"/>
          <w:szCs w:val="22"/>
          <w:lang w:val="sl-SI"/>
        </w:rPr>
        <w:t xml:space="preserve">V kolikor izvajalec </w:t>
      </w:r>
      <w:r w:rsidR="00237BB5" w:rsidRPr="003B7AD4">
        <w:rPr>
          <w:rFonts w:asciiTheme="minorHAnsi" w:hAnsiTheme="minorHAnsi" w:cstheme="minorHAnsi"/>
          <w:sz w:val="22"/>
          <w:szCs w:val="22"/>
          <w:lang w:val="sl-SI"/>
        </w:rPr>
        <w:t xml:space="preserve">napake </w:t>
      </w:r>
      <w:r w:rsidR="00691338" w:rsidRPr="003B7AD4">
        <w:rPr>
          <w:rFonts w:asciiTheme="minorHAnsi" w:hAnsiTheme="minorHAnsi" w:cstheme="minorHAnsi"/>
          <w:sz w:val="22"/>
          <w:szCs w:val="22"/>
          <w:lang w:val="sl-SI"/>
        </w:rPr>
        <w:t xml:space="preserve">ne odpravi </w:t>
      </w:r>
      <w:r w:rsidR="00D7370A" w:rsidRPr="003B7AD4">
        <w:rPr>
          <w:rFonts w:asciiTheme="minorHAnsi" w:hAnsiTheme="minorHAnsi" w:cstheme="minorHAnsi"/>
          <w:sz w:val="22"/>
          <w:szCs w:val="22"/>
          <w:lang w:val="sl-SI"/>
        </w:rPr>
        <w:t>v navedenem roku, je dolžan naročniku</w:t>
      </w:r>
      <w:r w:rsidR="00CC1BC3" w:rsidRPr="003B7AD4">
        <w:rPr>
          <w:rFonts w:asciiTheme="minorHAnsi" w:hAnsiTheme="minorHAnsi" w:cstheme="minorHAnsi"/>
          <w:sz w:val="22"/>
          <w:szCs w:val="22"/>
          <w:lang w:val="sl-SI"/>
        </w:rPr>
        <w:t xml:space="preserve"> na njegovo zahtevo</w:t>
      </w:r>
      <w:r w:rsidR="00D7370A" w:rsidRPr="003B7AD4">
        <w:rPr>
          <w:rFonts w:asciiTheme="minorHAnsi" w:hAnsiTheme="minorHAnsi" w:cstheme="minorHAnsi"/>
          <w:sz w:val="22"/>
          <w:szCs w:val="22"/>
          <w:lang w:val="sl-SI"/>
        </w:rPr>
        <w:t xml:space="preserve"> najpozneje v roku </w:t>
      </w:r>
      <w:r w:rsidR="00CC1BC3" w:rsidRPr="003B7AD4">
        <w:rPr>
          <w:rFonts w:asciiTheme="minorHAnsi" w:hAnsiTheme="minorHAnsi" w:cstheme="minorHAnsi"/>
          <w:sz w:val="22"/>
          <w:szCs w:val="22"/>
          <w:lang w:val="sl-SI"/>
        </w:rPr>
        <w:t>24 ur</w:t>
      </w:r>
      <w:r w:rsidR="00D7370A" w:rsidRPr="003B7AD4">
        <w:rPr>
          <w:rFonts w:asciiTheme="minorHAnsi" w:hAnsiTheme="minorHAnsi" w:cstheme="minorHAnsi"/>
          <w:sz w:val="22"/>
          <w:szCs w:val="22"/>
          <w:lang w:val="sl-SI"/>
        </w:rPr>
        <w:t xml:space="preserve"> brezplačno zagotoviti enakovredno nadomestno opremo enake funkcionalnosti in kakovosti</w:t>
      </w:r>
      <w:r w:rsidR="004E592D" w:rsidRPr="003B7AD4">
        <w:rPr>
          <w:rFonts w:asciiTheme="minorHAnsi" w:hAnsiTheme="minorHAnsi" w:cstheme="minorHAnsi"/>
          <w:sz w:val="22"/>
          <w:szCs w:val="22"/>
          <w:lang w:val="sl-SI"/>
        </w:rPr>
        <w:t>, ki mora</w:t>
      </w:r>
      <w:r w:rsidR="004E592D" w:rsidRPr="00933370">
        <w:rPr>
          <w:rFonts w:asciiTheme="minorHAnsi" w:hAnsiTheme="minorHAnsi" w:cstheme="minorHAnsi"/>
          <w:sz w:val="22"/>
          <w:szCs w:val="22"/>
          <w:lang w:val="sl-SI"/>
        </w:rPr>
        <w:t xml:space="preserve"> biti zavarovana za </w:t>
      </w:r>
      <w:proofErr w:type="spellStart"/>
      <w:r w:rsidR="004E592D" w:rsidRPr="00933370">
        <w:rPr>
          <w:rFonts w:asciiTheme="minorHAnsi" w:hAnsiTheme="minorHAnsi" w:cstheme="minorHAnsi"/>
          <w:sz w:val="22"/>
          <w:szCs w:val="22"/>
          <w:lang w:val="sl-SI"/>
        </w:rPr>
        <w:t>strojelom</w:t>
      </w:r>
      <w:proofErr w:type="spellEnd"/>
      <w:r w:rsidR="004E592D" w:rsidRPr="00933370">
        <w:rPr>
          <w:rFonts w:asciiTheme="minorHAnsi" w:hAnsiTheme="minorHAnsi" w:cstheme="minorHAnsi"/>
          <w:sz w:val="22"/>
          <w:szCs w:val="22"/>
          <w:lang w:val="sl-SI"/>
        </w:rPr>
        <w:t>,</w:t>
      </w:r>
      <w:r w:rsidR="00D7370A" w:rsidRPr="00933370">
        <w:rPr>
          <w:rFonts w:asciiTheme="minorHAnsi" w:hAnsiTheme="minorHAnsi" w:cstheme="minorHAnsi"/>
          <w:sz w:val="22"/>
          <w:szCs w:val="22"/>
          <w:lang w:val="sl-SI"/>
        </w:rPr>
        <w:t xml:space="preserve"> za čas odprave napake. Če izvajalec ne nadomesti okvarjene opreme v navedenem roku</w:t>
      </w:r>
      <w:r w:rsidR="00691338" w:rsidRPr="00933370">
        <w:rPr>
          <w:rFonts w:asciiTheme="minorHAnsi" w:hAnsiTheme="minorHAnsi" w:cstheme="minorHAnsi"/>
          <w:sz w:val="22"/>
          <w:szCs w:val="22"/>
          <w:lang w:val="sl-SI"/>
        </w:rPr>
        <w:t>,</w:t>
      </w:r>
      <w:r w:rsidR="005B39AB" w:rsidRPr="00933370">
        <w:rPr>
          <w:rFonts w:asciiTheme="minorHAnsi" w:hAnsiTheme="minorHAnsi" w:cstheme="minorHAnsi"/>
          <w:sz w:val="22"/>
          <w:szCs w:val="22"/>
          <w:lang w:val="sl-SI"/>
        </w:rPr>
        <w:t xml:space="preserve"> preide v zamudo</w:t>
      </w:r>
      <w:r w:rsidR="00D7370A" w:rsidRPr="00933370">
        <w:rPr>
          <w:rFonts w:asciiTheme="minorHAnsi" w:hAnsiTheme="minorHAnsi" w:cstheme="minorHAnsi"/>
          <w:sz w:val="22"/>
          <w:szCs w:val="22"/>
          <w:lang w:val="sl-SI"/>
        </w:rPr>
        <w:t xml:space="preserve">, naročnik </w:t>
      </w:r>
      <w:r w:rsidR="005B39AB" w:rsidRPr="00933370">
        <w:rPr>
          <w:rFonts w:asciiTheme="minorHAnsi" w:hAnsiTheme="minorHAnsi" w:cstheme="minorHAnsi"/>
          <w:sz w:val="22"/>
          <w:szCs w:val="22"/>
          <w:lang w:val="sl-SI"/>
        </w:rPr>
        <w:t xml:space="preserve">pa je </w:t>
      </w:r>
      <w:r w:rsidR="00D7370A" w:rsidRPr="00933370">
        <w:rPr>
          <w:rFonts w:asciiTheme="minorHAnsi" w:hAnsiTheme="minorHAnsi" w:cstheme="minorHAnsi"/>
          <w:sz w:val="22"/>
          <w:szCs w:val="22"/>
          <w:lang w:val="sl-SI"/>
        </w:rPr>
        <w:t>upravičen do pogodbene kazni za vsak dan zamude.</w:t>
      </w:r>
    </w:p>
    <w:p w14:paraId="0C615570" w14:textId="77777777" w:rsidR="00B577A1" w:rsidRPr="00933370" w:rsidRDefault="00B577A1" w:rsidP="00454C97">
      <w:pPr>
        <w:spacing w:line="276" w:lineRule="auto"/>
        <w:jc w:val="both"/>
        <w:rPr>
          <w:rFonts w:asciiTheme="minorHAnsi" w:hAnsiTheme="minorHAnsi" w:cstheme="minorHAnsi"/>
          <w:sz w:val="22"/>
          <w:szCs w:val="22"/>
          <w:lang w:val="sl-SI"/>
        </w:rPr>
      </w:pPr>
    </w:p>
    <w:p w14:paraId="7E10C8D3" w14:textId="65F28A76" w:rsidR="00B577A1" w:rsidRDefault="00B577A1" w:rsidP="00B577A1">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 xml:space="preserve">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Rezervni deli so tiste komponente, ki so potrebne za zamenjavo </w:t>
      </w:r>
      <w:r w:rsidRPr="00933370">
        <w:rPr>
          <w:rFonts w:asciiTheme="minorHAnsi" w:hAnsiTheme="minorHAnsi" w:cstheme="minorHAnsi"/>
          <w:sz w:val="22"/>
          <w:szCs w:val="22"/>
          <w:lang w:val="sl-SI" w:eastAsia="sl-SI"/>
        </w:rPr>
        <w:lastRenderedPageBreak/>
        <w:t xml:space="preserve">tehničnih delov, ki se okvarijo oziroma </w:t>
      </w:r>
      <w:r w:rsidRPr="00691338">
        <w:rPr>
          <w:rFonts w:asciiTheme="minorHAnsi" w:hAnsiTheme="minorHAnsi" w:cstheme="minorHAnsi"/>
          <w:sz w:val="22"/>
          <w:szCs w:val="22"/>
          <w:lang w:val="sl-SI" w:eastAsia="sl-SI"/>
        </w:rPr>
        <w:t>izrabijo med normalno uporabo. Pod rezervne dele se šteje tudi ves potrošni material, ki je potreben</w:t>
      </w:r>
      <w:r w:rsidRPr="00933370">
        <w:rPr>
          <w:rFonts w:asciiTheme="minorHAnsi" w:hAnsiTheme="minorHAnsi" w:cstheme="minorHAnsi"/>
          <w:sz w:val="22"/>
          <w:szCs w:val="22"/>
          <w:lang w:val="sl-SI" w:eastAsia="sl-SI"/>
        </w:rPr>
        <w:t xml:space="preserve"> za zamenjavo rezervnega dela.</w:t>
      </w:r>
    </w:p>
    <w:p w14:paraId="740992B2" w14:textId="77777777" w:rsidR="003B7AD4" w:rsidRPr="00933370" w:rsidRDefault="003B7AD4" w:rsidP="00B577A1">
      <w:pPr>
        <w:spacing w:line="276" w:lineRule="auto"/>
        <w:jc w:val="both"/>
        <w:rPr>
          <w:rFonts w:asciiTheme="minorHAnsi" w:hAnsiTheme="minorHAnsi" w:cstheme="minorHAnsi"/>
          <w:sz w:val="22"/>
          <w:szCs w:val="22"/>
          <w:lang w:val="sl-SI" w:eastAsia="sl-SI"/>
        </w:rPr>
      </w:pPr>
    </w:p>
    <w:p w14:paraId="0F5C7CAB" w14:textId="167085CE" w:rsidR="00B577A1" w:rsidRPr="00933370" w:rsidRDefault="00B577A1" w:rsidP="00B577A1">
      <w:pPr>
        <w:spacing w:line="276" w:lineRule="auto"/>
        <w:jc w:val="both"/>
        <w:rPr>
          <w:rFonts w:asciiTheme="minorHAnsi" w:hAnsiTheme="minorHAnsi" w:cstheme="minorHAnsi"/>
          <w:sz w:val="22"/>
          <w:szCs w:val="22"/>
          <w:lang w:val="sl-SI" w:eastAsia="sl-SI"/>
        </w:rPr>
      </w:pPr>
      <w:r w:rsidRPr="003B7AD4">
        <w:rPr>
          <w:rFonts w:asciiTheme="minorHAnsi" w:hAnsiTheme="minorHAnsi" w:cstheme="minorHAnsi"/>
          <w:sz w:val="22"/>
          <w:szCs w:val="22"/>
          <w:lang w:val="sl-SI" w:eastAsia="sl-SI"/>
        </w:rPr>
        <w:t>Za vgrajene dele izvajalec zagotavlja garancijo za brezhibno tehnično delovanje v o</w:t>
      </w:r>
      <w:r w:rsidR="00CC1BC3" w:rsidRPr="003B7AD4">
        <w:rPr>
          <w:rFonts w:asciiTheme="minorHAnsi" w:hAnsiTheme="minorHAnsi" w:cstheme="minorHAnsi"/>
          <w:sz w:val="22"/>
          <w:szCs w:val="22"/>
          <w:lang w:val="sl-SI" w:eastAsia="sl-SI"/>
        </w:rPr>
        <w:t>b</w:t>
      </w:r>
      <w:r w:rsidRPr="003B7AD4">
        <w:rPr>
          <w:rFonts w:asciiTheme="minorHAnsi" w:hAnsiTheme="minorHAnsi" w:cstheme="minorHAnsi"/>
          <w:sz w:val="22"/>
          <w:szCs w:val="22"/>
          <w:lang w:val="sl-SI" w:eastAsia="sl-SI"/>
        </w:rPr>
        <w:t>dobju najmanj 12 mesecev od izvedbe storitve oziroma v garancijskem roku proizvajalca, če je ta daljši. Izvajalec se</w:t>
      </w:r>
      <w:r w:rsidRPr="00933370">
        <w:rPr>
          <w:rFonts w:asciiTheme="minorHAnsi" w:hAnsiTheme="minorHAnsi" w:cstheme="minorHAnsi"/>
          <w:sz w:val="22"/>
          <w:szCs w:val="22"/>
          <w:lang w:val="sl-SI" w:eastAsia="sl-SI"/>
        </w:rPr>
        <w:t xml:space="preserve"> zavezuje odpraviti vsako okvaro, napako </w:t>
      </w:r>
      <w:r w:rsidR="00CC1BC3" w:rsidRPr="00933370">
        <w:rPr>
          <w:rFonts w:asciiTheme="minorHAnsi" w:hAnsiTheme="minorHAnsi" w:cstheme="minorHAnsi"/>
          <w:sz w:val="22"/>
          <w:szCs w:val="22"/>
          <w:lang w:val="sl-SI" w:eastAsia="sl-SI"/>
        </w:rPr>
        <w:t>oziroma</w:t>
      </w:r>
      <w:r w:rsidRPr="00933370">
        <w:rPr>
          <w:rFonts w:asciiTheme="minorHAnsi" w:hAnsiTheme="minorHAnsi" w:cstheme="minorHAnsi"/>
          <w:sz w:val="22"/>
          <w:szCs w:val="22"/>
          <w:lang w:val="sl-SI" w:eastAsia="sl-SI"/>
        </w:rPr>
        <w:t xml:space="preserve"> pomanjkljivost na vgrajenih delih v času garancije oziroma zagotoviti menjavo vgrajenega dela opreme. Vsi transportni in drugi stroški v zvezi s popravilom v garancijski dobi bremenijo izvajalca.</w:t>
      </w:r>
    </w:p>
    <w:p w14:paraId="0374EF81" w14:textId="77777777" w:rsidR="00454C97" w:rsidRPr="00933370" w:rsidRDefault="00454C97" w:rsidP="004C0211">
      <w:pPr>
        <w:jc w:val="both"/>
        <w:rPr>
          <w:rFonts w:asciiTheme="minorHAnsi" w:hAnsiTheme="minorHAnsi" w:cstheme="minorHAnsi"/>
          <w:b/>
          <w:bCs/>
          <w:sz w:val="22"/>
          <w:szCs w:val="22"/>
          <w:lang w:val="sl-SI" w:eastAsia="sl-SI"/>
        </w:rPr>
      </w:pPr>
    </w:p>
    <w:bookmarkEnd w:id="18"/>
    <w:p w14:paraId="398588CA" w14:textId="707A71C4" w:rsidR="0082773F" w:rsidRPr="00933370" w:rsidRDefault="004C0211" w:rsidP="0077404F">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 xml:space="preserve">Izvajalec mora zagotoviti, da bo servisiranje in vzdrževanje opreme posameznega proizvajalca ves čas </w:t>
      </w:r>
      <w:r w:rsidRPr="003B7AD4">
        <w:rPr>
          <w:rFonts w:asciiTheme="minorHAnsi" w:hAnsiTheme="minorHAnsi" w:cstheme="minorHAnsi"/>
          <w:sz w:val="22"/>
          <w:szCs w:val="22"/>
          <w:lang w:val="sl-SI" w:eastAsia="sl-SI"/>
        </w:rPr>
        <w:t>trajanja pogodbe izvajal najmanj en (1)</w:t>
      </w:r>
      <w:r w:rsidR="00543474" w:rsidRPr="003B7AD4">
        <w:rPr>
          <w:rFonts w:asciiTheme="minorHAnsi" w:hAnsiTheme="minorHAnsi" w:cstheme="minorHAnsi"/>
          <w:sz w:val="22"/>
          <w:szCs w:val="22"/>
          <w:lang w:val="sl-SI" w:eastAsia="sl-SI"/>
        </w:rPr>
        <w:t xml:space="preserve"> pri njem zaposlen in</w:t>
      </w:r>
      <w:r w:rsidRPr="003B7AD4">
        <w:rPr>
          <w:rFonts w:asciiTheme="minorHAnsi" w:hAnsiTheme="minorHAnsi" w:cstheme="minorHAnsi"/>
          <w:sz w:val="22"/>
          <w:szCs w:val="22"/>
          <w:lang w:val="sl-SI" w:eastAsia="sl-SI"/>
        </w:rPr>
        <w:t xml:space="preserve"> s strani</w:t>
      </w:r>
      <w:r w:rsidR="0077404F" w:rsidRPr="003B7AD4">
        <w:rPr>
          <w:rFonts w:asciiTheme="minorHAnsi" w:hAnsiTheme="minorHAnsi" w:cstheme="minorHAnsi"/>
          <w:sz w:val="22"/>
          <w:szCs w:val="22"/>
          <w:lang w:val="sl-SI" w:eastAsia="sl-SI"/>
        </w:rPr>
        <w:t xml:space="preserve"> posameznega</w:t>
      </w:r>
      <w:r w:rsidRPr="003B7AD4">
        <w:rPr>
          <w:rFonts w:asciiTheme="minorHAnsi" w:hAnsiTheme="minorHAnsi" w:cstheme="minorHAnsi"/>
          <w:sz w:val="22"/>
          <w:szCs w:val="22"/>
          <w:lang w:val="sl-SI" w:eastAsia="sl-SI"/>
        </w:rPr>
        <w:t xml:space="preserve"> proizvajalca</w:t>
      </w:r>
      <w:r w:rsidRPr="00933370">
        <w:rPr>
          <w:rFonts w:asciiTheme="minorHAnsi" w:hAnsiTheme="minorHAnsi" w:cstheme="minorHAnsi"/>
          <w:sz w:val="22"/>
          <w:szCs w:val="22"/>
          <w:lang w:val="sl-SI" w:eastAsia="sl-SI"/>
        </w:rPr>
        <w:t xml:space="preserve"> pooblaščen vzdrževalec oziroma serviser, ki je usposobljen za servisiranje in vzdrževanje </w:t>
      </w:r>
      <w:r w:rsidR="0077404F" w:rsidRPr="00933370">
        <w:rPr>
          <w:rFonts w:asciiTheme="minorHAnsi" w:hAnsiTheme="minorHAnsi" w:cstheme="minorHAnsi"/>
          <w:sz w:val="22"/>
          <w:szCs w:val="22"/>
          <w:lang w:val="sl-SI" w:eastAsia="sl-SI"/>
        </w:rPr>
        <w:t xml:space="preserve">opreme posameznega proizvajalca </w:t>
      </w:r>
      <w:r w:rsidRPr="00933370">
        <w:rPr>
          <w:rFonts w:asciiTheme="minorHAnsi" w:hAnsiTheme="minorHAnsi" w:cstheme="minorHAnsi"/>
          <w:sz w:val="22"/>
          <w:szCs w:val="22"/>
          <w:lang w:val="sl-SI" w:eastAsia="sl-SI"/>
        </w:rPr>
        <w:t>in aktivno govori slovenski ali angleški jezik ali pa mora biti brezplačno zagotovljen prevajalec. Izvajalec je dolžan pred začetkom izvajanja storitev za posameznega vzdrževalca oziroma serviserja predložiti p</w:t>
      </w:r>
      <w:r w:rsidRPr="00933370">
        <w:rPr>
          <w:rFonts w:asciiTheme="minorHAnsi" w:hAnsiTheme="minorHAnsi" w:cstheme="minorHAnsi"/>
          <w:bCs/>
          <w:sz w:val="22"/>
          <w:szCs w:val="22"/>
          <w:lang w:val="sl-SI" w:eastAsia="sl-SI"/>
        </w:rPr>
        <w:t xml:space="preserve">otrdilo ali certifikat </w:t>
      </w:r>
      <w:r w:rsidR="0077404F" w:rsidRPr="00933370">
        <w:rPr>
          <w:rFonts w:asciiTheme="minorHAnsi" w:hAnsiTheme="minorHAnsi" w:cstheme="minorHAnsi"/>
          <w:sz w:val="22"/>
          <w:szCs w:val="22"/>
          <w:lang w:val="sl-SI" w:eastAsia="sl-SI"/>
        </w:rPr>
        <w:t>posameznega proizvajalca</w:t>
      </w:r>
      <w:r w:rsidR="00D04AE4" w:rsidRPr="00933370">
        <w:rPr>
          <w:rFonts w:asciiTheme="minorHAnsi" w:hAnsiTheme="minorHAnsi" w:cstheme="minorHAnsi"/>
          <w:sz w:val="22"/>
          <w:szCs w:val="22"/>
          <w:lang w:val="sl-SI" w:eastAsia="sl-SI"/>
        </w:rPr>
        <w:t xml:space="preserve"> opreme</w:t>
      </w:r>
      <w:r w:rsidR="0077404F" w:rsidRPr="00933370">
        <w:rPr>
          <w:rFonts w:asciiTheme="minorHAnsi" w:hAnsiTheme="minorHAnsi" w:cstheme="minorHAnsi"/>
          <w:sz w:val="22"/>
          <w:szCs w:val="22"/>
          <w:lang w:val="sl-SI" w:eastAsia="sl-SI"/>
        </w:rPr>
        <w:t xml:space="preserve"> </w:t>
      </w:r>
      <w:r w:rsidRPr="00933370">
        <w:rPr>
          <w:rFonts w:asciiTheme="minorHAnsi" w:hAnsiTheme="minorHAnsi" w:cstheme="minorHAnsi"/>
          <w:bCs/>
          <w:sz w:val="22"/>
          <w:szCs w:val="22"/>
          <w:lang w:val="sl-SI" w:eastAsia="sl-SI"/>
        </w:rPr>
        <w:t xml:space="preserve">o usposobljenosti za servisiranje in vzdrževanje </w:t>
      </w:r>
      <w:r w:rsidR="0077404F" w:rsidRPr="00933370">
        <w:rPr>
          <w:rFonts w:asciiTheme="minorHAnsi" w:hAnsiTheme="minorHAnsi" w:cstheme="minorHAnsi"/>
          <w:sz w:val="22"/>
          <w:szCs w:val="22"/>
          <w:lang w:val="sl-SI" w:eastAsia="sl-SI"/>
        </w:rPr>
        <w:t>posamezne opreme</w:t>
      </w:r>
      <w:r w:rsidRPr="00933370">
        <w:rPr>
          <w:rFonts w:asciiTheme="minorHAnsi" w:hAnsiTheme="minorHAnsi" w:cstheme="minorHAnsi"/>
          <w:sz w:val="22"/>
          <w:szCs w:val="22"/>
          <w:lang w:val="sl-SI" w:eastAsia="sl-SI"/>
        </w:rPr>
        <w:t>.</w:t>
      </w:r>
    </w:p>
    <w:p w14:paraId="0B3402D2" w14:textId="77777777" w:rsidR="0077404F" w:rsidRPr="00933370" w:rsidRDefault="0077404F" w:rsidP="00683410">
      <w:pPr>
        <w:spacing w:line="276" w:lineRule="auto"/>
        <w:jc w:val="both"/>
        <w:rPr>
          <w:rFonts w:asciiTheme="minorHAnsi" w:hAnsiTheme="minorHAnsi" w:cstheme="minorHAnsi"/>
          <w:sz w:val="22"/>
          <w:szCs w:val="22"/>
          <w:lang w:val="sl-SI"/>
        </w:rPr>
      </w:pPr>
    </w:p>
    <w:p w14:paraId="617BB6D5" w14:textId="2DAF2B30" w:rsidR="00882B54" w:rsidRPr="00933370" w:rsidRDefault="005F5BAF" w:rsidP="001E041A">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Seznam opreme posameznega proizvajalca iz posameznega sklopa je razviden iz </w:t>
      </w:r>
      <w:r w:rsidR="00707C24" w:rsidRPr="00933370">
        <w:rPr>
          <w:rFonts w:asciiTheme="minorHAnsi" w:hAnsiTheme="minorHAnsi" w:cstheme="minorHAnsi"/>
          <w:sz w:val="22"/>
          <w:szCs w:val="22"/>
          <w:lang w:val="sl-SI"/>
        </w:rPr>
        <w:t xml:space="preserve">ponudbenega predračuna </w:t>
      </w:r>
      <w:r w:rsidR="009E1CF0" w:rsidRPr="00933370">
        <w:rPr>
          <w:rFonts w:asciiTheme="minorHAnsi" w:hAnsiTheme="minorHAnsi" w:cstheme="minorHAnsi"/>
          <w:sz w:val="22"/>
          <w:szCs w:val="22"/>
          <w:lang w:val="sl-SI"/>
        </w:rPr>
        <w:t xml:space="preserve">in predstavlja </w:t>
      </w:r>
      <w:r w:rsidRPr="00933370">
        <w:rPr>
          <w:rFonts w:asciiTheme="minorHAnsi" w:hAnsiTheme="minorHAnsi" w:cstheme="minorHAnsi"/>
          <w:sz w:val="22"/>
          <w:szCs w:val="22"/>
          <w:lang w:val="sl-SI"/>
        </w:rPr>
        <w:t xml:space="preserve">obstoječe </w:t>
      </w:r>
      <w:r w:rsidR="009E1CF0" w:rsidRPr="00933370">
        <w:rPr>
          <w:rFonts w:asciiTheme="minorHAnsi" w:hAnsiTheme="minorHAnsi" w:cstheme="minorHAnsi"/>
          <w:sz w:val="22"/>
          <w:szCs w:val="22"/>
          <w:lang w:val="sl-SI"/>
        </w:rPr>
        <w:t>stanje</w:t>
      </w:r>
      <w:r w:rsidRPr="00933370">
        <w:rPr>
          <w:rFonts w:asciiTheme="minorHAnsi" w:hAnsiTheme="minorHAnsi" w:cstheme="minorHAnsi"/>
          <w:sz w:val="22"/>
          <w:szCs w:val="22"/>
          <w:lang w:val="sl-SI"/>
        </w:rPr>
        <w:t xml:space="preserve"> opreme</w:t>
      </w:r>
      <w:r w:rsidR="009E1CF0" w:rsidRPr="00933370">
        <w:rPr>
          <w:rFonts w:asciiTheme="minorHAnsi" w:hAnsiTheme="minorHAnsi" w:cstheme="minorHAnsi"/>
          <w:sz w:val="22"/>
          <w:szCs w:val="22"/>
          <w:lang w:val="sl-SI"/>
        </w:rPr>
        <w:t xml:space="preserve"> pri naročniku</w:t>
      </w:r>
      <w:r w:rsidR="00703C3B" w:rsidRPr="00933370">
        <w:rPr>
          <w:rFonts w:asciiTheme="minorHAnsi" w:hAnsiTheme="minorHAnsi" w:cstheme="minorHAnsi"/>
          <w:sz w:val="22"/>
          <w:szCs w:val="22"/>
          <w:lang w:val="sl-SI"/>
        </w:rPr>
        <w:t>.</w:t>
      </w:r>
      <w:r w:rsidR="009E1CF0" w:rsidRPr="00933370">
        <w:rPr>
          <w:rFonts w:asciiTheme="minorHAnsi" w:hAnsiTheme="minorHAnsi" w:cstheme="minorHAnsi"/>
          <w:sz w:val="22"/>
          <w:szCs w:val="22"/>
          <w:lang w:val="sl-SI"/>
        </w:rPr>
        <w:t xml:space="preserve"> </w:t>
      </w:r>
      <w:r w:rsidRPr="00933370">
        <w:rPr>
          <w:rFonts w:asciiTheme="minorHAnsi" w:hAnsiTheme="minorHAnsi" w:cstheme="minorHAnsi"/>
          <w:sz w:val="22"/>
          <w:szCs w:val="22"/>
          <w:lang w:val="sl-SI"/>
        </w:rPr>
        <w:t>Nabor opreme (količine in tipi) v posameznem sklopu se lahko prilagaja sprotnim potrebam naročnika oziroma spreminja zaradi pridobitve dodatne opreme ali izločitve opreme iz uporabe</w:t>
      </w:r>
      <w:r w:rsidR="00882B54" w:rsidRPr="00933370">
        <w:rPr>
          <w:rFonts w:asciiTheme="minorHAnsi" w:hAnsiTheme="minorHAnsi" w:cstheme="minorHAnsi"/>
          <w:sz w:val="22"/>
          <w:szCs w:val="22"/>
          <w:lang w:val="sl-SI"/>
        </w:rPr>
        <w:t>.</w:t>
      </w:r>
      <w:r w:rsidRPr="00933370">
        <w:rPr>
          <w:rFonts w:asciiTheme="minorHAnsi" w:hAnsiTheme="minorHAnsi" w:cstheme="minorHAnsi"/>
          <w:sz w:val="22"/>
          <w:szCs w:val="22"/>
          <w:lang w:val="sl-SI"/>
        </w:rPr>
        <w:t xml:space="preserve"> </w:t>
      </w:r>
    </w:p>
    <w:bookmarkEnd w:id="17"/>
    <w:p w14:paraId="35A64FFC" w14:textId="77777777" w:rsidR="002F14DD" w:rsidRPr="00933370" w:rsidRDefault="002F14DD" w:rsidP="001E041A">
      <w:pPr>
        <w:spacing w:line="276" w:lineRule="auto"/>
        <w:jc w:val="both"/>
        <w:rPr>
          <w:rFonts w:asciiTheme="minorHAnsi" w:hAnsiTheme="minorHAnsi" w:cstheme="minorHAnsi"/>
          <w:sz w:val="22"/>
          <w:szCs w:val="22"/>
          <w:lang w:val="sl-SI"/>
        </w:rPr>
      </w:pPr>
    </w:p>
    <w:p w14:paraId="55B43A2A" w14:textId="77777777" w:rsidR="002F14DD" w:rsidRPr="00933370" w:rsidRDefault="002F14DD" w:rsidP="001E041A">
      <w:pPr>
        <w:spacing w:line="276" w:lineRule="auto"/>
        <w:jc w:val="both"/>
        <w:rPr>
          <w:rFonts w:asciiTheme="minorHAnsi" w:hAnsiTheme="minorHAnsi" w:cstheme="minorHAnsi"/>
          <w:sz w:val="22"/>
          <w:szCs w:val="22"/>
          <w:lang w:val="sl-SI"/>
        </w:rPr>
      </w:pPr>
    </w:p>
    <w:p w14:paraId="4A447F70" w14:textId="77777777" w:rsidR="00882B54" w:rsidRPr="00933370" w:rsidRDefault="00882B54" w:rsidP="005F5BAF">
      <w:pPr>
        <w:jc w:val="both"/>
        <w:rPr>
          <w:rFonts w:asciiTheme="minorHAnsi" w:hAnsiTheme="minorHAnsi" w:cstheme="minorHAnsi"/>
          <w:sz w:val="22"/>
          <w:szCs w:val="22"/>
          <w:lang w:val="sl-SI" w:eastAsia="sl-SI"/>
        </w:rPr>
      </w:pPr>
    </w:p>
    <w:p w14:paraId="7BCF50FB" w14:textId="77777777" w:rsidR="00882B54" w:rsidRPr="00933370" w:rsidRDefault="00882B54" w:rsidP="005F5BAF">
      <w:pPr>
        <w:jc w:val="both"/>
        <w:rPr>
          <w:rFonts w:asciiTheme="minorHAnsi" w:hAnsiTheme="minorHAnsi" w:cstheme="minorHAnsi"/>
          <w:sz w:val="22"/>
          <w:szCs w:val="22"/>
          <w:lang w:val="sl-SI" w:eastAsia="sl-SI"/>
        </w:rPr>
      </w:pPr>
    </w:p>
    <w:p w14:paraId="49088E0E" w14:textId="77777777" w:rsidR="00703C3B" w:rsidRPr="00933370" w:rsidRDefault="00703C3B" w:rsidP="00345DA0">
      <w:pPr>
        <w:spacing w:line="276" w:lineRule="auto"/>
        <w:jc w:val="both"/>
        <w:rPr>
          <w:rFonts w:asciiTheme="minorHAnsi" w:hAnsiTheme="minorHAnsi" w:cstheme="minorHAnsi"/>
          <w:sz w:val="22"/>
          <w:szCs w:val="22"/>
          <w:lang w:val="sl-SI" w:eastAsia="sl-SI"/>
        </w:rPr>
      </w:pPr>
    </w:p>
    <w:p w14:paraId="1DAA3561" w14:textId="77777777" w:rsidR="00A52045" w:rsidRPr="008B4E1F" w:rsidRDefault="00A52045" w:rsidP="00345DA0">
      <w:pPr>
        <w:spacing w:line="276" w:lineRule="auto"/>
        <w:jc w:val="both"/>
        <w:rPr>
          <w:rFonts w:asciiTheme="minorHAnsi" w:hAnsiTheme="minorHAnsi" w:cstheme="minorHAnsi"/>
          <w:b/>
          <w:bCs/>
          <w:sz w:val="22"/>
          <w:szCs w:val="22"/>
          <w:lang w:val="sl-SI" w:eastAsia="sl-SI"/>
        </w:rPr>
      </w:pPr>
    </w:p>
    <w:p w14:paraId="79A717FF"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1F3CDF56"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1A118367"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477C6EBD"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2488658E"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3E631072"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751EF13F"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63F9014E"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6BBDAFD3" w14:textId="77777777" w:rsidR="00666E9B" w:rsidRPr="008B4E1F" w:rsidRDefault="00666E9B" w:rsidP="00C31F40">
      <w:pPr>
        <w:spacing w:line="276" w:lineRule="auto"/>
        <w:ind w:left="360"/>
        <w:jc w:val="both"/>
        <w:rPr>
          <w:rFonts w:asciiTheme="minorHAnsi" w:hAnsiTheme="minorHAnsi" w:cstheme="minorHAnsi"/>
          <w:b/>
          <w:sz w:val="22"/>
          <w:szCs w:val="22"/>
          <w:lang w:val="sl-SI"/>
        </w:rPr>
      </w:pPr>
    </w:p>
    <w:p w14:paraId="496E9D1B" w14:textId="6F1F7412" w:rsidR="00E80BB5" w:rsidRPr="008B4E1F" w:rsidRDefault="00E80BB5">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6A01F2E2" w14:textId="67978C13" w:rsidR="009A4F94" w:rsidRPr="008B4E1F" w:rsidRDefault="004737E3" w:rsidP="00713146">
      <w:pPr>
        <w:spacing w:line="276" w:lineRule="auto"/>
        <w:ind w:right="-46"/>
        <w:jc w:val="both"/>
        <w:outlineLvl w:val="0"/>
        <w:rPr>
          <w:rFonts w:asciiTheme="minorHAnsi" w:hAnsiTheme="minorHAnsi" w:cstheme="minorHAnsi"/>
          <w:b/>
          <w:sz w:val="22"/>
          <w:szCs w:val="22"/>
          <w:lang w:val="sl-SI"/>
        </w:rPr>
      </w:pPr>
      <w:r w:rsidRPr="008B4E1F">
        <w:rPr>
          <w:rFonts w:ascii="Calibri" w:hAnsi="Calibri" w:cs="Calibri"/>
          <w:b/>
          <w:sz w:val="22"/>
          <w:szCs w:val="22"/>
          <w:lang w:val="sl-SI"/>
        </w:rPr>
        <w:lastRenderedPageBreak/>
        <w:t>UNIVERZITETNI KLINIČNI CENTER LJUBLJANA</w:t>
      </w:r>
      <w:r w:rsidR="009A4F94" w:rsidRPr="008B4E1F">
        <w:rPr>
          <w:rFonts w:asciiTheme="minorHAnsi" w:hAnsiTheme="minorHAnsi" w:cstheme="minorHAnsi"/>
          <w:sz w:val="22"/>
          <w:szCs w:val="22"/>
          <w:lang w:val="sl-SI"/>
        </w:rPr>
        <w:t>,</w:t>
      </w:r>
      <w:r w:rsidR="009A4F94" w:rsidRPr="008B4E1F">
        <w:rPr>
          <w:rFonts w:asciiTheme="minorHAnsi" w:hAnsiTheme="minorHAnsi" w:cstheme="minorHAnsi"/>
          <w:b/>
          <w:sz w:val="22"/>
          <w:szCs w:val="22"/>
          <w:lang w:val="sl-SI"/>
        </w:rPr>
        <w:t xml:space="preserve"> </w:t>
      </w:r>
      <w:r w:rsidRPr="008B4E1F">
        <w:rPr>
          <w:rFonts w:asciiTheme="minorHAnsi" w:hAnsiTheme="minorHAnsi" w:cstheme="minorHAnsi"/>
          <w:sz w:val="22"/>
          <w:szCs w:val="22"/>
          <w:lang w:val="sl-SI"/>
        </w:rPr>
        <w:t xml:space="preserve">Zaloška cesta 2, 1000 Ljubljana, </w:t>
      </w:r>
      <w:r w:rsidR="00DD7AB0" w:rsidRPr="008B4E1F">
        <w:rPr>
          <w:rFonts w:asciiTheme="minorHAnsi" w:hAnsiTheme="minorHAnsi" w:cstheme="minorHAnsi"/>
          <w:sz w:val="22"/>
          <w:szCs w:val="22"/>
          <w:lang w:val="sl-SI"/>
        </w:rPr>
        <w:t xml:space="preserve">matična številka: </w:t>
      </w:r>
      <w:r w:rsidRPr="008B4E1F">
        <w:rPr>
          <w:rFonts w:asciiTheme="minorHAnsi" w:hAnsiTheme="minorHAnsi" w:cstheme="minorHAnsi"/>
          <w:sz w:val="22"/>
          <w:szCs w:val="22"/>
          <w:lang w:val="sl-SI"/>
        </w:rPr>
        <w:t>5057272000</w:t>
      </w:r>
      <w:r w:rsidR="008D1028" w:rsidRPr="008B4E1F">
        <w:rPr>
          <w:rFonts w:asciiTheme="minorHAnsi" w:hAnsiTheme="minorHAnsi" w:cstheme="minorHAnsi"/>
          <w:sz w:val="22"/>
          <w:szCs w:val="22"/>
          <w:lang w:val="sl-SI"/>
        </w:rPr>
        <w:t xml:space="preserve">, </w:t>
      </w:r>
      <w:r w:rsidR="00DD7AB0" w:rsidRPr="008B4E1F">
        <w:rPr>
          <w:rFonts w:asciiTheme="minorHAnsi" w:hAnsiTheme="minorHAnsi" w:cstheme="minorHAnsi"/>
          <w:sz w:val="22"/>
          <w:szCs w:val="22"/>
          <w:lang w:val="sl-SI"/>
        </w:rPr>
        <w:t xml:space="preserve">identifikacijska številka za DDV: </w:t>
      </w:r>
      <w:r w:rsidR="001610BF" w:rsidRPr="008B4E1F">
        <w:rPr>
          <w:rFonts w:asciiTheme="minorHAnsi" w:hAnsiTheme="minorHAnsi" w:cstheme="minorHAnsi"/>
          <w:sz w:val="22"/>
          <w:szCs w:val="22"/>
          <w:lang w:val="sl-SI"/>
        </w:rPr>
        <w:t xml:space="preserve">SI </w:t>
      </w:r>
      <w:r w:rsidRPr="008B4E1F">
        <w:rPr>
          <w:rFonts w:asciiTheme="minorHAnsi" w:hAnsiTheme="minorHAnsi" w:cstheme="minorHAnsi"/>
          <w:sz w:val="22"/>
          <w:szCs w:val="22"/>
          <w:lang w:val="sl-SI"/>
        </w:rPr>
        <w:t>52111776</w:t>
      </w:r>
      <w:r w:rsidR="009A4F94" w:rsidRPr="008B4E1F">
        <w:rPr>
          <w:rFonts w:asciiTheme="minorHAnsi" w:hAnsiTheme="minorHAnsi" w:cstheme="minorHAnsi"/>
          <w:sz w:val="22"/>
          <w:szCs w:val="22"/>
          <w:lang w:val="sl-SI"/>
        </w:rPr>
        <w:t xml:space="preserve">, ki </w:t>
      </w:r>
      <w:r w:rsidRPr="008B4E1F">
        <w:rPr>
          <w:rFonts w:asciiTheme="minorHAnsi" w:hAnsiTheme="minorHAnsi" w:cstheme="minorHAnsi"/>
          <w:sz w:val="22"/>
          <w:szCs w:val="22"/>
          <w:lang w:val="sl-SI"/>
        </w:rPr>
        <w:t>ga</w:t>
      </w:r>
      <w:r w:rsidR="001610BF" w:rsidRPr="008B4E1F">
        <w:rPr>
          <w:rFonts w:asciiTheme="minorHAnsi" w:hAnsiTheme="minorHAnsi" w:cstheme="minorHAnsi"/>
          <w:sz w:val="22"/>
          <w:szCs w:val="22"/>
          <w:lang w:val="sl-SI"/>
        </w:rPr>
        <w:t xml:space="preserve"> zastopa </w:t>
      </w:r>
      <w:r w:rsidRPr="008B4E1F">
        <w:rPr>
          <w:rFonts w:asciiTheme="minorHAnsi" w:hAnsiTheme="minorHAnsi" w:cstheme="minorHAnsi"/>
          <w:sz w:val="22"/>
          <w:szCs w:val="22"/>
          <w:lang w:val="sl-SI"/>
        </w:rPr>
        <w:t>generalni direktor doc. dr. Marko Jug, dr. med.</w:t>
      </w:r>
    </w:p>
    <w:p w14:paraId="51FE8337" w14:textId="27B81D46" w:rsidR="004737E3" w:rsidRPr="008B4E1F" w:rsidRDefault="009A4F94" w:rsidP="004737E3">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nadaljevanju</w:t>
      </w:r>
      <w:r w:rsidR="008D1028" w:rsidRPr="008B4E1F">
        <w:rPr>
          <w:rFonts w:asciiTheme="minorHAnsi" w:hAnsiTheme="minorHAnsi" w:cstheme="minorHAnsi"/>
          <w:sz w:val="22"/>
          <w:szCs w:val="22"/>
          <w:lang w:val="sl-SI"/>
        </w:rPr>
        <w:t>:</w:t>
      </w:r>
      <w:r w:rsidRPr="008B4E1F">
        <w:rPr>
          <w:rFonts w:asciiTheme="minorHAnsi" w:hAnsiTheme="minorHAnsi" w:cstheme="minorHAnsi"/>
          <w:sz w:val="22"/>
          <w:szCs w:val="22"/>
          <w:lang w:val="sl-SI"/>
        </w:rPr>
        <w:t xml:space="preserve"> naročnik)</w:t>
      </w:r>
      <w:r w:rsidR="004737E3" w:rsidRPr="008B4E1F">
        <w:rPr>
          <w:rFonts w:asciiTheme="minorHAnsi" w:hAnsiTheme="minorHAnsi" w:cstheme="minorHAnsi"/>
          <w:sz w:val="22"/>
          <w:szCs w:val="22"/>
          <w:lang w:val="sl-SI"/>
        </w:rPr>
        <w:t xml:space="preserve"> </w:t>
      </w:r>
    </w:p>
    <w:p w14:paraId="2BFCBF88" w14:textId="7DFBB2C2" w:rsidR="004737E3" w:rsidRPr="008B4E1F" w:rsidRDefault="004737E3" w:rsidP="004737E3">
      <w:pPr>
        <w:jc w:val="both"/>
        <w:rPr>
          <w:rFonts w:asciiTheme="minorHAnsi" w:hAnsiTheme="minorHAnsi" w:cstheme="minorHAnsi"/>
          <w:sz w:val="22"/>
          <w:szCs w:val="22"/>
          <w:lang w:val="sl-SI"/>
        </w:rPr>
      </w:pPr>
    </w:p>
    <w:p w14:paraId="1A71450B" w14:textId="04EA32E1" w:rsidR="009B10C2" w:rsidRPr="008B4E1F" w:rsidRDefault="004737E3" w:rsidP="00713146">
      <w:pPr>
        <w:spacing w:line="276" w:lineRule="auto"/>
        <w:ind w:right="965"/>
        <w:jc w:val="both"/>
        <w:rPr>
          <w:rFonts w:asciiTheme="minorHAnsi" w:hAnsiTheme="minorHAnsi" w:cstheme="minorHAnsi"/>
          <w:sz w:val="22"/>
          <w:lang w:val="sl-SI"/>
        </w:rPr>
      </w:pPr>
      <w:r w:rsidRPr="008B4E1F">
        <w:rPr>
          <w:rFonts w:asciiTheme="minorHAnsi" w:hAnsiTheme="minorHAnsi" w:cstheme="minorHAnsi"/>
          <w:sz w:val="22"/>
          <w:lang w:val="sl-SI"/>
        </w:rPr>
        <w:t>in</w:t>
      </w:r>
    </w:p>
    <w:p w14:paraId="6B88F590" w14:textId="77777777" w:rsidR="004737E3" w:rsidRPr="008B4E1F" w:rsidRDefault="004737E3" w:rsidP="00713146">
      <w:pPr>
        <w:spacing w:line="276" w:lineRule="auto"/>
        <w:ind w:right="965"/>
        <w:jc w:val="both"/>
        <w:rPr>
          <w:rFonts w:asciiTheme="minorHAnsi" w:hAnsiTheme="minorHAnsi" w:cstheme="minorHAnsi"/>
          <w:sz w:val="22"/>
          <w:lang w:val="sl-SI"/>
        </w:rPr>
      </w:pPr>
    </w:p>
    <w:p w14:paraId="2A929228" w14:textId="23AE20B0" w:rsidR="009B10C2" w:rsidRPr="008B4E1F" w:rsidRDefault="004737E3" w:rsidP="004737E3">
      <w:pPr>
        <w:spacing w:line="276" w:lineRule="auto"/>
        <w:jc w:val="both"/>
        <w:rPr>
          <w:rFonts w:asciiTheme="minorHAnsi" w:hAnsiTheme="minorHAnsi" w:cstheme="minorHAnsi"/>
          <w:sz w:val="22"/>
          <w:szCs w:val="22"/>
          <w:lang w:val="sl-SI"/>
        </w:rPr>
      </w:pPr>
      <w:r w:rsidRPr="008B4E1F">
        <w:rPr>
          <w:rFonts w:ascii="Arial Narrow" w:hAnsi="Arial Narrow"/>
          <w:b/>
          <w:sz w:val="22"/>
          <w:szCs w:val="22"/>
          <w:lang w:val="sl-SI"/>
        </w:rPr>
        <w:t>_____________________________________</w:t>
      </w:r>
      <w:r w:rsidR="009B10C2" w:rsidRPr="008B4E1F">
        <w:rPr>
          <w:rFonts w:asciiTheme="minorHAnsi" w:hAnsiTheme="minorHAnsi" w:cstheme="minorHAnsi"/>
          <w:sz w:val="22"/>
          <w:szCs w:val="22"/>
          <w:lang w:val="sl-SI"/>
        </w:rPr>
        <w:t>,</w:t>
      </w:r>
      <w:r w:rsidR="008E5B31" w:rsidRPr="008B4E1F">
        <w:rPr>
          <w:rFonts w:asciiTheme="minorHAnsi" w:hAnsiTheme="minorHAnsi" w:cstheme="minorHAnsi"/>
          <w:sz w:val="22"/>
          <w:szCs w:val="22"/>
          <w:lang w:val="sl-SI"/>
        </w:rPr>
        <w:t xml:space="preserve"> </w:t>
      </w:r>
      <w:r w:rsidR="009B10C2" w:rsidRPr="008B4E1F">
        <w:rPr>
          <w:rFonts w:asciiTheme="minorHAnsi" w:hAnsiTheme="minorHAnsi" w:cstheme="minorHAnsi"/>
          <w:sz w:val="22"/>
          <w:szCs w:val="22"/>
          <w:lang w:val="sl-SI"/>
        </w:rPr>
        <w:t xml:space="preserve">matična številka: </w:t>
      </w:r>
      <w:r w:rsidRPr="008B4E1F">
        <w:rPr>
          <w:rFonts w:asciiTheme="minorHAnsi" w:hAnsiTheme="minorHAnsi" w:cstheme="minorHAnsi"/>
          <w:sz w:val="22"/>
          <w:szCs w:val="22"/>
          <w:lang w:val="sl-SI"/>
        </w:rPr>
        <w:t>_______________</w:t>
      </w:r>
      <w:r w:rsidR="009B10C2" w:rsidRPr="008B4E1F">
        <w:rPr>
          <w:rFonts w:asciiTheme="minorHAnsi" w:hAnsiTheme="minorHAnsi" w:cstheme="minorHAnsi"/>
          <w:sz w:val="22"/>
          <w:szCs w:val="22"/>
          <w:lang w:val="sl-SI"/>
        </w:rPr>
        <w:t xml:space="preserve">, </w:t>
      </w:r>
      <w:r w:rsidR="00DD7AB0" w:rsidRPr="008B4E1F">
        <w:rPr>
          <w:rFonts w:asciiTheme="minorHAnsi" w:hAnsiTheme="minorHAnsi" w:cstheme="minorHAnsi"/>
          <w:sz w:val="22"/>
          <w:szCs w:val="22"/>
          <w:lang w:val="sl-SI"/>
        </w:rPr>
        <w:t>identifikacijska številka za DDV</w:t>
      </w:r>
      <w:r w:rsidR="009B10C2" w:rsidRPr="008B4E1F">
        <w:rPr>
          <w:rFonts w:asciiTheme="minorHAnsi" w:hAnsiTheme="minorHAnsi" w:cstheme="minorHAnsi"/>
          <w:sz w:val="22"/>
          <w:szCs w:val="22"/>
          <w:lang w:val="sl-SI"/>
        </w:rPr>
        <w:t xml:space="preserve">: </w:t>
      </w:r>
      <w:r w:rsidRPr="008B4E1F">
        <w:rPr>
          <w:rFonts w:ascii="Arial Narrow" w:hAnsi="Arial Narrow"/>
          <w:sz w:val="22"/>
          <w:szCs w:val="22"/>
          <w:lang w:val="sl-SI"/>
        </w:rPr>
        <w:t>_______________</w:t>
      </w:r>
      <w:r w:rsidR="009B10C2" w:rsidRPr="008B4E1F">
        <w:rPr>
          <w:rFonts w:asciiTheme="minorHAnsi" w:hAnsiTheme="minorHAnsi" w:cstheme="minorHAnsi"/>
          <w:sz w:val="22"/>
          <w:szCs w:val="22"/>
          <w:lang w:val="sl-SI"/>
        </w:rPr>
        <w:t>,</w:t>
      </w:r>
      <w:r w:rsidR="008E5B31" w:rsidRPr="008B4E1F">
        <w:rPr>
          <w:rFonts w:asciiTheme="minorHAnsi" w:hAnsiTheme="minorHAnsi" w:cstheme="minorHAnsi"/>
          <w:sz w:val="22"/>
          <w:szCs w:val="22"/>
          <w:lang w:val="sl-SI"/>
        </w:rPr>
        <w:t xml:space="preserve"> </w:t>
      </w:r>
      <w:r w:rsidR="009B10C2" w:rsidRPr="008B4E1F">
        <w:rPr>
          <w:rFonts w:asciiTheme="minorHAnsi" w:hAnsiTheme="minorHAnsi" w:cstheme="minorHAnsi"/>
          <w:sz w:val="22"/>
          <w:szCs w:val="22"/>
          <w:lang w:val="sl-SI"/>
        </w:rPr>
        <w:t xml:space="preserve">ki ga zastopa </w:t>
      </w:r>
      <w:r w:rsidRPr="008B4E1F">
        <w:rPr>
          <w:rFonts w:ascii="Arial Narrow" w:hAnsi="Arial Narrow"/>
          <w:sz w:val="22"/>
          <w:szCs w:val="22"/>
          <w:lang w:val="sl-SI"/>
        </w:rPr>
        <w:t>_______________</w:t>
      </w:r>
    </w:p>
    <w:p w14:paraId="53FDDA34" w14:textId="7742D870" w:rsidR="009B10C2" w:rsidRPr="008B4E1F" w:rsidRDefault="009B10C2" w:rsidP="00713146">
      <w:pPr>
        <w:spacing w:line="276" w:lineRule="auto"/>
        <w:rPr>
          <w:rFonts w:asciiTheme="minorHAnsi" w:hAnsiTheme="minorHAnsi" w:cstheme="minorHAnsi"/>
          <w:sz w:val="22"/>
          <w:szCs w:val="22"/>
          <w:lang w:val="sl-SI"/>
        </w:rPr>
      </w:pPr>
      <w:r w:rsidRPr="008B4E1F">
        <w:rPr>
          <w:rFonts w:asciiTheme="minorHAnsi" w:hAnsiTheme="minorHAnsi" w:cstheme="minorHAnsi"/>
          <w:sz w:val="22"/>
          <w:szCs w:val="22"/>
          <w:lang w:val="sl-SI"/>
        </w:rPr>
        <w:t>(v nadaljevanju</w:t>
      </w:r>
      <w:r w:rsidR="008D1028" w:rsidRPr="008B4E1F">
        <w:rPr>
          <w:rFonts w:asciiTheme="minorHAnsi" w:hAnsiTheme="minorHAnsi" w:cstheme="minorHAnsi"/>
          <w:sz w:val="22"/>
          <w:szCs w:val="22"/>
          <w:lang w:val="sl-SI"/>
        </w:rPr>
        <w:t>:</w:t>
      </w:r>
      <w:r w:rsidRPr="008B4E1F">
        <w:rPr>
          <w:rFonts w:asciiTheme="minorHAnsi" w:hAnsiTheme="minorHAnsi" w:cstheme="minorHAnsi"/>
          <w:sz w:val="22"/>
          <w:szCs w:val="22"/>
          <w:lang w:val="sl-SI"/>
        </w:rPr>
        <w:t xml:space="preserve"> izvajalec)</w:t>
      </w:r>
    </w:p>
    <w:p w14:paraId="73CBB95A" w14:textId="77777777" w:rsidR="009B10C2" w:rsidRPr="008B4E1F" w:rsidRDefault="009B10C2" w:rsidP="00713146">
      <w:pPr>
        <w:spacing w:line="276" w:lineRule="auto"/>
        <w:rPr>
          <w:rFonts w:asciiTheme="minorHAnsi" w:hAnsiTheme="minorHAnsi" w:cstheme="minorHAnsi"/>
          <w:b/>
          <w:lang w:val="sl-SI"/>
        </w:rPr>
      </w:pPr>
    </w:p>
    <w:p w14:paraId="6992A409" w14:textId="77777777" w:rsidR="009B10C2" w:rsidRPr="008B4E1F" w:rsidRDefault="009B10C2" w:rsidP="00713146">
      <w:pPr>
        <w:spacing w:line="276" w:lineRule="auto"/>
        <w:rPr>
          <w:rFonts w:asciiTheme="minorHAnsi" w:hAnsiTheme="minorHAnsi" w:cstheme="minorHAnsi"/>
          <w:sz w:val="22"/>
          <w:lang w:val="sl-SI"/>
        </w:rPr>
      </w:pPr>
      <w:r w:rsidRPr="008B4E1F">
        <w:rPr>
          <w:rFonts w:asciiTheme="minorHAnsi" w:hAnsiTheme="minorHAnsi" w:cstheme="minorHAnsi"/>
          <w:sz w:val="22"/>
          <w:lang w:val="sl-SI"/>
        </w:rPr>
        <w:t>skleneta</w:t>
      </w:r>
    </w:p>
    <w:p w14:paraId="607EE3FB" w14:textId="77777777" w:rsidR="009B10C2" w:rsidRPr="008B4E1F" w:rsidRDefault="009B10C2" w:rsidP="00713146">
      <w:pPr>
        <w:spacing w:line="276" w:lineRule="auto"/>
        <w:ind w:right="965"/>
        <w:jc w:val="both"/>
        <w:rPr>
          <w:rFonts w:asciiTheme="minorHAnsi" w:hAnsiTheme="minorHAnsi" w:cstheme="minorHAnsi"/>
          <w:lang w:val="sl-SI"/>
        </w:rPr>
      </w:pPr>
    </w:p>
    <w:p w14:paraId="2F3B2F18" w14:textId="531993E8" w:rsidR="00724CB0" w:rsidRPr="008B4E1F" w:rsidRDefault="00724CB0" w:rsidP="00713146">
      <w:pPr>
        <w:spacing w:line="276" w:lineRule="auto"/>
        <w:jc w:val="center"/>
        <w:rPr>
          <w:rFonts w:ascii="Calibri" w:hAnsi="Calibri" w:cs="Calibri"/>
          <w:b/>
          <w:sz w:val="28"/>
          <w:szCs w:val="28"/>
          <w:lang w:val="sl-SI"/>
        </w:rPr>
      </w:pPr>
      <w:r w:rsidRPr="008B4E1F">
        <w:rPr>
          <w:rFonts w:ascii="Calibri" w:hAnsi="Calibri" w:cs="Calibri"/>
          <w:b/>
          <w:sz w:val="28"/>
          <w:szCs w:val="28"/>
          <w:lang w:val="sl-SI"/>
        </w:rPr>
        <w:t>P</w:t>
      </w:r>
      <w:r w:rsidR="004737E3" w:rsidRPr="008B4E1F">
        <w:rPr>
          <w:rFonts w:ascii="Calibri" w:hAnsi="Calibri" w:cs="Calibri"/>
          <w:b/>
          <w:sz w:val="28"/>
          <w:szCs w:val="28"/>
          <w:lang w:val="sl-SI"/>
        </w:rPr>
        <w:t>ogodbo</w:t>
      </w:r>
    </w:p>
    <w:p w14:paraId="6388A533" w14:textId="4B8B7DA3" w:rsidR="00724CB0" w:rsidRPr="009B299B" w:rsidRDefault="004737E3" w:rsidP="00713146">
      <w:pPr>
        <w:pStyle w:val="NASLOV40ptGRAY"/>
        <w:spacing w:after="0" w:line="276" w:lineRule="auto"/>
        <w:jc w:val="center"/>
        <w:rPr>
          <w:rFonts w:ascii="Calibri" w:hAnsi="Calibri" w:cs="Calibri"/>
          <w:b/>
          <w:caps w:val="0"/>
          <w:color w:val="auto"/>
          <w:sz w:val="28"/>
          <w:szCs w:val="28"/>
          <w:lang w:eastAsia="ar-SA"/>
        </w:rPr>
      </w:pPr>
      <w:r w:rsidRPr="009B299B">
        <w:rPr>
          <w:rFonts w:ascii="Calibri" w:hAnsi="Calibri" w:cs="Calibri"/>
          <w:b/>
          <w:caps w:val="0"/>
          <w:color w:val="auto"/>
          <w:sz w:val="28"/>
          <w:szCs w:val="28"/>
          <w:lang w:eastAsia="ar-SA"/>
        </w:rPr>
        <w:t xml:space="preserve">za </w:t>
      </w:r>
      <w:r w:rsidR="00513709" w:rsidRPr="009B299B">
        <w:rPr>
          <w:rFonts w:ascii="Calibri" w:hAnsi="Calibri" w:cs="Calibri"/>
          <w:b/>
          <w:caps w:val="0"/>
          <w:color w:val="auto"/>
          <w:sz w:val="28"/>
          <w:szCs w:val="28"/>
          <w:lang w:eastAsia="ar-SA"/>
        </w:rPr>
        <w:t xml:space="preserve">vzdrževanje operacijskih miz </w:t>
      </w:r>
    </w:p>
    <w:p w14:paraId="5CE4469D" w14:textId="77777777" w:rsidR="00513709" w:rsidRPr="008B4E1F" w:rsidRDefault="00513709" w:rsidP="00513709">
      <w:pPr>
        <w:pStyle w:val="NASLOV40ptGRAY"/>
        <w:spacing w:after="0" w:line="276" w:lineRule="auto"/>
        <w:rPr>
          <w:rFonts w:asciiTheme="minorHAnsi" w:hAnsiTheme="minorHAnsi" w:cstheme="minorHAnsi"/>
          <w:caps w:val="0"/>
          <w:color w:val="595959"/>
          <w:sz w:val="22"/>
          <w:szCs w:val="22"/>
        </w:rPr>
      </w:pPr>
    </w:p>
    <w:p w14:paraId="02ED28CF" w14:textId="6CE5399B"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UVODNE DOLOČBE</w:t>
      </w:r>
    </w:p>
    <w:p w14:paraId="5F434877"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37102957" w14:textId="77777777" w:rsidR="009B10C2" w:rsidRPr="008B4E1F" w:rsidRDefault="009B10C2" w:rsidP="00713146">
      <w:pPr>
        <w:spacing w:line="276" w:lineRule="auto"/>
        <w:ind w:left="357"/>
        <w:jc w:val="center"/>
        <w:rPr>
          <w:rFonts w:asciiTheme="minorHAnsi" w:hAnsiTheme="minorHAnsi" w:cstheme="minorHAnsi"/>
          <w:sz w:val="12"/>
          <w:szCs w:val="12"/>
          <w:lang w:val="sl-SI"/>
        </w:rPr>
      </w:pPr>
    </w:p>
    <w:p w14:paraId="0D6893C9" w14:textId="0B4D1597" w:rsidR="00DD7AB0"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Pogodbeni stranki uvodoma ugotavljata, da</w:t>
      </w:r>
      <w:r w:rsidR="00DD7AB0" w:rsidRPr="008B4E1F">
        <w:rPr>
          <w:rFonts w:asciiTheme="minorHAnsi" w:hAnsiTheme="minorHAnsi" w:cstheme="minorHAnsi"/>
          <w:sz w:val="22"/>
          <w:szCs w:val="22"/>
          <w:lang w:val="sl-SI"/>
        </w:rPr>
        <w:t>:</w:t>
      </w:r>
    </w:p>
    <w:p w14:paraId="24DC18CA" w14:textId="0B43A066" w:rsidR="00F80E96" w:rsidRPr="008B4E1F" w:rsidRDefault="004737E3" w:rsidP="004D6BDF">
      <w:pPr>
        <w:pStyle w:val="Odstavekseznama"/>
        <w:numPr>
          <w:ilvl w:val="0"/>
          <w:numId w:val="12"/>
        </w:numPr>
        <w:spacing w:line="276" w:lineRule="auto"/>
        <w:ind w:left="284" w:hanging="284"/>
        <w:jc w:val="both"/>
        <w:rPr>
          <w:rFonts w:asciiTheme="minorHAnsi" w:hAnsiTheme="minorHAnsi" w:cstheme="minorHAnsi"/>
          <w:sz w:val="22"/>
          <w:szCs w:val="22"/>
        </w:rPr>
      </w:pPr>
      <w:r w:rsidRPr="008B4E1F">
        <w:rPr>
          <w:rFonts w:asciiTheme="minorHAnsi" w:hAnsiTheme="minorHAnsi" w:cstheme="minorHAnsi"/>
          <w:sz w:val="22"/>
          <w:szCs w:val="22"/>
        </w:rPr>
        <w:t>se pogodba sklepa na podlagi oddanega javnega naročila po odprtem postopku, v katerem je bilo obvestilo o javnem naročilu objavljeno na portalu javnih naročil dne ____________ z oznako __________</w:t>
      </w:r>
      <w:r w:rsidR="004424BA" w:rsidRPr="008B4E1F">
        <w:rPr>
          <w:rFonts w:asciiTheme="minorHAnsi" w:hAnsiTheme="minorHAnsi" w:cstheme="minorHAnsi"/>
          <w:sz w:val="22"/>
          <w:szCs w:val="22"/>
        </w:rPr>
        <w:t>in</w:t>
      </w:r>
      <w:r w:rsidRPr="008B4E1F">
        <w:rPr>
          <w:rFonts w:asciiTheme="minorHAnsi" w:hAnsiTheme="minorHAnsi" w:cstheme="minorHAnsi"/>
          <w:sz w:val="22"/>
          <w:szCs w:val="22"/>
        </w:rPr>
        <w:t xml:space="preserve"> v Uradnem listu EU dne _______________ z oznako ______________</w:t>
      </w:r>
      <w:r w:rsidR="00F80E96" w:rsidRPr="008B4E1F">
        <w:rPr>
          <w:rFonts w:asciiTheme="minorHAnsi" w:hAnsiTheme="minorHAnsi" w:cstheme="minorHAnsi"/>
          <w:sz w:val="22"/>
          <w:szCs w:val="22"/>
          <w:lang w:eastAsia="en-US"/>
        </w:rPr>
        <w:t>;</w:t>
      </w:r>
    </w:p>
    <w:p w14:paraId="660B1903" w14:textId="2F439C57" w:rsidR="00F80E96" w:rsidRPr="008B4E1F" w:rsidRDefault="004737E3" w:rsidP="004D6BDF">
      <w:pPr>
        <w:pStyle w:val="Odstavekseznama"/>
        <w:numPr>
          <w:ilvl w:val="0"/>
          <w:numId w:val="12"/>
        </w:numPr>
        <w:spacing w:line="276" w:lineRule="auto"/>
        <w:ind w:left="284" w:hanging="284"/>
        <w:jc w:val="both"/>
        <w:rPr>
          <w:rFonts w:asciiTheme="minorHAnsi" w:hAnsiTheme="minorHAnsi" w:cstheme="minorHAnsi"/>
          <w:sz w:val="22"/>
          <w:szCs w:val="22"/>
        </w:rPr>
      </w:pPr>
      <w:r w:rsidRPr="008B4E1F">
        <w:rPr>
          <w:rFonts w:asciiTheme="minorHAnsi" w:hAnsiTheme="minorHAnsi" w:cstheme="minorHAnsi"/>
          <w:sz w:val="22"/>
          <w:szCs w:val="22"/>
        </w:rPr>
        <w:t>je naročnik z odločitvijo o oddaji naročila št. _________ z dne _________ izbral ponudbo izvajalca kot najugodnejšo</w:t>
      </w:r>
      <w:r w:rsidR="00F80E96" w:rsidRPr="008B4E1F">
        <w:rPr>
          <w:rFonts w:asciiTheme="minorHAnsi" w:hAnsiTheme="minorHAnsi" w:cstheme="minorHAnsi"/>
          <w:sz w:val="22"/>
          <w:szCs w:val="22"/>
        </w:rPr>
        <w:t>.</w:t>
      </w:r>
    </w:p>
    <w:p w14:paraId="66CD831C" w14:textId="77777777" w:rsidR="00795DEE" w:rsidRPr="008B4E1F" w:rsidRDefault="00795DEE" w:rsidP="00713146">
      <w:pPr>
        <w:spacing w:line="276" w:lineRule="auto"/>
        <w:rPr>
          <w:rFonts w:asciiTheme="minorHAnsi" w:hAnsiTheme="minorHAnsi" w:cstheme="minorHAnsi"/>
          <w:b/>
          <w:sz w:val="22"/>
          <w:szCs w:val="22"/>
          <w:lang w:val="sl-SI"/>
        </w:rPr>
      </w:pPr>
    </w:p>
    <w:p w14:paraId="32C33DB0" w14:textId="77777777"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PREDMET POGODBE</w:t>
      </w:r>
    </w:p>
    <w:p w14:paraId="0722567C"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3555BECD" w14:textId="77777777" w:rsidR="009B10C2" w:rsidRPr="008B4E1F" w:rsidRDefault="009B10C2" w:rsidP="00713146">
      <w:pPr>
        <w:spacing w:line="276" w:lineRule="auto"/>
        <w:jc w:val="center"/>
        <w:rPr>
          <w:rFonts w:asciiTheme="minorHAnsi" w:hAnsiTheme="minorHAnsi" w:cstheme="minorHAnsi"/>
          <w:sz w:val="12"/>
          <w:szCs w:val="12"/>
          <w:lang w:val="sl-SI"/>
        </w:rPr>
      </w:pPr>
    </w:p>
    <w:p w14:paraId="0EC1841D" w14:textId="0540E30A" w:rsidR="00186435"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Predmet pogodbe je</w:t>
      </w:r>
      <w:r w:rsidR="00B577A1" w:rsidRPr="008B4E1F">
        <w:rPr>
          <w:rFonts w:asciiTheme="minorHAnsi" w:hAnsiTheme="minorHAnsi" w:cstheme="minorHAnsi"/>
          <w:sz w:val="22"/>
          <w:szCs w:val="22"/>
          <w:lang w:val="sl-SI"/>
        </w:rPr>
        <w:t xml:space="preserve"> vzdrževanje</w:t>
      </w:r>
      <w:r w:rsidRPr="008B4E1F">
        <w:rPr>
          <w:rFonts w:asciiTheme="minorHAnsi" w:hAnsiTheme="minorHAnsi" w:cstheme="minorHAnsi"/>
          <w:sz w:val="22"/>
          <w:szCs w:val="22"/>
          <w:lang w:val="sl-SI"/>
        </w:rPr>
        <w:t xml:space="preserve"> </w:t>
      </w:r>
      <w:r w:rsidR="00513709" w:rsidRPr="008B4E1F">
        <w:rPr>
          <w:rFonts w:asciiTheme="minorHAnsi" w:hAnsiTheme="minorHAnsi" w:cstheme="minorHAnsi"/>
          <w:sz w:val="22"/>
          <w:szCs w:val="22"/>
          <w:lang w:val="sl-SI"/>
        </w:rPr>
        <w:t>___________</w:t>
      </w:r>
      <w:r w:rsidR="00CC1BC3" w:rsidRPr="008B4E1F">
        <w:rPr>
          <w:rFonts w:asciiTheme="minorHAnsi" w:hAnsiTheme="minorHAnsi" w:cstheme="minorHAnsi"/>
          <w:sz w:val="22"/>
          <w:szCs w:val="22"/>
          <w:lang w:val="sl-SI"/>
        </w:rPr>
        <w:t xml:space="preserve"> </w:t>
      </w:r>
      <w:r w:rsidR="00CC1BC3" w:rsidRPr="008B4E1F">
        <w:rPr>
          <w:rFonts w:asciiTheme="minorHAnsi" w:hAnsiTheme="minorHAnsi" w:cstheme="minorHAnsi"/>
          <w:i/>
          <w:iCs/>
          <w:sz w:val="22"/>
          <w:szCs w:val="22"/>
          <w:lang w:val="sl-SI"/>
        </w:rPr>
        <w:t>/navedejo se sklopi, za katere se sklepa pogodba/</w:t>
      </w:r>
      <w:r w:rsidR="00882B54"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 xml:space="preserve">(v nadaljevanju: </w:t>
      </w:r>
      <w:r w:rsidR="00882B54" w:rsidRPr="008B4E1F">
        <w:rPr>
          <w:rFonts w:asciiTheme="minorHAnsi" w:hAnsiTheme="minorHAnsi" w:cstheme="minorHAnsi"/>
          <w:sz w:val="22"/>
          <w:szCs w:val="22"/>
          <w:lang w:val="sl-SI"/>
        </w:rPr>
        <w:t>oprema</w:t>
      </w:r>
      <w:r w:rsidRPr="008B4E1F">
        <w:rPr>
          <w:rFonts w:asciiTheme="minorHAnsi" w:hAnsiTheme="minorHAnsi" w:cstheme="minorHAnsi"/>
          <w:sz w:val="22"/>
          <w:szCs w:val="22"/>
          <w:lang w:val="sl-SI"/>
        </w:rPr>
        <w:t>)</w:t>
      </w:r>
      <w:r w:rsidR="00C4767E" w:rsidRPr="008B4E1F">
        <w:rPr>
          <w:rFonts w:asciiTheme="minorHAnsi" w:hAnsiTheme="minorHAnsi" w:cstheme="minorHAnsi"/>
          <w:sz w:val="22"/>
          <w:szCs w:val="22"/>
          <w:lang w:val="sl-SI"/>
        </w:rPr>
        <w:t>.</w:t>
      </w:r>
      <w:r w:rsidR="00513709" w:rsidRPr="008B4E1F">
        <w:rPr>
          <w:rFonts w:asciiTheme="minorHAnsi" w:hAnsiTheme="minorHAnsi" w:cstheme="minorHAnsi"/>
          <w:i/>
          <w:iCs/>
          <w:sz w:val="22"/>
          <w:szCs w:val="22"/>
          <w:lang w:val="sl-SI"/>
        </w:rPr>
        <w:t xml:space="preserve"> </w:t>
      </w:r>
    </w:p>
    <w:p w14:paraId="30F612AB" w14:textId="77777777" w:rsidR="00186435" w:rsidRPr="008B4E1F" w:rsidRDefault="00186435" w:rsidP="00186435">
      <w:pPr>
        <w:tabs>
          <w:tab w:val="left" w:pos="10065"/>
        </w:tabs>
        <w:spacing w:line="276" w:lineRule="auto"/>
        <w:ind w:right="-46"/>
        <w:jc w:val="both"/>
        <w:rPr>
          <w:rFonts w:asciiTheme="minorHAnsi" w:hAnsiTheme="minorHAnsi" w:cstheme="minorHAnsi"/>
          <w:color w:val="FF0000"/>
          <w:sz w:val="22"/>
          <w:szCs w:val="22"/>
          <w:lang w:val="sl-SI"/>
        </w:rPr>
      </w:pPr>
    </w:p>
    <w:p w14:paraId="5DC97E82" w14:textId="44D1ED26" w:rsidR="00862E85" w:rsidRPr="008B4E1F" w:rsidRDefault="00186435" w:rsidP="00862E85">
      <w:pPr>
        <w:spacing w:line="276" w:lineRule="auto"/>
        <w:jc w:val="both"/>
        <w:rPr>
          <w:rFonts w:asciiTheme="minorHAnsi" w:hAnsiTheme="minorHAnsi" w:cstheme="minorHAnsi"/>
          <w:bCs/>
          <w:sz w:val="22"/>
          <w:szCs w:val="22"/>
          <w:lang w:val="sl-SI"/>
        </w:rPr>
      </w:pPr>
      <w:r w:rsidRPr="008B4E1F">
        <w:rPr>
          <w:rFonts w:asciiTheme="minorHAnsi" w:hAnsiTheme="minorHAnsi" w:cstheme="minorHAnsi"/>
          <w:sz w:val="22"/>
          <w:szCs w:val="22"/>
          <w:lang w:val="sl-SI"/>
        </w:rPr>
        <w:t xml:space="preserve">Predmet pogodbe je podrobneje določen v </w:t>
      </w:r>
      <w:r w:rsidR="00862E85" w:rsidRPr="008B4E1F">
        <w:rPr>
          <w:rFonts w:asciiTheme="minorHAnsi" w:hAnsiTheme="minorHAnsi" w:cstheme="minorHAnsi"/>
          <w:sz w:val="22"/>
          <w:szCs w:val="22"/>
          <w:lang w:val="sl-SI"/>
        </w:rPr>
        <w:t>dokumentaciji v zvezi z oddajo javnega naročila</w:t>
      </w:r>
      <w:r w:rsidRPr="008B4E1F">
        <w:rPr>
          <w:rFonts w:asciiTheme="minorHAnsi" w:hAnsiTheme="minorHAnsi" w:cstheme="minorHAnsi"/>
          <w:sz w:val="22"/>
          <w:szCs w:val="22"/>
          <w:lang w:val="sl-SI"/>
        </w:rPr>
        <w:t xml:space="preserve"> in </w:t>
      </w:r>
      <w:r w:rsidR="00882B54" w:rsidRPr="008B4E1F">
        <w:rPr>
          <w:rFonts w:asciiTheme="minorHAnsi" w:hAnsiTheme="minorHAnsi" w:cstheme="minorHAnsi"/>
          <w:sz w:val="22"/>
          <w:szCs w:val="22"/>
          <w:lang w:val="sl-SI"/>
        </w:rPr>
        <w:t xml:space="preserve">ponudbenem predračunu izvajalca št. __________ z dne __________, ki </w:t>
      </w:r>
      <w:r w:rsidR="00683BAC" w:rsidRPr="008B4E1F">
        <w:rPr>
          <w:rFonts w:asciiTheme="minorHAnsi" w:hAnsiTheme="minorHAnsi" w:cstheme="minorHAnsi"/>
          <w:sz w:val="22"/>
          <w:szCs w:val="22"/>
          <w:lang w:val="sl-SI"/>
        </w:rPr>
        <w:t>je</w:t>
      </w:r>
      <w:r w:rsidR="00882B54" w:rsidRPr="008B4E1F">
        <w:rPr>
          <w:rFonts w:asciiTheme="minorHAnsi" w:hAnsiTheme="minorHAnsi" w:cstheme="minorHAnsi"/>
          <w:sz w:val="22"/>
          <w:szCs w:val="22"/>
          <w:lang w:val="sl-SI"/>
        </w:rPr>
        <w:t xml:space="preserve"> </w:t>
      </w:r>
      <w:r w:rsidR="00683BAC" w:rsidRPr="008B4E1F">
        <w:rPr>
          <w:rFonts w:asciiTheme="minorHAnsi" w:hAnsiTheme="minorHAnsi" w:cstheme="minorHAnsi"/>
          <w:sz w:val="22"/>
          <w:szCs w:val="22"/>
          <w:lang w:val="sl-SI"/>
        </w:rPr>
        <w:t>P</w:t>
      </w:r>
      <w:r w:rsidR="00882B54" w:rsidRPr="008B4E1F">
        <w:rPr>
          <w:rFonts w:asciiTheme="minorHAnsi" w:hAnsiTheme="minorHAnsi" w:cstheme="minorHAnsi"/>
          <w:sz w:val="22"/>
          <w:szCs w:val="22"/>
          <w:lang w:val="sl-SI"/>
        </w:rPr>
        <w:t>riloga</w:t>
      </w:r>
      <w:r w:rsidR="00683BAC" w:rsidRPr="008B4E1F">
        <w:rPr>
          <w:rFonts w:asciiTheme="minorHAnsi" w:hAnsiTheme="minorHAnsi" w:cstheme="minorHAnsi"/>
          <w:sz w:val="22"/>
          <w:szCs w:val="22"/>
          <w:lang w:val="sl-SI"/>
        </w:rPr>
        <w:t xml:space="preserve"> 1</w:t>
      </w:r>
      <w:r w:rsidR="00882B54" w:rsidRPr="008B4E1F">
        <w:rPr>
          <w:rFonts w:asciiTheme="minorHAnsi" w:hAnsiTheme="minorHAnsi" w:cstheme="minorHAnsi"/>
          <w:sz w:val="22"/>
          <w:szCs w:val="22"/>
          <w:lang w:val="sl-SI"/>
        </w:rPr>
        <w:t xml:space="preserve"> te pogodbe in njen sestavni del </w:t>
      </w:r>
      <w:r w:rsidRPr="008B4E1F">
        <w:rPr>
          <w:rFonts w:asciiTheme="minorHAnsi" w:hAnsiTheme="minorHAnsi" w:cstheme="minorHAnsi"/>
          <w:sz w:val="22"/>
          <w:szCs w:val="22"/>
          <w:lang w:val="sl-SI"/>
        </w:rPr>
        <w:t>ter se izvaja na način, kot je določen v pogodbi</w:t>
      </w:r>
      <w:r w:rsidR="00683BAC" w:rsidRPr="008B4E1F">
        <w:rPr>
          <w:rFonts w:asciiTheme="minorHAnsi" w:hAnsiTheme="minorHAnsi" w:cstheme="minorHAnsi"/>
          <w:sz w:val="22"/>
          <w:szCs w:val="22"/>
          <w:lang w:val="sl-SI"/>
        </w:rPr>
        <w:t>,</w:t>
      </w:r>
      <w:r w:rsidR="00862E85" w:rsidRPr="008B4E1F">
        <w:rPr>
          <w:rFonts w:asciiTheme="minorHAnsi" w:hAnsiTheme="minorHAnsi" w:cstheme="minorHAnsi"/>
          <w:sz w:val="22"/>
          <w:szCs w:val="22"/>
          <w:lang w:val="sl-SI"/>
        </w:rPr>
        <w:t xml:space="preserve"> </w:t>
      </w:r>
      <w:r w:rsidR="00683BAC" w:rsidRPr="008B4E1F">
        <w:rPr>
          <w:rFonts w:asciiTheme="minorHAnsi" w:hAnsiTheme="minorHAnsi" w:cstheme="minorHAnsi"/>
          <w:sz w:val="22"/>
          <w:szCs w:val="22"/>
          <w:lang w:val="sl-SI"/>
        </w:rPr>
        <w:t>ponudbeni dokumentaciji izvajalca in dokumentaciji v zvezi z oddajo javnega naročila</w:t>
      </w:r>
      <w:r w:rsidRPr="008B4E1F">
        <w:rPr>
          <w:rFonts w:asciiTheme="minorHAnsi" w:hAnsiTheme="minorHAnsi" w:cstheme="minorHAnsi"/>
          <w:sz w:val="22"/>
          <w:szCs w:val="22"/>
          <w:lang w:val="sl-SI"/>
        </w:rPr>
        <w:t xml:space="preserve">. </w:t>
      </w:r>
      <w:r w:rsidR="00862E85" w:rsidRPr="008B4E1F">
        <w:rPr>
          <w:rFonts w:asciiTheme="minorHAnsi" w:hAnsiTheme="minorHAnsi" w:cstheme="minorHAnsi"/>
          <w:bCs/>
          <w:sz w:val="22"/>
          <w:szCs w:val="22"/>
          <w:lang w:val="sl-SI"/>
        </w:rPr>
        <w:t xml:space="preserve">V primeru nasprotja med to pogodbo, dokumentacijo </w:t>
      </w:r>
      <w:r w:rsidR="00862E85" w:rsidRPr="008B4E1F">
        <w:rPr>
          <w:rFonts w:asciiTheme="minorHAnsi" w:hAnsiTheme="minorHAnsi" w:cstheme="minorHAnsi"/>
          <w:sz w:val="22"/>
          <w:szCs w:val="22"/>
          <w:lang w:val="sl-SI"/>
        </w:rPr>
        <w:t xml:space="preserve">v zvezi z oddajo javnega naročila </w:t>
      </w:r>
      <w:r w:rsidR="00862E85" w:rsidRPr="008B4E1F">
        <w:rPr>
          <w:rFonts w:asciiTheme="minorHAnsi" w:hAnsiTheme="minorHAnsi" w:cstheme="minorHAnsi"/>
          <w:bCs/>
          <w:sz w:val="22"/>
          <w:szCs w:val="22"/>
          <w:lang w:val="sl-SI"/>
        </w:rPr>
        <w:t>in ponudb</w:t>
      </w:r>
      <w:r w:rsidR="00AD5FC4" w:rsidRPr="008B4E1F">
        <w:rPr>
          <w:rFonts w:asciiTheme="minorHAnsi" w:hAnsiTheme="minorHAnsi" w:cstheme="minorHAnsi"/>
          <w:bCs/>
          <w:sz w:val="22"/>
          <w:szCs w:val="22"/>
          <w:lang w:val="sl-SI"/>
        </w:rPr>
        <w:t>eno dokumentacijo izvajalca</w:t>
      </w:r>
      <w:r w:rsidR="00862E85" w:rsidRPr="008B4E1F">
        <w:rPr>
          <w:rFonts w:asciiTheme="minorHAnsi" w:hAnsiTheme="minorHAnsi" w:cstheme="minorHAnsi"/>
          <w:bCs/>
          <w:sz w:val="22"/>
          <w:szCs w:val="22"/>
          <w:lang w:val="sl-SI"/>
        </w:rPr>
        <w:t xml:space="preserve">, veljajo najprej določbe te pogodbe, nato določbe dokumentacije </w:t>
      </w:r>
      <w:r w:rsidR="00862E85" w:rsidRPr="008B4E1F">
        <w:rPr>
          <w:rFonts w:asciiTheme="minorHAnsi" w:hAnsiTheme="minorHAnsi" w:cstheme="minorHAnsi"/>
          <w:sz w:val="22"/>
          <w:szCs w:val="22"/>
          <w:lang w:val="sl-SI"/>
        </w:rPr>
        <w:t xml:space="preserve">v zvezi z oddajo javnega naročila </w:t>
      </w:r>
      <w:r w:rsidR="00862E85" w:rsidRPr="008B4E1F">
        <w:rPr>
          <w:rFonts w:asciiTheme="minorHAnsi" w:hAnsiTheme="minorHAnsi" w:cstheme="minorHAnsi"/>
          <w:bCs/>
          <w:sz w:val="22"/>
          <w:szCs w:val="22"/>
          <w:lang w:val="sl-SI"/>
        </w:rPr>
        <w:t>in nato določbe ponudbe</w:t>
      </w:r>
      <w:r w:rsidR="00AD5FC4" w:rsidRPr="008B4E1F">
        <w:rPr>
          <w:rFonts w:asciiTheme="minorHAnsi" w:hAnsiTheme="minorHAnsi" w:cstheme="minorHAnsi"/>
          <w:bCs/>
          <w:sz w:val="22"/>
          <w:szCs w:val="22"/>
          <w:lang w:val="sl-SI"/>
        </w:rPr>
        <w:t>ne dokumentacije</w:t>
      </w:r>
      <w:r w:rsidR="00862E85" w:rsidRPr="008B4E1F">
        <w:rPr>
          <w:rFonts w:asciiTheme="minorHAnsi" w:hAnsiTheme="minorHAnsi" w:cstheme="minorHAnsi"/>
          <w:bCs/>
          <w:sz w:val="22"/>
          <w:szCs w:val="22"/>
          <w:lang w:val="sl-SI"/>
        </w:rPr>
        <w:t xml:space="preserve"> </w:t>
      </w:r>
      <w:r w:rsidR="00862E85" w:rsidRPr="008B4E1F">
        <w:rPr>
          <w:rFonts w:asciiTheme="minorHAnsi" w:hAnsiTheme="minorHAnsi" w:cstheme="minorHAnsi"/>
          <w:sz w:val="22"/>
          <w:szCs w:val="22"/>
          <w:lang w:val="sl-SI"/>
        </w:rPr>
        <w:t>izvajalca</w:t>
      </w:r>
      <w:r w:rsidR="00862E85" w:rsidRPr="008B4E1F">
        <w:rPr>
          <w:rFonts w:asciiTheme="minorHAnsi" w:hAnsiTheme="minorHAnsi" w:cstheme="minorHAnsi"/>
          <w:bCs/>
          <w:sz w:val="22"/>
          <w:szCs w:val="22"/>
          <w:lang w:val="sl-SI"/>
        </w:rPr>
        <w:t xml:space="preserve">, če ni v tej pogodbi izrecno navedeno drugače. </w:t>
      </w:r>
    </w:p>
    <w:p w14:paraId="38B6C501" w14:textId="77777777" w:rsidR="00186435"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p>
    <w:p w14:paraId="5E0F0AD1" w14:textId="48EB7449" w:rsidR="009B10C2"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je kot strokovnjak odgovoren za kakovostno in pravočasno izvedbo vseh pogodbenih obveznosti, ki jih je potrebno izvršiti za uspešno in popolno izvedbo predmeta pogodbe.</w:t>
      </w:r>
      <w:r w:rsidR="005978B9" w:rsidRPr="008B4E1F">
        <w:rPr>
          <w:rFonts w:asciiTheme="minorHAnsi" w:hAnsiTheme="minorHAnsi" w:cstheme="minorHAnsi"/>
          <w:sz w:val="22"/>
          <w:szCs w:val="22"/>
          <w:lang w:val="sl-SI"/>
        </w:rPr>
        <w:t xml:space="preserve"> </w:t>
      </w:r>
    </w:p>
    <w:p w14:paraId="104A146A" w14:textId="77777777" w:rsidR="008C30CD" w:rsidRPr="008B4E1F" w:rsidRDefault="008C30CD" w:rsidP="00186435">
      <w:pPr>
        <w:tabs>
          <w:tab w:val="left" w:pos="10065"/>
        </w:tabs>
        <w:spacing w:line="276" w:lineRule="auto"/>
        <w:ind w:right="-46"/>
        <w:jc w:val="both"/>
        <w:rPr>
          <w:rFonts w:asciiTheme="minorHAnsi" w:hAnsiTheme="minorHAnsi" w:cstheme="minorHAnsi"/>
          <w:sz w:val="22"/>
          <w:szCs w:val="22"/>
          <w:lang w:val="sl-SI"/>
        </w:rPr>
      </w:pPr>
    </w:p>
    <w:p w14:paraId="5420877C" w14:textId="01C2E82E" w:rsidR="005978B9" w:rsidRPr="008B4E1F" w:rsidRDefault="008C30CD"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IZVAJANJE STORITEV</w:t>
      </w:r>
    </w:p>
    <w:p w14:paraId="021ECC32"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B632011" w14:textId="77777777" w:rsidR="009B10C2" w:rsidRPr="008B4E1F" w:rsidRDefault="009B10C2" w:rsidP="00713146">
      <w:pPr>
        <w:tabs>
          <w:tab w:val="left" w:pos="10065"/>
        </w:tabs>
        <w:spacing w:line="276" w:lineRule="auto"/>
        <w:ind w:right="-46"/>
        <w:jc w:val="both"/>
        <w:rPr>
          <w:rFonts w:asciiTheme="minorHAnsi" w:hAnsiTheme="minorHAnsi" w:cstheme="minorHAnsi"/>
          <w:sz w:val="12"/>
          <w:szCs w:val="12"/>
          <w:lang w:val="sl-SI"/>
        </w:rPr>
      </w:pPr>
    </w:p>
    <w:p w14:paraId="5F499BED" w14:textId="73253643" w:rsidR="003F3F94" w:rsidRPr="008B4E1F" w:rsidRDefault="00943037" w:rsidP="003F3F94">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rPr>
        <w:lastRenderedPageBreak/>
        <w:t xml:space="preserve">Vzdrževanje opreme obsega preventivno in kurativno vzdrževanje. </w:t>
      </w:r>
      <w:r w:rsidR="00707C24" w:rsidRPr="001D7873">
        <w:rPr>
          <w:rFonts w:ascii="Calibri" w:hAnsi="Calibri" w:cs="Calibri"/>
          <w:sz w:val="22"/>
          <w:szCs w:val="22"/>
          <w:lang w:val="sl-SI" w:eastAsia="sl-SI"/>
        </w:rPr>
        <w:t xml:space="preserve">Vzdrževanje opreme se izvaja z namenom, da se zagotovi nemoteno delovanje opreme. Pri vsakem pregledu, posegu ali preizkusu opreme mora izvajalec zagotoviti pravilno delovanje opreme po ponovnem zagonu. </w:t>
      </w:r>
      <w:r w:rsidR="00FF44A6" w:rsidRPr="003821CA">
        <w:rPr>
          <w:rFonts w:ascii="Calibri" w:hAnsi="Calibri" w:cs="Calibri"/>
          <w:sz w:val="22"/>
          <w:szCs w:val="22"/>
          <w:lang w:val="sl-SI" w:eastAsia="sl-SI"/>
        </w:rPr>
        <w:t>Izvajalec se zavezuje izvesti storitve vzdrževanja skladno s priporočili in navodili proizvajalca opreme, pravili stroke in standardom dobrega strokovnjaka</w:t>
      </w:r>
      <w:r w:rsidR="003F3F94" w:rsidRPr="008B4E1F">
        <w:rPr>
          <w:rFonts w:asciiTheme="minorHAnsi" w:hAnsiTheme="minorHAnsi" w:cstheme="minorHAnsi"/>
          <w:sz w:val="22"/>
          <w:szCs w:val="22"/>
          <w:lang w:val="sl-SI" w:eastAsia="sl-SI"/>
        </w:rPr>
        <w:t>.</w:t>
      </w:r>
    </w:p>
    <w:p w14:paraId="3E5F51CF" w14:textId="77777777" w:rsidR="00445030" w:rsidRPr="008B4E1F" w:rsidRDefault="00445030" w:rsidP="00445030">
      <w:pPr>
        <w:spacing w:line="276" w:lineRule="auto"/>
        <w:jc w:val="both"/>
        <w:rPr>
          <w:rFonts w:asciiTheme="minorHAnsi" w:hAnsiTheme="minorHAnsi" w:cstheme="minorHAnsi"/>
          <w:sz w:val="22"/>
          <w:szCs w:val="22"/>
          <w:lang w:val="sl-SI" w:eastAsia="sl-SI"/>
        </w:rPr>
      </w:pPr>
    </w:p>
    <w:p w14:paraId="68DF03A4" w14:textId="29F04716" w:rsidR="00445030" w:rsidRPr="008B4E1F" w:rsidRDefault="00445030" w:rsidP="001E041A">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Seznam opreme v Prilogi 1 te pogodbe predstavlja stanje opreme pri naročniku v času sklenitve te pogodbe. Nabor opreme (količine in tipi) se lahko prilagaja sprotnim potrebam naročnika oziroma spreminja zaradi </w:t>
      </w:r>
      <w:r w:rsidR="00FF44A6" w:rsidRPr="008B4E1F">
        <w:rPr>
          <w:rFonts w:asciiTheme="minorHAnsi" w:hAnsiTheme="minorHAnsi" w:cstheme="minorHAnsi"/>
          <w:sz w:val="22"/>
          <w:szCs w:val="22"/>
          <w:lang w:val="sl-SI" w:eastAsia="sl-SI"/>
        </w:rPr>
        <w:t xml:space="preserve">izločitve opreme iz uporabe ali </w:t>
      </w:r>
      <w:r w:rsidRPr="008B4E1F">
        <w:rPr>
          <w:rFonts w:asciiTheme="minorHAnsi" w:hAnsiTheme="minorHAnsi" w:cstheme="minorHAnsi"/>
          <w:sz w:val="22"/>
          <w:szCs w:val="22"/>
          <w:lang w:val="sl-SI" w:eastAsia="sl-SI"/>
        </w:rPr>
        <w:t xml:space="preserve">pridobitve dodatne opreme. V </w:t>
      </w:r>
      <w:r w:rsidR="00FF44A6" w:rsidRPr="008B4E1F">
        <w:rPr>
          <w:rFonts w:asciiTheme="minorHAnsi" w:hAnsiTheme="minorHAnsi" w:cstheme="minorHAnsi"/>
          <w:sz w:val="22"/>
          <w:szCs w:val="22"/>
          <w:lang w:val="sl-SI" w:eastAsia="sl-SI"/>
        </w:rPr>
        <w:t>slednjem</w:t>
      </w:r>
      <w:r w:rsidRPr="008B4E1F">
        <w:rPr>
          <w:rFonts w:asciiTheme="minorHAnsi" w:hAnsiTheme="minorHAnsi" w:cstheme="minorHAnsi"/>
          <w:sz w:val="22"/>
          <w:szCs w:val="22"/>
          <w:lang w:val="sl-SI" w:eastAsia="sl-SI"/>
        </w:rPr>
        <w:t xml:space="preserve"> primer</w:t>
      </w:r>
      <w:r w:rsidR="00FF44A6" w:rsidRPr="008B4E1F">
        <w:rPr>
          <w:rFonts w:asciiTheme="minorHAnsi" w:hAnsiTheme="minorHAnsi" w:cstheme="minorHAnsi"/>
          <w:sz w:val="22"/>
          <w:szCs w:val="22"/>
          <w:lang w:val="sl-SI" w:eastAsia="sl-SI"/>
        </w:rPr>
        <w:t>u</w:t>
      </w:r>
      <w:r w:rsidRPr="008B4E1F">
        <w:rPr>
          <w:rFonts w:asciiTheme="minorHAnsi" w:hAnsiTheme="minorHAnsi" w:cstheme="minorHAnsi"/>
          <w:sz w:val="22"/>
          <w:szCs w:val="22"/>
          <w:lang w:val="sl-SI" w:eastAsia="sl-SI"/>
        </w:rPr>
        <w:t xml:space="preserve"> pogodbeni stranki </w:t>
      </w:r>
      <w:r w:rsidR="007B5622" w:rsidRPr="008B4E1F">
        <w:rPr>
          <w:rFonts w:asciiTheme="minorHAnsi" w:hAnsiTheme="minorHAnsi" w:cstheme="minorHAnsi"/>
          <w:sz w:val="22"/>
          <w:szCs w:val="22"/>
          <w:lang w:val="sl-SI" w:eastAsia="sl-SI"/>
        </w:rPr>
        <w:t xml:space="preserve">po potrebi </w:t>
      </w:r>
      <w:r w:rsidRPr="008B4E1F">
        <w:rPr>
          <w:rFonts w:asciiTheme="minorHAnsi" w:hAnsiTheme="minorHAnsi" w:cstheme="minorHAnsi"/>
          <w:sz w:val="22"/>
          <w:szCs w:val="22"/>
          <w:lang w:val="sl-SI" w:eastAsia="sl-SI"/>
        </w:rPr>
        <w:t xml:space="preserve">za </w:t>
      </w:r>
      <w:r w:rsidR="00FF44A6" w:rsidRPr="008B4E1F">
        <w:rPr>
          <w:rFonts w:asciiTheme="minorHAnsi" w:hAnsiTheme="minorHAnsi" w:cstheme="minorHAnsi"/>
          <w:sz w:val="22"/>
          <w:szCs w:val="22"/>
          <w:lang w:val="sl-SI" w:eastAsia="sl-SI"/>
        </w:rPr>
        <w:t xml:space="preserve">preventivno vzdrževanje </w:t>
      </w:r>
      <w:r w:rsidRPr="008B4E1F">
        <w:rPr>
          <w:rFonts w:asciiTheme="minorHAnsi" w:hAnsiTheme="minorHAnsi" w:cstheme="minorHAnsi"/>
          <w:sz w:val="22"/>
          <w:szCs w:val="22"/>
          <w:lang w:val="sl-SI" w:eastAsia="sl-SI"/>
        </w:rPr>
        <w:t>posamezn</w:t>
      </w:r>
      <w:r w:rsidR="00FF44A6" w:rsidRPr="008B4E1F">
        <w:rPr>
          <w:rFonts w:asciiTheme="minorHAnsi" w:hAnsiTheme="minorHAnsi" w:cstheme="minorHAnsi"/>
          <w:sz w:val="22"/>
          <w:szCs w:val="22"/>
          <w:lang w:val="sl-SI" w:eastAsia="sl-SI"/>
        </w:rPr>
        <w:t>e</w:t>
      </w:r>
      <w:r w:rsidRPr="008B4E1F">
        <w:rPr>
          <w:rFonts w:asciiTheme="minorHAnsi" w:hAnsiTheme="minorHAnsi" w:cstheme="minorHAnsi"/>
          <w:sz w:val="22"/>
          <w:szCs w:val="22"/>
          <w:lang w:val="sl-SI" w:eastAsia="sl-SI"/>
        </w:rPr>
        <w:t xml:space="preserve"> dodatn</w:t>
      </w:r>
      <w:r w:rsidR="00FF44A6" w:rsidRPr="008B4E1F">
        <w:rPr>
          <w:rFonts w:asciiTheme="minorHAnsi" w:hAnsiTheme="minorHAnsi" w:cstheme="minorHAnsi"/>
          <w:sz w:val="22"/>
          <w:szCs w:val="22"/>
          <w:lang w:val="sl-SI" w:eastAsia="sl-SI"/>
        </w:rPr>
        <w:t>e</w:t>
      </w:r>
      <w:r w:rsidR="001E041A" w:rsidRPr="008B4E1F">
        <w:rPr>
          <w:rFonts w:asciiTheme="minorHAnsi" w:hAnsiTheme="minorHAnsi" w:cstheme="minorHAnsi"/>
          <w:sz w:val="22"/>
          <w:szCs w:val="22"/>
          <w:lang w:val="sl-SI" w:eastAsia="sl-SI"/>
        </w:rPr>
        <w:t xml:space="preserve"> oprem</w:t>
      </w:r>
      <w:r w:rsidR="00FF44A6" w:rsidRPr="008B4E1F">
        <w:rPr>
          <w:rFonts w:asciiTheme="minorHAnsi" w:hAnsiTheme="minorHAnsi" w:cstheme="minorHAnsi"/>
          <w:sz w:val="22"/>
          <w:szCs w:val="22"/>
          <w:lang w:val="sl-SI" w:eastAsia="sl-SI"/>
        </w:rPr>
        <w:t>e</w:t>
      </w:r>
      <w:r w:rsidRPr="008B4E1F">
        <w:rPr>
          <w:rFonts w:asciiTheme="minorHAnsi" w:hAnsiTheme="minorHAnsi" w:cstheme="minorHAnsi"/>
          <w:sz w:val="22"/>
          <w:szCs w:val="22"/>
          <w:lang w:val="sl-SI" w:eastAsia="sl-SI"/>
        </w:rPr>
        <w:t xml:space="preserve"> opredelita ceno na enoto ob upoštevanju cene na enoto primerljivega tipa opreme.</w:t>
      </w:r>
      <w:r w:rsidR="00652762" w:rsidRPr="008B4E1F">
        <w:rPr>
          <w:rFonts w:asciiTheme="minorHAnsi" w:hAnsiTheme="minorHAnsi" w:cstheme="minorHAnsi"/>
          <w:sz w:val="22"/>
          <w:szCs w:val="22"/>
          <w:lang w:val="sl-SI" w:eastAsia="sl-SI"/>
        </w:rPr>
        <w:t xml:space="preserve"> </w:t>
      </w:r>
      <w:r w:rsidR="003978ED" w:rsidRPr="008B4E1F">
        <w:rPr>
          <w:rFonts w:asciiTheme="minorHAnsi" w:hAnsiTheme="minorHAnsi" w:cstheme="minorHAnsi"/>
          <w:sz w:val="22"/>
          <w:szCs w:val="22"/>
          <w:lang w:val="sl-SI" w:eastAsia="sl-SI"/>
        </w:rPr>
        <w:t>V kolikor primerljiv tip opreme ni</w:t>
      </w:r>
      <w:r w:rsidR="00A907EA" w:rsidRPr="008B4E1F">
        <w:rPr>
          <w:rFonts w:asciiTheme="minorHAnsi" w:hAnsiTheme="minorHAnsi" w:cstheme="minorHAnsi"/>
          <w:sz w:val="22"/>
          <w:szCs w:val="22"/>
          <w:lang w:val="sl-SI" w:eastAsia="sl-SI"/>
        </w:rPr>
        <w:t xml:space="preserve"> naveden</w:t>
      </w:r>
      <w:r w:rsidR="003978ED" w:rsidRPr="008B4E1F">
        <w:rPr>
          <w:rFonts w:asciiTheme="minorHAnsi" w:hAnsiTheme="minorHAnsi" w:cstheme="minorHAnsi"/>
          <w:sz w:val="22"/>
          <w:szCs w:val="22"/>
          <w:lang w:val="sl-SI" w:eastAsia="sl-SI"/>
        </w:rPr>
        <w:t xml:space="preserve"> v Prilogi 1, </w:t>
      </w:r>
      <w:r w:rsidR="006012D7" w:rsidRPr="008B4E1F">
        <w:rPr>
          <w:rFonts w:asciiTheme="minorHAnsi" w:hAnsiTheme="minorHAnsi" w:cstheme="minorHAnsi"/>
          <w:sz w:val="22"/>
          <w:szCs w:val="22"/>
          <w:lang w:val="sl-SI" w:eastAsia="sl-SI"/>
        </w:rPr>
        <w:t xml:space="preserve">pogodbeni </w:t>
      </w:r>
      <w:r w:rsidR="003978ED" w:rsidRPr="008B4E1F">
        <w:rPr>
          <w:rFonts w:asciiTheme="minorHAnsi" w:hAnsiTheme="minorHAnsi" w:cstheme="minorHAnsi"/>
          <w:sz w:val="22"/>
          <w:szCs w:val="22"/>
          <w:lang w:val="sl-SI" w:eastAsia="sl-SI"/>
        </w:rPr>
        <w:t xml:space="preserve">stranki </w:t>
      </w:r>
      <w:r w:rsidR="006012D7" w:rsidRPr="008B4E1F">
        <w:rPr>
          <w:rFonts w:asciiTheme="minorHAnsi" w:hAnsiTheme="minorHAnsi" w:cstheme="minorHAnsi"/>
          <w:sz w:val="22"/>
          <w:szCs w:val="22"/>
          <w:lang w:val="sl-SI" w:eastAsia="sl-SI"/>
        </w:rPr>
        <w:t xml:space="preserve">skleneta aneks k tej pogodbi, v katerem </w:t>
      </w:r>
      <w:r w:rsidR="003978ED" w:rsidRPr="008B4E1F">
        <w:rPr>
          <w:rFonts w:asciiTheme="minorHAnsi" w:hAnsiTheme="minorHAnsi" w:cstheme="minorHAnsi"/>
          <w:sz w:val="22"/>
          <w:szCs w:val="22"/>
          <w:lang w:val="sl-SI" w:eastAsia="sl-SI"/>
        </w:rPr>
        <w:t>za</w:t>
      </w:r>
      <w:r w:rsidR="00FF44A6" w:rsidRPr="008B4E1F">
        <w:rPr>
          <w:rFonts w:asciiTheme="minorHAnsi" w:hAnsiTheme="minorHAnsi" w:cstheme="minorHAnsi"/>
          <w:sz w:val="22"/>
          <w:szCs w:val="22"/>
          <w:lang w:val="sl-SI" w:eastAsia="sl-SI"/>
        </w:rPr>
        <w:t xml:space="preserve"> preventivno vzdrževanje</w:t>
      </w:r>
      <w:r w:rsidR="003978ED" w:rsidRPr="008B4E1F">
        <w:rPr>
          <w:rFonts w:asciiTheme="minorHAnsi" w:hAnsiTheme="minorHAnsi" w:cstheme="minorHAnsi"/>
          <w:sz w:val="22"/>
          <w:szCs w:val="22"/>
          <w:lang w:val="sl-SI" w:eastAsia="sl-SI"/>
        </w:rPr>
        <w:t xml:space="preserve"> posamezn</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dodatn</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oprem</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opredelita ceno na enoto </w:t>
      </w:r>
      <w:bookmarkStart w:id="19" w:name="_Hlk190814173"/>
      <w:r w:rsidR="003978ED" w:rsidRPr="008B4E1F">
        <w:rPr>
          <w:rFonts w:asciiTheme="minorHAnsi" w:hAnsiTheme="minorHAnsi" w:cstheme="minorHAnsi"/>
          <w:sz w:val="22"/>
          <w:szCs w:val="22"/>
          <w:lang w:val="sl-SI" w:eastAsia="sl-SI"/>
        </w:rPr>
        <w:t>ob upoštevanju cen na trgu</w:t>
      </w:r>
      <w:bookmarkEnd w:id="19"/>
      <w:r w:rsidR="003978ED" w:rsidRPr="008B4E1F">
        <w:rPr>
          <w:rFonts w:asciiTheme="minorHAnsi" w:hAnsiTheme="minorHAnsi" w:cstheme="minorHAnsi"/>
          <w:sz w:val="22"/>
          <w:szCs w:val="22"/>
          <w:lang w:val="sl-SI" w:eastAsia="sl-SI"/>
        </w:rPr>
        <w:t>.</w:t>
      </w:r>
      <w:r w:rsidR="006012D7" w:rsidRPr="008B4E1F">
        <w:rPr>
          <w:rFonts w:asciiTheme="minorHAnsi" w:hAnsiTheme="minorHAnsi" w:cstheme="minorHAnsi"/>
          <w:sz w:val="22"/>
          <w:szCs w:val="22"/>
          <w:lang w:val="sl-SI" w:eastAsia="sl-SI"/>
        </w:rPr>
        <w:t xml:space="preserve"> V primeru da izvajalec zavrne sklenitev aneksa k pogodbi za posamezno dodatno opremo, lahko naročnik naroči storit</w:t>
      </w:r>
      <w:r w:rsidR="00237BB5">
        <w:rPr>
          <w:rFonts w:asciiTheme="minorHAnsi" w:hAnsiTheme="minorHAnsi" w:cstheme="minorHAnsi"/>
          <w:sz w:val="22"/>
          <w:szCs w:val="22"/>
          <w:lang w:val="sl-SI" w:eastAsia="sl-SI"/>
        </w:rPr>
        <w:t>v</w:t>
      </w:r>
      <w:r w:rsidR="006012D7" w:rsidRPr="008B4E1F">
        <w:rPr>
          <w:rFonts w:asciiTheme="minorHAnsi" w:hAnsiTheme="minorHAnsi" w:cstheme="minorHAnsi"/>
          <w:sz w:val="22"/>
          <w:szCs w:val="22"/>
          <w:lang w:val="sl-SI" w:eastAsia="sl-SI"/>
        </w:rPr>
        <w:t xml:space="preserve">e vzdrževanja te opreme </w:t>
      </w:r>
      <w:r w:rsidR="007A5BEA" w:rsidRPr="008B4E1F">
        <w:rPr>
          <w:rFonts w:asciiTheme="minorHAnsi" w:hAnsiTheme="minorHAnsi" w:cstheme="minorHAnsi"/>
          <w:sz w:val="22"/>
          <w:szCs w:val="22"/>
          <w:lang w:val="sl-SI" w:eastAsia="sl-SI"/>
        </w:rPr>
        <w:t xml:space="preserve">prosto na trgu oziroma </w:t>
      </w:r>
      <w:r w:rsidR="006012D7" w:rsidRPr="008B4E1F">
        <w:rPr>
          <w:rFonts w:asciiTheme="minorHAnsi" w:hAnsiTheme="minorHAnsi" w:cstheme="minorHAnsi"/>
          <w:sz w:val="22"/>
          <w:szCs w:val="22"/>
          <w:lang w:val="sl-SI" w:eastAsia="sl-SI"/>
        </w:rPr>
        <w:t>pri drugem izvajalcu</w:t>
      </w:r>
      <w:r w:rsidR="007A5BEA" w:rsidRPr="008B4E1F">
        <w:rPr>
          <w:rFonts w:asciiTheme="minorHAnsi" w:hAnsiTheme="minorHAnsi" w:cstheme="minorHAnsi"/>
          <w:sz w:val="22"/>
          <w:szCs w:val="22"/>
          <w:lang w:val="sl-SI" w:eastAsia="sl-SI"/>
        </w:rPr>
        <w:t>, in sicer največ do 30 % pogodbene vrednosti</w:t>
      </w:r>
      <w:r w:rsidR="006012D7" w:rsidRPr="008B4E1F">
        <w:rPr>
          <w:rFonts w:asciiTheme="minorHAnsi" w:hAnsiTheme="minorHAnsi" w:cstheme="minorHAnsi"/>
          <w:sz w:val="22"/>
          <w:szCs w:val="22"/>
          <w:lang w:val="sl-SI" w:eastAsia="sl-SI"/>
        </w:rPr>
        <w:t>.</w:t>
      </w:r>
      <w:r w:rsidR="003978ED" w:rsidRPr="008B4E1F">
        <w:rPr>
          <w:rFonts w:asciiTheme="minorHAnsi" w:hAnsiTheme="minorHAnsi" w:cstheme="minorHAnsi"/>
          <w:sz w:val="22"/>
          <w:szCs w:val="22"/>
          <w:lang w:val="sl-SI" w:eastAsia="sl-SI"/>
        </w:rPr>
        <w:t xml:space="preserve"> </w:t>
      </w:r>
      <w:r w:rsidR="00652762" w:rsidRPr="008B4E1F">
        <w:rPr>
          <w:rFonts w:asciiTheme="minorHAnsi" w:hAnsiTheme="minorHAnsi" w:cstheme="minorHAnsi"/>
          <w:sz w:val="22"/>
          <w:szCs w:val="22"/>
          <w:lang w:val="sl-SI" w:eastAsia="sl-SI"/>
        </w:rPr>
        <w:t xml:space="preserve">Če se v času trajanja pogodbe zmanjša </w:t>
      </w:r>
      <w:r w:rsidR="0025022B" w:rsidRPr="008B4E1F">
        <w:rPr>
          <w:rFonts w:asciiTheme="minorHAnsi" w:hAnsiTheme="minorHAnsi" w:cstheme="minorHAnsi"/>
          <w:sz w:val="22"/>
          <w:szCs w:val="22"/>
          <w:lang w:val="sl-SI" w:eastAsia="sl-SI"/>
        </w:rPr>
        <w:t xml:space="preserve">nabor opreme, naročnik ni dolžan </w:t>
      </w:r>
      <w:r w:rsidR="00D45061" w:rsidRPr="008B4E1F">
        <w:rPr>
          <w:rFonts w:asciiTheme="minorHAnsi" w:hAnsiTheme="minorHAnsi" w:cstheme="minorHAnsi"/>
          <w:sz w:val="22"/>
          <w:szCs w:val="22"/>
          <w:lang w:val="sl-SI" w:eastAsia="sl-SI"/>
        </w:rPr>
        <w:t>nadomestiti</w:t>
      </w:r>
      <w:r w:rsidR="0025022B" w:rsidRPr="008B4E1F">
        <w:rPr>
          <w:rFonts w:asciiTheme="minorHAnsi" w:hAnsiTheme="minorHAnsi" w:cstheme="minorHAnsi"/>
          <w:sz w:val="22"/>
          <w:szCs w:val="22"/>
          <w:lang w:val="sl-SI" w:eastAsia="sl-SI"/>
        </w:rPr>
        <w:t xml:space="preserve"> </w:t>
      </w:r>
      <w:r w:rsidR="00943037" w:rsidRPr="008B4E1F">
        <w:rPr>
          <w:rFonts w:asciiTheme="minorHAnsi" w:hAnsiTheme="minorHAnsi" w:cstheme="minorHAnsi"/>
          <w:sz w:val="22"/>
          <w:szCs w:val="22"/>
          <w:lang w:val="sl-SI" w:eastAsia="sl-SI"/>
        </w:rPr>
        <w:t xml:space="preserve">izvajalcu </w:t>
      </w:r>
      <w:r w:rsidR="0025022B" w:rsidRPr="008B4E1F">
        <w:rPr>
          <w:rFonts w:asciiTheme="minorHAnsi" w:hAnsiTheme="minorHAnsi" w:cstheme="minorHAnsi"/>
          <w:sz w:val="22"/>
          <w:szCs w:val="22"/>
          <w:lang w:val="sl-SI" w:eastAsia="sl-SI"/>
        </w:rPr>
        <w:t>izvedbo odpadl</w:t>
      </w:r>
      <w:r w:rsidR="00FF44A6" w:rsidRPr="008B4E1F">
        <w:rPr>
          <w:rFonts w:asciiTheme="minorHAnsi" w:hAnsiTheme="minorHAnsi" w:cstheme="minorHAnsi"/>
          <w:sz w:val="22"/>
          <w:szCs w:val="22"/>
          <w:lang w:val="sl-SI" w:eastAsia="sl-SI"/>
        </w:rPr>
        <w:t>ega preventivnega</w:t>
      </w:r>
      <w:r w:rsidR="00943037" w:rsidRPr="008B4E1F">
        <w:rPr>
          <w:rFonts w:asciiTheme="minorHAnsi" w:hAnsiTheme="minorHAnsi" w:cstheme="minorHAnsi"/>
          <w:sz w:val="22"/>
          <w:szCs w:val="22"/>
          <w:lang w:val="sl-SI" w:eastAsia="sl-SI"/>
        </w:rPr>
        <w:t xml:space="preserve"> vzdrževanja</w:t>
      </w:r>
      <w:r w:rsidR="0025022B" w:rsidRPr="008B4E1F">
        <w:rPr>
          <w:rFonts w:asciiTheme="minorHAnsi" w:hAnsiTheme="minorHAnsi" w:cstheme="minorHAnsi"/>
          <w:sz w:val="22"/>
          <w:szCs w:val="22"/>
          <w:lang w:val="sl-SI" w:eastAsia="sl-SI"/>
        </w:rPr>
        <w:t xml:space="preserve"> ali povrniti kakršn</w:t>
      </w:r>
      <w:r w:rsidR="00D45061" w:rsidRPr="008B4E1F">
        <w:rPr>
          <w:rFonts w:asciiTheme="minorHAnsi" w:hAnsiTheme="minorHAnsi" w:cstheme="minorHAnsi"/>
          <w:sz w:val="22"/>
          <w:szCs w:val="22"/>
          <w:lang w:val="sl-SI" w:eastAsia="sl-SI"/>
        </w:rPr>
        <w:t>o</w:t>
      </w:r>
      <w:r w:rsidR="0025022B" w:rsidRPr="008B4E1F">
        <w:rPr>
          <w:rFonts w:asciiTheme="minorHAnsi" w:hAnsiTheme="minorHAnsi" w:cstheme="minorHAnsi"/>
          <w:sz w:val="22"/>
          <w:szCs w:val="22"/>
          <w:lang w:val="sl-SI" w:eastAsia="sl-SI"/>
        </w:rPr>
        <w:t>koli škod</w:t>
      </w:r>
      <w:r w:rsidR="00D45061" w:rsidRPr="008B4E1F">
        <w:rPr>
          <w:rFonts w:asciiTheme="minorHAnsi" w:hAnsiTheme="minorHAnsi" w:cstheme="minorHAnsi"/>
          <w:sz w:val="22"/>
          <w:szCs w:val="22"/>
          <w:lang w:val="sl-SI" w:eastAsia="sl-SI"/>
        </w:rPr>
        <w:t>o</w:t>
      </w:r>
      <w:r w:rsidR="0025022B" w:rsidRPr="008B4E1F">
        <w:rPr>
          <w:rFonts w:asciiTheme="minorHAnsi" w:hAnsiTheme="minorHAnsi" w:cstheme="minorHAnsi"/>
          <w:sz w:val="22"/>
          <w:szCs w:val="22"/>
          <w:lang w:val="sl-SI" w:eastAsia="sl-SI"/>
        </w:rPr>
        <w:t xml:space="preserve">.  </w:t>
      </w:r>
    </w:p>
    <w:p w14:paraId="4D20CED3" w14:textId="77777777" w:rsidR="00FD1DFA" w:rsidRPr="008B4E1F" w:rsidRDefault="00FD1DFA" w:rsidP="00713146">
      <w:pPr>
        <w:spacing w:line="276" w:lineRule="auto"/>
        <w:jc w:val="both"/>
        <w:rPr>
          <w:rFonts w:asciiTheme="minorHAnsi" w:hAnsiTheme="minorHAnsi" w:cstheme="minorHAnsi"/>
          <w:b/>
          <w:sz w:val="22"/>
          <w:szCs w:val="22"/>
          <w:lang w:val="sl-SI"/>
        </w:rPr>
      </w:pPr>
    </w:p>
    <w:p w14:paraId="59FB041A" w14:textId="77777777" w:rsidR="005178A0" w:rsidRPr="008B4E1F" w:rsidRDefault="005178A0"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DD93131" w14:textId="77777777" w:rsidR="005178A0" w:rsidRPr="008B4E1F" w:rsidRDefault="005178A0" w:rsidP="005178A0">
      <w:pPr>
        <w:tabs>
          <w:tab w:val="left" w:pos="10065"/>
        </w:tabs>
        <w:spacing w:line="276" w:lineRule="auto"/>
        <w:ind w:right="-46"/>
        <w:jc w:val="both"/>
        <w:rPr>
          <w:rFonts w:asciiTheme="minorHAnsi" w:hAnsiTheme="minorHAnsi" w:cstheme="minorHAnsi"/>
          <w:sz w:val="12"/>
          <w:szCs w:val="12"/>
          <w:lang w:val="sl-SI"/>
        </w:rPr>
      </w:pPr>
    </w:p>
    <w:p w14:paraId="12CC91AA" w14:textId="0C059807" w:rsidR="009C07B8" w:rsidRPr="00AD3880" w:rsidRDefault="00707C24" w:rsidP="00707C24">
      <w:pPr>
        <w:spacing w:line="276" w:lineRule="auto"/>
        <w:jc w:val="both"/>
        <w:rPr>
          <w:rFonts w:asciiTheme="minorHAnsi" w:hAnsiTheme="minorHAnsi" w:cstheme="minorHAnsi"/>
          <w:sz w:val="22"/>
          <w:szCs w:val="22"/>
          <w:lang w:val="sl-SI" w:eastAsia="sl-SI"/>
        </w:rPr>
      </w:pPr>
      <w:r w:rsidRPr="003B7AD4">
        <w:rPr>
          <w:rFonts w:asciiTheme="minorHAnsi" w:hAnsiTheme="minorHAnsi" w:cstheme="minorHAnsi"/>
          <w:sz w:val="22"/>
          <w:szCs w:val="22"/>
          <w:lang w:val="sl-SI" w:eastAsia="sl-SI"/>
        </w:rPr>
        <w:t>Vzdrževanje se</w:t>
      </w:r>
      <w:r w:rsidR="00FD6EAE" w:rsidRPr="003B7AD4">
        <w:rPr>
          <w:rFonts w:asciiTheme="minorHAnsi" w:hAnsiTheme="minorHAnsi" w:cstheme="minorHAnsi"/>
          <w:sz w:val="22"/>
          <w:szCs w:val="22"/>
          <w:lang w:val="sl-SI" w:eastAsia="sl-SI"/>
        </w:rPr>
        <w:t xml:space="preserve"> praviloma</w:t>
      </w:r>
      <w:r w:rsidRPr="003B7AD4">
        <w:rPr>
          <w:rFonts w:asciiTheme="minorHAnsi" w:hAnsiTheme="minorHAnsi" w:cstheme="minorHAnsi"/>
          <w:sz w:val="22"/>
          <w:szCs w:val="22"/>
          <w:lang w:val="sl-SI" w:eastAsia="sl-SI"/>
        </w:rPr>
        <w:t xml:space="preserve"> izvaja ob delovnikih (od ponedeljka do petka), in sicer med 7. in 15. uro. </w:t>
      </w:r>
      <w:r w:rsidR="00FD6EAE" w:rsidRPr="003B7AD4">
        <w:rPr>
          <w:rFonts w:asciiTheme="minorHAnsi" w:hAnsiTheme="minorHAnsi" w:cstheme="minorHAnsi"/>
          <w:sz w:val="22"/>
          <w:szCs w:val="22"/>
          <w:lang w:val="sl-SI" w:eastAsia="sl-SI"/>
        </w:rPr>
        <w:t xml:space="preserve">V urgentnih primerih je izvajalec dolžan izvesti storitve tudi izven navedenega časa, pri čemer je določitev urgentnosti primera v pristojnosti naročnika. </w:t>
      </w:r>
      <w:r w:rsidRPr="003B7AD4">
        <w:rPr>
          <w:rFonts w:asciiTheme="minorHAnsi" w:hAnsiTheme="minorHAnsi" w:cstheme="minorHAnsi"/>
          <w:sz w:val="22"/>
          <w:szCs w:val="22"/>
          <w:lang w:val="sl-SI" w:eastAsia="sl-SI"/>
        </w:rPr>
        <w:t xml:space="preserve">Izvajalec uskladi termin za izvedbo storitev </w:t>
      </w:r>
      <w:r w:rsidR="00CF6886" w:rsidRPr="003B7AD4">
        <w:rPr>
          <w:rFonts w:asciiTheme="minorHAnsi" w:hAnsiTheme="minorHAnsi" w:cstheme="minorHAnsi"/>
          <w:sz w:val="22"/>
          <w:szCs w:val="22"/>
          <w:lang w:val="sl-SI" w:eastAsia="sl-SI"/>
        </w:rPr>
        <w:t>s strokovnim</w:t>
      </w:r>
      <w:r w:rsidR="00CF6886" w:rsidRPr="008B4E1F">
        <w:rPr>
          <w:rFonts w:asciiTheme="minorHAnsi" w:hAnsiTheme="minorHAnsi" w:cstheme="minorHAnsi"/>
          <w:sz w:val="22"/>
          <w:szCs w:val="22"/>
          <w:lang w:val="sl-SI" w:eastAsia="sl-SI"/>
        </w:rPr>
        <w:t xml:space="preserve"> </w:t>
      </w:r>
      <w:r w:rsidR="00CF6886" w:rsidRPr="00AD3880">
        <w:rPr>
          <w:rFonts w:asciiTheme="minorHAnsi" w:hAnsiTheme="minorHAnsi" w:cstheme="minorHAnsi"/>
          <w:sz w:val="22"/>
          <w:szCs w:val="22"/>
          <w:lang w:val="sl-SI" w:eastAsia="sl-SI"/>
        </w:rPr>
        <w:t>skrbnikom pogodbe na strani naročnika iz 2</w:t>
      </w:r>
      <w:r w:rsidR="00AD3880" w:rsidRPr="00AD3880">
        <w:rPr>
          <w:rFonts w:asciiTheme="minorHAnsi" w:hAnsiTheme="minorHAnsi" w:cstheme="minorHAnsi"/>
          <w:sz w:val="22"/>
          <w:szCs w:val="22"/>
          <w:lang w:val="sl-SI" w:eastAsia="sl-SI"/>
        </w:rPr>
        <w:t>0</w:t>
      </w:r>
      <w:r w:rsidR="00CF6886" w:rsidRPr="00AD3880">
        <w:rPr>
          <w:rFonts w:asciiTheme="minorHAnsi" w:hAnsiTheme="minorHAnsi" w:cstheme="minorHAnsi"/>
          <w:sz w:val="22"/>
          <w:szCs w:val="22"/>
          <w:lang w:val="sl-SI" w:eastAsia="sl-SI"/>
        </w:rPr>
        <w:t>. člena te pogodbe</w:t>
      </w:r>
      <w:r w:rsidR="009C07B8" w:rsidRPr="00AD3880">
        <w:rPr>
          <w:rFonts w:asciiTheme="minorHAnsi" w:hAnsiTheme="minorHAnsi" w:cstheme="minorHAnsi"/>
          <w:sz w:val="22"/>
          <w:szCs w:val="22"/>
          <w:lang w:val="sl-SI" w:eastAsia="sl-SI"/>
        </w:rPr>
        <w:t>.</w:t>
      </w:r>
      <w:r w:rsidR="00CF6886" w:rsidRPr="00AD3880">
        <w:rPr>
          <w:rFonts w:asciiTheme="minorHAnsi" w:hAnsiTheme="minorHAnsi" w:cstheme="minorHAnsi"/>
          <w:sz w:val="22"/>
          <w:szCs w:val="22"/>
          <w:lang w:val="sl-SI" w:eastAsia="sl-SI"/>
        </w:rPr>
        <w:t xml:space="preserve"> </w:t>
      </w:r>
    </w:p>
    <w:p w14:paraId="1F5AB2C9" w14:textId="77777777" w:rsidR="009C07B8" w:rsidRPr="008B4E1F" w:rsidRDefault="009C07B8" w:rsidP="00707C24">
      <w:pPr>
        <w:spacing w:line="276" w:lineRule="auto"/>
        <w:jc w:val="both"/>
        <w:rPr>
          <w:rFonts w:asciiTheme="minorHAnsi" w:hAnsiTheme="minorHAnsi" w:cstheme="minorHAnsi"/>
          <w:sz w:val="22"/>
          <w:szCs w:val="22"/>
          <w:lang w:val="sl-SI" w:eastAsia="sl-SI"/>
        </w:rPr>
      </w:pPr>
    </w:p>
    <w:p w14:paraId="39E46C2D" w14:textId="232ACA0E" w:rsidR="007B5622" w:rsidRPr="008B4E1F" w:rsidRDefault="009C07B8" w:rsidP="005178A0">
      <w:pPr>
        <w:spacing w:line="276" w:lineRule="auto"/>
        <w:jc w:val="both"/>
        <w:rPr>
          <w:rFonts w:ascii="Calibri" w:hAnsi="Calibri" w:cs="Calibri"/>
          <w:sz w:val="22"/>
          <w:szCs w:val="22"/>
          <w:lang w:val="sl-SI" w:eastAsia="sl-SI"/>
        </w:rPr>
      </w:pPr>
      <w:r w:rsidRPr="008B4E1F">
        <w:rPr>
          <w:rFonts w:asciiTheme="minorHAnsi" w:hAnsiTheme="minorHAnsi" w:cstheme="minorHAnsi"/>
          <w:sz w:val="22"/>
          <w:szCs w:val="22"/>
          <w:lang w:val="sl-SI"/>
        </w:rPr>
        <w:t xml:space="preserve">Ob vsakokratnem izvajanju storitev vzdrževanja mora izvajalec svoj prihod in odhod javiti oziroma registrirati osebju na oddelku (skrbnik </w:t>
      </w:r>
      <w:r w:rsidR="00593E5D" w:rsidRPr="008B4E1F">
        <w:rPr>
          <w:rFonts w:asciiTheme="minorHAnsi" w:hAnsiTheme="minorHAnsi" w:cstheme="minorHAnsi"/>
          <w:sz w:val="22"/>
          <w:szCs w:val="22"/>
          <w:lang w:val="sl-SI"/>
        </w:rPr>
        <w:t xml:space="preserve">medicinske opreme </w:t>
      </w:r>
      <w:r w:rsidRPr="008B4E1F">
        <w:rPr>
          <w:rFonts w:asciiTheme="minorHAnsi" w:hAnsiTheme="minorHAnsi" w:cstheme="minorHAnsi"/>
          <w:sz w:val="22"/>
          <w:szCs w:val="22"/>
          <w:lang w:val="sl-SI"/>
        </w:rPr>
        <w:t>ali zdravstveno osebje)</w:t>
      </w:r>
      <w:r w:rsidR="00593E5D" w:rsidRPr="008B4E1F">
        <w:rPr>
          <w:rFonts w:asciiTheme="minorHAnsi" w:hAnsiTheme="minorHAnsi" w:cstheme="minorHAnsi"/>
          <w:sz w:val="22"/>
          <w:szCs w:val="22"/>
          <w:lang w:val="sl-SI"/>
        </w:rPr>
        <w:t>, kateremu mora izročiti tudi morebitne zamenjane rezervne dele</w:t>
      </w:r>
      <w:r w:rsidR="00707C24" w:rsidRPr="008B4E1F">
        <w:rPr>
          <w:rFonts w:asciiTheme="minorHAnsi" w:hAnsiTheme="minorHAnsi" w:cstheme="minorHAnsi"/>
          <w:sz w:val="22"/>
          <w:szCs w:val="22"/>
          <w:lang w:val="sl-SI"/>
        </w:rPr>
        <w:t>.</w:t>
      </w:r>
      <w:r w:rsidR="00B033CA" w:rsidRPr="008B4E1F">
        <w:rPr>
          <w:rFonts w:ascii="Calibri" w:hAnsi="Calibri" w:cs="Calibri"/>
          <w:sz w:val="22"/>
          <w:szCs w:val="22"/>
          <w:lang w:val="sl-SI" w:eastAsia="sl-SI"/>
        </w:rPr>
        <w:t xml:space="preserve"> </w:t>
      </w:r>
      <w:r w:rsidR="009A6A5C" w:rsidRPr="008B4E1F">
        <w:rPr>
          <w:rFonts w:asciiTheme="minorHAnsi" w:hAnsiTheme="minorHAnsi" w:cstheme="minorHAnsi"/>
          <w:sz w:val="22"/>
          <w:szCs w:val="22"/>
          <w:lang w:val="sl-SI"/>
        </w:rPr>
        <w:t>Izvajalec je dolžan za vsako izvedeno vzdrževanje izdati delovni nalog</w:t>
      </w:r>
      <w:r w:rsidR="00166CEC" w:rsidRPr="008B4E1F">
        <w:rPr>
          <w:rFonts w:asciiTheme="minorHAnsi" w:hAnsiTheme="minorHAnsi" w:cstheme="minorHAnsi"/>
          <w:sz w:val="22"/>
          <w:szCs w:val="22"/>
          <w:lang w:val="sl-SI"/>
        </w:rPr>
        <w:t xml:space="preserve"> v slovenskem jeziku</w:t>
      </w:r>
      <w:r w:rsidR="009A6A5C" w:rsidRPr="008B4E1F">
        <w:rPr>
          <w:rFonts w:asciiTheme="minorHAnsi" w:hAnsiTheme="minorHAnsi" w:cstheme="minorHAnsi"/>
          <w:sz w:val="22"/>
          <w:szCs w:val="22"/>
          <w:lang w:val="sl-SI"/>
        </w:rPr>
        <w:t>, ki</w:t>
      </w:r>
      <w:r w:rsidR="00707C24" w:rsidRPr="008B4E1F">
        <w:rPr>
          <w:rFonts w:asciiTheme="minorHAnsi" w:hAnsiTheme="minorHAnsi" w:cstheme="minorHAnsi"/>
          <w:sz w:val="22"/>
          <w:szCs w:val="22"/>
          <w:lang w:val="sl-SI"/>
        </w:rPr>
        <w:t xml:space="preserve"> mora biti potrjen s podpisom </w:t>
      </w:r>
      <w:r w:rsidR="00593E5D" w:rsidRPr="008B4E1F">
        <w:rPr>
          <w:rFonts w:asciiTheme="minorHAnsi" w:hAnsiTheme="minorHAnsi" w:cstheme="minorHAnsi"/>
          <w:sz w:val="22"/>
          <w:szCs w:val="22"/>
          <w:lang w:val="sl-SI" w:eastAsia="sl-SI"/>
        </w:rPr>
        <w:t>osebja na oddelku</w:t>
      </w:r>
      <w:r w:rsidR="00CF6886" w:rsidRPr="008B4E1F">
        <w:rPr>
          <w:rFonts w:asciiTheme="minorHAnsi" w:hAnsiTheme="minorHAnsi" w:cstheme="minorHAnsi"/>
          <w:sz w:val="22"/>
          <w:szCs w:val="22"/>
          <w:lang w:val="sl-SI" w:eastAsia="sl-SI"/>
        </w:rPr>
        <w:t>,</w:t>
      </w:r>
      <w:r w:rsidR="00CF6886" w:rsidRPr="008B4E1F">
        <w:rPr>
          <w:rFonts w:asciiTheme="minorHAnsi" w:hAnsiTheme="minorHAnsi" w:cstheme="minorHAnsi"/>
          <w:sz w:val="22"/>
          <w:szCs w:val="22"/>
          <w:lang w:val="sl-SI"/>
        </w:rPr>
        <w:t xml:space="preserve"> </w:t>
      </w:r>
      <w:r w:rsidR="00707C24" w:rsidRPr="008B4E1F">
        <w:rPr>
          <w:rFonts w:asciiTheme="minorHAnsi" w:hAnsiTheme="minorHAnsi" w:cstheme="minorHAnsi"/>
          <w:sz w:val="22"/>
          <w:szCs w:val="22"/>
          <w:lang w:val="sl-SI"/>
        </w:rPr>
        <w:t>in iz katerega mora biti razvidno</w:t>
      </w:r>
      <w:r w:rsidR="009A6A5C" w:rsidRPr="008B4E1F">
        <w:rPr>
          <w:rFonts w:asciiTheme="minorHAnsi" w:hAnsiTheme="minorHAnsi" w:cstheme="minorHAnsi"/>
          <w:sz w:val="22"/>
          <w:szCs w:val="22"/>
          <w:lang w:val="sl-SI"/>
        </w:rPr>
        <w:t xml:space="preserve"> opravljeno delo</w:t>
      </w:r>
      <w:r w:rsidR="007B5622" w:rsidRPr="008B4E1F">
        <w:rPr>
          <w:rFonts w:asciiTheme="minorHAnsi" w:hAnsiTheme="minorHAnsi" w:cstheme="minorHAnsi"/>
          <w:sz w:val="22"/>
          <w:szCs w:val="22"/>
          <w:lang w:val="sl-SI"/>
        </w:rPr>
        <w:t xml:space="preserve"> z natančnim opisom izvedenih storitev ter izvedene menjave delov, in sicer</w:t>
      </w:r>
      <w:r w:rsidR="004D6F64" w:rsidRPr="008B4E1F">
        <w:rPr>
          <w:rFonts w:asciiTheme="minorHAnsi" w:hAnsiTheme="minorHAnsi" w:cstheme="minorHAnsi"/>
          <w:sz w:val="22"/>
          <w:szCs w:val="22"/>
          <w:lang w:val="sl-SI"/>
        </w:rPr>
        <w:t xml:space="preserve"> najmanj</w:t>
      </w:r>
      <w:r w:rsidR="007B5622" w:rsidRPr="008B4E1F">
        <w:rPr>
          <w:rFonts w:asciiTheme="minorHAnsi" w:hAnsiTheme="minorHAnsi" w:cstheme="minorHAnsi"/>
          <w:sz w:val="22"/>
          <w:szCs w:val="22"/>
          <w:lang w:val="sl-SI"/>
        </w:rPr>
        <w:t>:</w:t>
      </w:r>
    </w:p>
    <w:p w14:paraId="0CFBE1E0" w14:textId="232F0333" w:rsidR="004D6F64"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osebi, ki je izvedla storitev, vključno s časom njenega prihoda in odhoda;</w:t>
      </w:r>
    </w:p>
    <w:p w14:paraId="188399BD" w14:textId="476952FF" w:rsidR="007B5622" w:rsidRPr="008B4E1F" w:rsidRDefault="008E47AD"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 xml:space="preserve">število </w:t>
      </w:r>
      <w:r w:rsidR="00CF6886" w:rsidRPr="008B4E1F">
        <w:rPr>
          <w:rFonts w:asciiTheme="minorHAnsi" w:hAnsiTheme="minorHAnsi" w:cstheme="minorHAnsi"/>
          <w:sz w:val="22"/>
          <w:szCs w:val="22"/>
        </w:rPr>
        <w:t xml:space="preserve">in vrsto </w:t>
      </w:r>
      <w:r w:rsidRPr="008B4E1F">
        <w:rPr>
          <w:rFonts w:asciiTheme="minorHAnsi" w:hAnsiTheme="minorHAnsi" w:cstheme="minorHAnsi"/>
          <w:sz w:val="22"/>
          <w:szCs w:val="22"/>
        </w:rPr>
        <w:t xml:space="preserve">opravljenih delovnih ur </w:t>
      </w:r>
      <w:r w:rsidR="00CF6886" w:rsidRPr="008B4E1F">
        <w:rPr>
          <w:rFonts w:asciiTheme="minorHAnsi" w:hAnsiTheme="minorHAnsi" w:cstheme="minorHAnsi"/>
          <w:sz w:val="22"/>
          <w:szCs w:val="22"/>
        </w:rPr>
        <w:t>ter</w:t>
      </w:r>
      <w:r w:rsidRPr="008B4E1F">
        <w:rPr>
          <w:rFonts w:asciiTheme="minorHAnsi" w:hAnsiTheme="minorHAnsi" w:cstheme="minorHAnsi"/>
          <w:sz w:val="22"/>
          <w:szCs w:val="22"/>
        </w:rPr>
        <w:t xml:space="preserve"> ceno</w:t>
      </w:r>
      <w:r w:rsidR="004D6F64" w:rsidRPr="008B4E1F">
        <w:rPr>
          <w:rFonts w:asciiTheme="minorHAnsi" w:hAnsiTheme="minorHAnsi" w:cstheme="minorHAnsi"/>
          <w:sz w:val="22"/>
          <w:szCs w:val="22"/>
        </w:rPr>
        <w:t xml:space="preserve"> za delovno uro</w:t>
      </w:r>
      <w:r w:rsidRPr="008B4E1F">
        <w:rPr>
          <w:rFonts w:asciiTheme="minorHAnsi" w:hAnsiTheme="minorHAnsi" w:cstheme="minorHAnsi"/>
          <w:sz w:val="22"/>
          <w:szCs w:val="22"/>
        </w:rPr>
        <w:t>;</w:t>
      </w:r>
    </w:p>
    <w:p w14:paraId="738FE77F" w14:textId="4293A674" w:rsidR="008E47AD"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opremi (inventarna številka, naziv, lokacija);</w:t>
      </w:r>
    </w:p>
    <w:p w14:paraId="12221B3A" w14:textId="4A1C5923" w:rsidR="004D6F64"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w:t>
      </w:r>
      <w:r w:rsidR="006B3D8F" w:rsidRPr="008B4E1F">
        <w:rPr>
          <w:rFonts w:asciiTheme="minorHAnsi" w:hAnsiTheme="minorHAnsi" w:cstheme="minorHAnsi"/>
          <w:sz w:val="22"/>
          <w:szCs w:val="22"/>
        </w:rPr>
        <w:t>uporabljen</w:t>
      </w:r>
      <w:r w:rsidR="00B033CA" w:rsidRPr="008B4E1F">
        <w:rPr>
          <w:rFonts w:asciiTheme="minorHAnsi" w:hAnsiTheme="minorHAnsi" w:cstheme="minorHAnsi"/>
          <w:sz w:val="22"/>
          <w:szCs w:val="22"/>
        </w:rPr>
        <w:t>ih rezervnih delih in potrošnem</w:t>
      </w:r>
      <w:r w:rsidR="006B3D8F" w:rsidRPr="008B4E1F">
        <w:rPr>
          <w:rFonts w:asciiTheme="minorHAnsi" w:hAnsiTheme="minorHAnsi" w:cstheme="minorHAnsi"/>
          <w:sz w:val="22"/>
          <w:szCs w:val="22"/>
        </w:rPr>
        <w:t xml:space="preserve"> materialu (</w:t>
      </w:r>
      <w:r w:rsidRPr="008B4E1F">
        <w:rPr>
          <w:rFonts w:asciiTheme="minorHAnsi" w:hAnsiTheme="minorHAnsi" w:cstheme="minorHAnsi"/>
          <w:sz w:val="22"/>
          <w:szCs w:val="22"/>
        </w:rPr>
        <w:t>količina,</w:t>
      </w:r>
      <w:r w:rsidR="006B3D8F" w:rsidRPr="008B4E1F">
        <w:rPr>
          <w:rFonts w:asciiTheme="minorHAnsi" w:hAnsiTheme="minorHAnsi" w:cstheme="minorHAnsi"/>
          <w:sz w:val="22"/>
          <w:szCs w:val="22"/>
        </w:rPr>
        <w:t xml:space="preserve"> cena,</w:t>
      </w:r>
      <w:r w:rsidRPr="008B4E1F">
        <w:rPr>
          <w:rFonts w:asciiTheme="minorHAnsi" w:hAnsiTheme="minorHAnsi" w:cstheme="minorHAnsi"/>
          <w:sz w:val="22"/>
          <w:szCs w:val="22"/>
        </w:rPr>
        <w:t xml:space="preserve"> vrsta</w:t>
      </w:r>
      <w:r w:rsidR="006B3D8F" w:rsidRPr="008B4E1F">
        <w:rPr>
          <w:rFonts w:asciiTheme="minorHAnsi" w:hAnsiTheme="minorHAnsi" w:cstheme="minorHAnsi"/>
          <w:sz w:val="22"/>
          <w:szCs w:val="22"/>
        </w:rPr>
        <w:t>,</w:t>
      </w:r>
      <w:r w:rsidRPr="008B4E1F">
        <w:rPr>
          <w:rFonts w:asciiTheme="minorHAnsi" w:hAnsiTheme="minorHAnsi" w:cstheme="minorHAnsi"/>
          <w:sz w:val="22"/>
          <w:szCs w:val="22"/>
        </w:rPr>
        <w:t xml:space="preserve"> </w:t>
      </w:r>
      <w:r w:rsidR="00B033CA" w:rsidRPr="008B4E1F">
        <w:rPr>
          <w:rFonts w:asciiTheme="minorHAnsi" w:hAnsiTheme="minorHAnsi" w:cstheme="minorHAnsi"/>
          <w:sz w:val="22"/>
          <w:szCs w:val="22"/>
        </w:rPr>
        <w:t xml:space="preserve">natančen </w:t>
      </w:r>
      <w:r w:rsidRPr="008B4E1F">
        <w:rPr>
          <w:rFonts w:asciiTheme="minorHAnsi" w:hAnsiTheme="minorHAnsi" w:cstheme="minorHAnsi"/>
          <w:sz w:val="22"/>
          <w:szCs w:val="22"/>
        </w:rPr>
        <w:t>naziv</w:t>
      </w:r>
      <w:r w:rsidR="006B3D8F" w:rsidRPr="008B4E1F">
        <w:rPr>
          <w:rFonts w:asciiTheme="minorHAnsi" w:hAnsiTheme="minorHAnsi" w:cstheme="minorHAnsi"/>
          <w:sz w:val="22"/>
          <w:szCs w:val="22"/>
        </w:rPr>
        <w:t>,</w:t>
      </w:r>
      <w:r w:rsidR="00B033CA" w:rsidRPr="008B4E1F">
        <w:rPr>
          <w:rFonts w:asciiTheme="minorHAnsi" w:hAnsiTheme="minorHAnsi" w:cstheme="minorHAnsi"/>
          <w:sz w:val="22"/>
          <w:szCs w:val="22"/>
        </w:rPr>
        <w:t xml:space="preserve"> kataloška številka,</w:t>
      </w:r>
      <w:r w:rsidR="006B3D8F" w:rsidRPr="008B4E1F">
        <w:rPr>
          <w:rFonts w:asciiTheme="minorHAnsi" w:hAnsiTheme="minorHAnsi" w:cstheme="minorHAnsi"/>
          <w:sz w:val="22"/>
          <w:szCs w:val="22"/>
        </w:rPr>
        <w:t xml:space="preserve"> original ali originalu enakovreden, garancijski rok</w:t>
      </w:r>
      <w:r w:rsidR="00B033CA" w:rsidRPr="008B4E1F">
        <w:rPr>
          <w:rFonts w:asciiTheme="minorHAnsi" w:hAnsiTheme="minorHAnsi" w:cstheme="minorHAnsi"/>
          <w:sz w:val="22"/>
          <w:szCs w:val="22"/>
        </w:rPr>
        <w:t xml:space="preserve"> ipd.</w:t>
      </w:r>
      <w:r w:rsidR="006B3D8F" w:rsidRPr="008B4E1F">
        <w:rPr>
          <w:rFonts w:asciiTheme="minorHAnsi" w:hAnsiTheme="minorHAnsi" w:cstheme="minorHAnsi"/>
          <w:sz w:val="22"/>
          <w:szCs w:val="22"/>
        </w:rPr>
        <w:t>);</w:t>
      </w:r>
    </w:p>
    <w:p w14:paraId="42B634EF" w14:textId="36AE4905" w:rsidR="006B3D8F" w:rsidRPr="008B4E1F" w:rsidRDefault="006B3D8F"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čas nedelovanja opreme;</w:t>
      </w:r>
    </w:p>
    <w:p w14:paraId="572F0336" w14:textId="77777777" w:rsidR="00593E5D" w:rsidRPr="008B4E1F" w:rsidRDefault="006B3D8F"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izjavo, da je oprema brezhibna in varna za uporabo, v nasprotnem primeru pa opis vzroka in predviden rok za odpravo napake</w:t>
      </w:r>
      <w:r w:rsidR="00593E5D" w:rsidRPr="008B4E1F">
        <w:rPr>
          <w:rFonts w:asciiTheme="minorHAnsi" w:hAnsiTheme="minorHAnsi" w:cstheme="minorHAnsi"/>
          <w:sz w:val="22"/>
          <w:szCs w:val="22"/>
        </w:rPr>
        <w:t>;</w:t>
      </w:r>
    </w:p>
    <w:p w14:paraId="03D6D83C" w14:textId="4AFECDDB" w:rsidR="006B3D8F" w:rsidRPr="008B4E1F" w:rsidRDefault="00593E5D"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podatki o osebi na oddelku, ki podpiše delovni nalog</w:t>
      </w:r>
      <w:r w:rsidR="006B3D8F" w:rsidRPr="008B4E1F">
        <w:rPr>
          <w:rFonts w:asciiTheme="minorHAnsi" w:hAnsiTheme="minorHAnsi" w:cstheme="minorHAnsi"/>
          <w:sz w:val="22"/>
          <w:szCs w:val="22"/>
        </w:rPr>
        <w:t>.</w:t>
      </w:r>
    </w:p>
    <w:p w14:paraId="3186BB54" w14:textId="74F774AA" w:rsidR="00826179" w:rsidRPr="00AD3880" w:rsidRDefault="00B033CA" w:rsidP="0082617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mora vsak delovni nalog v roku 24 ur po izvedenem vzdrževanju po elektronski pošti poslati </w:t>
      </w:r>
      <w:r w:rsidRPr="00AD3880">
        <w:rPr>
          <w:rFonts w:asciiTheme="minorHAnsi" w:hAnsiTheme="minorHAnsi" w:cstheme="minorHAnsi"/>
          <w:sz w:val="22"/>
          <w:szCs w:val="22"/>
          <w:lang w:val="sl-SI"/>
        </w:rPr>
        <w:t xml:space="preserve">strokovnemu skrbniku pogodbe na strani naročnika </w:t>
      </w:r>
      <w:r w:rsidRPr="00AD3880">
        <w:rPr>
          <w:rFonts w:asciiTheme="minorHAnsi" w:hAnsiTheme="minorHAnsi" w:cstheme="minorHAnsi"/>
          <w:sz w:val="22"/>
          <w:szCs w:val="22"/>
          <w:lang w:val="sl-SI" w:eastAsia="sl-SI"/>
        </w:rPr>
        <w:t>iz 2</w:t>
      </w:r>
      <w:r w:rsidR="00AD3880" w:rsidRPr="00AD3880">
        <w:rPr>
          <w:rFonts w:asciiTheme="minorHAnsi" w:hAnsiTheme="minorHAnsi" w:cstheme="minorHAnsi"/>
          <w:sz w:val="22"/>
          <w:szCs w:val="22"/>
          <w:lang w:val="sl-SI" w:eastAsia="sl-SI"/>
        </w:rPr>
        <w:t>0</w:t>
      </w:r>
      <w:r w:rsidRPr="00AD3880">
        <w:rPr>
          <w:rFonts w:asciiTheme="minorHAnsi" w:hAnsiTheme="minorHAnsi" w:cstheme="minorHAnsi"/>
          <w:sz w:val="22"/>
          <w:szCs w:val="22"/>
          <w:lang w:val="sl-SI" w:eastAsia="sl-SI"/>
        </w:rPr>
        <w:t>. člena te pogodbe</w:t>
      </w:r>
      <w:r w:rsidRPr="00AD3880">
        <w:rPr>
          <w:rFonts w:asciiTheme="minorHAnsi" w:hAnsiTheme="minorHAnsi" w:cstheme="minorHAnsi"/>
          <w:sz w:val="22"/>
          <w:szCs w:val="22"/>
          <w:lang w:val="sl-SI"/>
        </w:rPr>
        <w:t>.</w:t>
      </w:r>
    </w:p>
    <w:p w14:paraId="41D47393" w14:textId="5564F13E" w:rsidR="009A6A5C" w:rsidRPr="008B4E1F" w:rsidRDefault="00826179" w:rsidP="0082617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vzdrževanja, ki se izvaja več dni, mora izvajalec izdati delovni nalog v skladu s prejšnjim odstavkom za vsak dan vzdrževanja. </w:t>
      </w:r>
    </w:p>
    <w:p w14:paraId="72311FBD" w14:textId="77777777" w:rsidR="009A6A5C" w:rsidRPr="008B4E1F" w:rsidRDefault="009A6A5C" w:rsidP="005178A0">
      <w:pPr>
        <w:spacing w:line="276" w:lineRule="auto"/>
        <w:jc w:val="both"/>
        <w:rPr>
          <w:rFonts w:asciiTheme="minorHAnsi" w:hAnsiTheme="minorHAnsi" w:cstheme="minorHAnsi"/>
          <w:sz w:val="22"/>
          <w:szCs w:val="22"/>
          <w:lang w:val="sl-SI"/>
        </w:rPr>
      </w:pPr>
    </w:p>
    <w:p w14:paraId="529284BC" w14:textId="6013E217" w:rsidR="005178A0" w:rsidRPr="008B4E1F" w:rsidRDefault="00F86769" w:rsidP="005178A0">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 xml:space="preserve">Storitve vzdrževanja </w:t>
      </w:r>
      <w:r w:rsidR="006742F9" w:rsidRPr="008B4E1F">
        <w:rPr>
          <w:rFonts w:asciiTheme="minorHAnsi" w:hAnsiTheme="minorHAnsi" w:cstheme="minorHAnsi"/>
          <w:sz w:val="22"/>
          <w:szCs w:val="22"/>
          <w:lang w:val="sl-SI"/>
        </w:rPr>
        <w:t xml:space="preserve">lahko </w:t>
      </w:r>
      <w:r w:rsidRPr="008B4E1F">
        <w:rPr>
          <w:rFonts w:asciiTheme="minorHAnsi" w:hAnsiTheme="minorHAnsi" w:cstheme="minorHAnsi"/>
          <w:sz w:val="22"/>
          <w:szCs w:val="22"/>
          <w:lang w:val="sl-SI"/>
        </w:rPr>
        <w:t xml:space="preserve">izvaja izključno s strani proizvajalca opreme pooblaščen strokovnjak, ki je </w:t>
      </w:r>
      <w:r w:rsidRPr="003B7AD4">
        <w:rPr>
          <w:rFonts w:asciiTheme="minorHAnsi" w:hAnsiTheme="minorHAnsi" w:cstheme="minorHAnsi"/>
          <w:sz w:val="22"/>
          <w:szCs w:val="22"/>
          <w:lang w:val="sl-SI"/>
        </w:rPr>
        <w:t>usposobljen za servisiranje in vzdrževanje opreme</w:t>
      </w:r>
      <w:r w:rsidR="000F4BE0" w:rsidRPr="003B7AD4">
        <w:rPr>
          <w:rFonts w:asciiTheme="minorHAnsi" w:hAnsiTheme="minorHAnsi" w:cstheme="minorHAnsi"/>
          <w:sz w:val="22"/>
          <w:szCs w:val="22"/>
          <w:lang w:val="sl-SI"/>
        </w:rPr>
        <w:t>,</w:t>
      </w:r>
      <w:r w:rsidR="00D04AE4" w:rsidRPr="003B7AD4">
        <w:rPr>
          <w:rFonts w:asciiTheme="minorHAnsi" w:hAnsiTheme="minorHAnsi" w:cstheme="minorHAnsi"/>
          <w:sz w:val="22"/>
          <w:szCs w:val="22"/>
          <w:lang w:val="sl-SI"/>
        </w:rPr>
        <w:t xml:space="preserve"> </w:t>
      </w:r>
      <w:r w:rsidR="000F4BE0" w:rsidRPr="003B7AD4">
        <w:rPr>
          <w:rFonts w:asciiTheme="minorHAnsi" w:hAnsiTheme="minorHAnsi" w:cstheme="minorHAnsi"/>
          <w:sz w:val="22"/>
          <w:szCs w:val="22"/>
          <w:lang w:val="sl-SI" w:eastAsia="sl-SI"/>
        </w:rPr>
        <w:t xml:space="preserve">je zaposlen pri izvajalcu ter </w:t>
      </w:r>
      <w:r w:rsidR="00D04AE4" w:rsidRPr="003B7AD4">
        <w:rPr>
          <w:rFonts w:asciiTheme="minorHAnsi" w:hAnsiTheme="minorHAnsi" w:cstheme="minorHAnsi"/>
          <w:sz w:val="22"/>
          <w:szCs w:val="22"/>
          <w:lang w:val="sl-SI" w:eastAsia="sl-SI"/>
        </w:rPr>
        <w:t>aktivno govori slovenski</w:t>
      </w:r>
      <w:r w:rsidR="00D04AE4" w:rsidRPr="008B4E1F">
        <w:rPr>
          <w:rFonts w:asciiTheme="minorHAnsi" w:hAnsiTheme="minorHAnsi" w:cstheme="minorHAnsi"/>
          <w:sz w:val="22"/>
          <w:szCs w:val="22"/>
          <w:lang w:val="sl-SI" w:eastAsia="sl-SI"/>
        </w:rPr>
        <w:t xml:space="preserve"> ali angleški jezik ali pa mora izvajalec brezplačno zagotoviti prevajalca</w:t>
      </w:r>
      <w:r w:rsidRPr="008B4E1F">
        <w:rPr>
          <w:rFonts w:asciiTheme="minorHAnsi" w:hAnsiTheme="minorHAnsi" w:cstheme="minorHAnsi"/>
          <w:sz w:val="22"/>
          <w:szCs w:val="22"/>
          <w:lang w:val="sl-SI"/>
        </w:rPr>
        <w:t>.</w:t>
      </w:r>
      <w:r w:rsidR="00D04AE4" w:rsidRPr="008B4E1F">
        <w:rPr>
          <w:rFonts w:asciiTheme="minorHAnsi" w:hAnsiTheme="minorHAnsi" w:cstheme="minorHAnsi"/>
          <w:sz w:val="22"/>
          <w:szCs w:val="22"/>
          <w:lang w:val="sl-SI"/>
        </w:rPr>
        <w:t xml:space="preserve"> </w:t>
      </w:r>
      <w:r w:rsidR="00D04AE4" w:rsidRPr="008B4E1F">
        <w:rPr>
          <w:rFonts w:asciiTheme="minorHAnsi" w:hAnsiTheme="minorHAnsi" w:cstheme="minorHAnsi"/>
          <w:sz w:val="22"/>
          <w:szCs w:val="22"/>
          <w:lang w:val="sl-SI" w:eastAsia="sl-SI"/>
        </w:rPr>
        <w:t>Izvajalec je dolžan pred začetkom izvajanja storitev za posameznega vzdrževalca oziroma serviserja predložiti p</w:t>
      </w:r>
      <w:r w:rsidR="00D04AE4" w:rsidRPr="008B4E1F">
        <w:rPr>
          <w:rFonts w:asciiTheme="minorHAnsi" w:hAnsiTheme="minorHAnsi" w:cstheme="minorHAnsi"/>
          <w:bCs/>
          <w:sz w:val="22"/>
          <w:szCs w:val="22"/>
          <w:lang w:val="sl-SI" w:eastAsia="sl-SI"/>
        </w:rPr>
        <w:t xml:space="preserve">otrdilo ali certifikat </w:t>
      </w:r>
      <w:r w:rsidR="00D04AE4" w:rsidRPr="008B4E1F">
        <w:rPr>
          <w:rFonts w:asciiTheme="minorHAnsi" w:hAnsiTheme="minorHAnsi" w:cstheme="minorHAnsi"/>
          <w:sz w:val="22"/>
          <w:szCs w:val="22"/>
          <w:lang w:val="sl-SI" w:eastAsia="sl-SI"/>
        </w:rPr>
        <w:t xml:space="preserve">proizvajalca opreme </w:t>
      </w:r>
      <w:r w:rsidR="00D04AE4" w:rsidRPr="008B4E1F">
        <w:rPr>
          <w:rFonts w:asciiTheme="minorHAnsi" w:hAnsiTheme="minorHAnsi" w:cstheme="minorHAnsi"/>
          <w:bCs/>
          <w:sz w:val="22"/>
          <w:szCs w:val="22"/>
          <w:lang w:val="sl-SI" w:eastAsia="sl-SI"/>
        </w:rPr>
        <w:t xml:space="preserve">o usposobljenosti za servisiranje in vzdrževanje </w:t>
      </w:r>
      <w:r w:rsidR="00D04AE4" w:rsidRPr="008B4E1F">
        <w:rPr>
          <w:rFonts w:asciiTheme="minorHAnsi" w:hAnsiTheme="minorHAnsi" w:cstheme="minorHAnsi"/>
          <w:sz w:val="22"/>
          <w:szCs w:val="22"/>
          <w:lang w:val="sl-SI" w:eastAsia="sl-SI"/>
        </w:rPr>
        <w:t>opreme.</w:t>
      </w:r>
    </w:p>
    <w:p w14:paraId="7061E4C5" w14:textId="77777777" w:rsidR="005178A0" w:rsidRPr="008B4E1F" w:rsidRDefault="005178A0" w:rsidP="005178A0">
      <w:pPr>
        <w:spacing w:line="276" w:lineRule="auto"/>
        <w:jc w:val="both"/>
        <w:rPr>
          <w:rFonts w:asciiTheme="minorHAnsi" w:hAnsiTheme="minorHAnsi" w:cstheme="minorHAnsi"/>
          <w:sz w:val="22"/>
          <w:szCs w:val="22"/>
          <w:lang w:val="sl-SI"/>
        </w:rPr>
      </w:pPr>
    </w:p>
    <w:p w14:paraId="5C20C4D2" w14:textId="77777777" w:rsidR="00957668" w:rsidRPr="008B4E1F" w:rsidRDefault="0095766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D5C61CC" w14:textId="77777777" w:rsidR="00957668" w:rsidRPr="008B4E1F" w:rsidRDefault="00957668" w:rsidP="005178A0">
      <w:pPr>
        <w:spacing w:line="276" w:lineRule="auto"/>
        <w:jc w:val="both"/>
        <w:rPr>
          <w:rFonts w:asciiTheme="minorHAnsi" w:hAnsiTheme="minorHAnsi" w:cstheme="minorHAnsi"/>
          <w:sz w:val="22"/>
          <w:szCs w:val="22"/>
          <w:lang w:val="sl-SI"/>
        </w:rPr>
      </w:pPr>
    </w:p>
    <w:p w14:paraId="7472526F" w14:textId="55AB2204" w:rsidR="00FB438A" w:rsidRPr="008B4E1F" w:rsidRDefault="00D04AE4" w:rsidP="00FB438A">
      <w:pPr>
        <w:spacing w:line="276" w:lineRule="auto"/>
        <w:jc w:val="both"/>
        <w:rPr>
          <w:rFonts w:asciiTheme="minorHAnsi" w:hAnsiTheme="minorHAnsi" w:cstheme="minorHAnsi"/>
          <w:sz w:val="22"/>
          <w:szCs w:val="22"/>
          <w:lang w:val="sl-SI"/>
        </w:rPr>
      </w:pPr>
      <w:bookmarkStart w:id="20" w:name="_Hlk171973234"/>
      <w:r w:rsidRPr="008B4E1F">
        <w:rPr>
          <w:rFonts w:asciiTheme="minorHAnsi" w:hAnsiTheme="minorHAnsi" w:cstheme="minorHAnsi"/>
          <w:sz w:val="22"/>
          <w:szCs w:val="22"/>
          <w:lang w:val="sl-SI" w:eastAsia="sl-SI"/>
        </w:rPr>
        <w:t xml:space="preserve">Preventivno vzdrževanje </w:t>
      </w:r>
      <w:r w:rsidR="000F4BE0" w:rsidRPr="003821CA">
        <w:rPr>
          <w:rFonts w:asciiTheme="minorHAnsi" w:hAnsiTheme="minorHAnsi" w:cstheme="minorHAnsi"/>
          <w:sz w:val="22"/>
          <w:szCs w:val="22"/>
          <w:lang w:val="sl-SI" w:eastAsia="sl-SI"/>
        </w:rPr>
        <w:t xml:space="preserve">obsega zagotavljanje izvajanja rednega vzdrževanja in </w:t>
      </w:r>
      <w:r w:rsidRPr="008B4E1F">
        <w:rPr>
          <w:rFonts w:asciiTheme="minorHAnsi" w:hAnsiTheme="minorHAnsi" w:cstheme="minorHAnsi"/>
          <w:sz w:val="22"/>
          <w:szCs w:val="22"/>
          <w:lang w:val="sl-SI" w:eastAsia="sl-SI"/>
        </w:rPr>
        <w:t>se izvaja z namenom zagotavljanja normalnega delovanja in uporabe opreme ter zajema vse potrebne aktivnosti, da se zagotovi varno delovanje, zmanjša možnost okvar ter zagotovi stalno optimalno delovanje opreme</w:t>
      </w:r>
      <w:r w:rsidR="005178A0" w:rsidRPr="008B4E1F">
        <w:rPr>
          <w:rFonts w:asciiTheme="minorHAnsi" w:hAnsiTheme="minorHAnsi" w:cstheme="minorHAnsi"/>
          <w:sz w:val="22"/>
          <w:szCs w:val="22"/>
          <w:lang w:val="sl-SI"/>
        </w:rPr>
        <w:t xml:space="preserve">. </w:t>
      </w:r>
      <w:r w:rsidR="00FB438A" w:rsidRPr="008B4E1F">
        <w:rPr>
          <w:rFonts w:asciiTheme="minorHAnsi" w:hAnsiTheme="minorHAnsi" w:cstheme="minorHAnsi"/>
          <w:sz w:val="22"/>
          <w:szCs w:val="22"/>
          <w:lang w:val="sl-SI"/>
        </w:rPr>
        <w:t>Preventivno vzdrževanje vključuje kalibracije ali validacije opreme, če je to potrebno, ter redne servise</w:t>
      </w:r>
      <w:r w:rsidR="000F4BE0" w:rsidRPr="008B4E1F">
        <w:rPr>
          <w:rFonts w:asciiTheme="minorHAnsi" w:hAnsiTheme="minorHAnsi" w:cstheme="minorHAnsi"/>
          <w:sz w:val="22"/>
          <w:szCs w:val="22"/>
          <w:lang w:val="sl-SI"/>
        </w:rPr>
        <w:t xml:space="preserve"> </w:t>
      </w:r>
      <w:r w:rsidR="000F4BE0" w:rsidRPr="003821CA">
        <w:rPr>
          <w:rFonts w:asciiTheme="minorHAnsi" w:hAnsiTheme="minorHAnsi" w:cstheme="minorHAnsi"/>
          <w:sz w:val="22"/>
          <w:szCs w:val="22"/>
          <w:lang w:val="sl-SI"/>
        </w:rPr>
        <w:t>oziroma vzdrževalne posege za opremo</w:t>
      </w:r>
      <w:r w:rsidR="00FB438A" w:rsidRPr="008B4E1F">
        <w:rPr>
          <w:rFonts w:asciiTheme="minorHAnsi" w:hAnsiTheme="minorHAnsi" w:cstheme="minorHAnsi"/>
          <w:sz w:val="22"/>
          <w:szCs w:val="22"/>
          <w:lang w:val="sl-SI"/>
        </w:rPr>
        <w:t xml:space="preserve"> po navodilih proizvajalca, in zajema dobavo in vgradnjo oziroma zamenjavo vseh rezervnih delov (tudi dražje rezervne dele...), potrošni material in tehnično blago, stroške dela, potne </w:t>
      </w:r>
      <w:r w:rsidR="00FB438A" w:rsidRPr="008B4E1F">
        <w:rPr>
          <w:rFonts w:ascii="Calibri" w:hAnsi="Calibri" w:cs="Arial"/>
          <w:bCs/>
          <w:sz w:val="22"/>
          <w:szCs w:val="22"/>
          <w:lang w:val="sl-SI" w:eastAsia="en-US"/>
        </w:rPr>
        <w:t>in transportne</w:t>
      </w:r>
      <w:r w:rsidR="00FB438A" w:rsidRPr="008B4E1F">
        <w:rPr>
          <w:rFonts w:asciiTheme="minorHAnsi" w:hAnsiTheme="minorHAnsi" w:cstheme="minorHAnsi"/>
          <w:sz w:val="22"/>
          <w:szCs w:val="22"/>
          <w:lang w:val="sl-SI"/>
        </w:rPr>
        <w:t xml:space="preserve"> stroške ter eventualne druge stroške izvajalca (npr. kontrolo stanja opreme in njene funkcionalnosti, odkrivanje napak in odprava le-teh, preverjanje in optimizacija funkcijskih parametrov delovanja, čiščenje in kontrola opreme, izdaja servisnega poročila in nalepke na opremi z datumom in podpisom izvedbe pregleda). </w:t>
      </w:r>
    </w:p>
    <w:p w14:paraId="3D9C17BD" w14:textId="77777777" w:rsidR="0007605B" w:rsidRPr="008B4E1F" w:rsidRDefault="0007605B" w:rsidP="005178A0">
      <w:pPr>
        <w:spacing w:line="276" w:lineRule="auto"/>
        <w:jc w:val="both"/>
        <w:rPr>
          <w:rFonts w:asciiTheme="minorHAnsi" w:hAnsiTheme="minorHAnsi" w:cstheme="minorHAnsi"/>
          <w:sz w:val="22"/>
          <w:szCs w:val="22"/>
          <w:lang w:val="sl-SI"/>
        </w:rPr>
      </w:pPr>
    </w:p>
    <w:p w14:paraId="6F74C5C2" w14:textId="4BD50119" w:rsidR="006A267A" w:rsidRPr="008B4E1F" w:rsidRDefault="00BE3606" w:rsidP="00FB438A">
      <w:pPr>
        <w:spacing w:line="276" w:lineRule="auto"/>
        <w:jc w:val="both"/>
        <w:rPr>
          <w:rFonts w:asciiTheme="minorHAnsi" w:hAnsiTheme="minorHAnsi" w:cstheme="minorHAnsi"/>
          <w:sz w:val="22"/>
          <w:szCs w:val="22"/>
          <w:lang w:val="sl-SI"/>
        </w:rPr>
      </w:pPr>
      <w:r w:rsidRPr="00BE3606">
        <w:rPr>
          <w:rFonts w:asciiTheme="minorHAnsi" w:hAnsiTheme="minorHAnsi" w:cstheme="minorHAnsi"/>
          <w:sz w:val="22"/>
          <w:szCs w:val="22"/>
          <w:lang w:val="sl-SI"/>
        </w:rPr>
        <w:t xml:space="preserve">Preventivno vzdrževanje se </w:t>
      </w:r>
      <w:bookmarkStart w:id="21" w:name="_Hlk189514555"/>
      <w:r w:rsidRPr="00BE3606">
        <w:rPr>
          <w:rFonts w:asciiTheme="minorHAnsi" w:hAnsiTheme="minorHAnsi" w:cstheme="minorHAnsi"/>
          <w:sz w:val="22"/>
          <w:szCs w:val="22"/>
          <w:lang w:val="sl-SI"/>
        </w:rPr>
        <w:t xml:space="preserve">izvaja </w:t>
      </w:r>
      <w:bookmarkStart w:id="22" w:name="_Hlk189508369"/>
      <w:bookmarkEnd w:id="21"/>
      <w:r w:rsidRPr="00BE3606">
        <w:rPr>
          <w:rFonts w:asciiTheme="minorHAnsi" w:hAnsiTheme="minorHAnsi" w:cstheme="minorHAnsi"/>
          <w:sz w:val="22"/>
          <w:szCs w:val="22"/>
          <w:lang w:val="sl-SI"/>
        </w:rPr>
        <w:t xml:space="preserve">v skladu s </w:t>
      </w:r>
      <w:r w:rsidRPr="00BE3606">
        <w:rPr>
          <w:rFonts w:asciiTheme="minorHAnsi" w:hAnsiTheme="minorHAnsi" w:cstheme="minorHAnsi"/>
          <w:bCs/>
          <w:sz w:val="22"/>
          <w:szCs w:val="22"/>
          <w:lang w:val="sl-SI"/>
        </w:rPr>
        <w:t>Seznamom vseh zahtevanih preventivnih vzdrževalnih del proizvajalca za vsako opremo posebej</w:t>
      </w:r>
      <w:bookmarkEnd w:id="22"/>
      <w:r w:rsidRPr="00BE3606">
        <w:rPr>
          <w:rFonts w:asciiTheme="minorHAnsi" w:hAnsiTheme="minorHAnsi" w:cstheme="minorHAnsi"/>
          <w:bCs/>
          <w:sz w:val="22"/>
          <w:szCs w:val="22"/>
          <w:lang w:val="sl-SI"/>
        </w:rPr>
        <w:t xml:space="preserve">, ki vključuje </w:t>
      </w:r>
      <w:r w:rsidRPr="00BE3606">
        <w:rPr>
          <w:rFonts w:asciiTheme="minorHAnsi" w:hAnsiTheme="minorHAnsi" w:cstheme="minorHAnsi"/>
          <w:sz w:val="22"/>
          <w:szCs w:val="22"/>
          <w:lang w:val="sl-SI"/>
        </w:rPr>
        <w:t>terminski plan preventivnega vzdrževanja posamezne opreme</w:t>
      </w:r>
      <w:r w:rsidR="00FB438A" w:rsidRPr="008B4E1F">
        <w:rPr>
          <w:rFonts w:asciiTheme="minorHAnsi" w:hAnsiTheme="minorHAnsi" w:cstheme="minorHAnsi"/>
          <w:sz w:val="22"/>
          <w:szCs w:val="22"/>
          <w:lang w:val="sl-SI"/>
        </w:rPr>
        <w:t>,</w:t>
      </w:r>
      <w:r w:rsidR="0055002B" w:rsidRPr="008B4E1F">
        <w:rPr>
          <w:rFonts w:asciiTheme="minorHAnsi" w:hAnsiTheme="minorHAnsi" w:cstheme="minorHAnsi"/>
          <w:bCs/>
          <w:sz w:val="22"/>
          <w:szCs w:val="22"/>
          <w:lang w:val="sl-SI"/>
        </w:rPr>
        <w:t xml:space="preserve"> </w:t>
      </w:r>
      <w:r w:rsidR="00F86769" w:rsidRPr="008B4E1F">
        <w:rPr>
          <w:rFonts w:asciiTheme="minorHAnsi" w:hAnsiTheme="minorHAnsi" w:cstheme="minorHAnsi"/>
          <w:sz w:val="22"/>
          <w:szCs w:val="22"/>
          <w:lang w:val="sl-SI"/>
        </w:rPr>
        <w:t>i</w:t>
      </w:r>
      <w:r w:rsidR="00FB438A" w:rsidRPr="008B4E1F">
        <w:rPr>
          <w:rFonts w:asciiTheme="minorHAnsi" w:hAnsiTheme="minorHAnsi" w:cstheme="minorHAnsi"/>
          <w:sz w:val="22"/>
          <w:szCs w:val="22"/>
          <w:lang w:val="sl-SI"/>
        </w:rPr>
        <w:t>n</w:t>
      </w:r>
      <w:r w:rsidR="0055002B" w:rsidRPr="008B4E1F">
        <w:rPr>
          <w:rFonts w:asciiTheme="minorHAnsi" w:hAnsiTheme="minorHAnsi" w:cstheme="minorHAnsi"/>
          <w:sz w:val="22"/>
          <w:szCs w:val="22"/>
          <w:lang w:val="sl-SI"/>
        </w:rPr>
        <w:t xml:space="preserve"> je </w:t>
      </w:r>
      <w:r w:rsidR="00F86769" w:rsidRPr="008B4E1F">
        <w:rPr>
          <w:rFonts w:asciiTheme="minorHAnsi" w:hAnsiTheme="minorHAnsi" w:cstheme="minorHAnsi"/>
          <w:sz w:val="22"/>
          <w:szCs w:val="22"/>
          <w:lang w:val="sl-SI"/>
        </w:rPr>
        <w:t xml:space="preserve">Priloga </w:t>
      </w:r>
      <w:r w:rsidR="00D04AE4" w:rsidRPr="008B4E1F">
        <w:rPr>
          <w:rFonts w:asciiTheme="minorHAnsi" w:hAnsiTheme="minorHAnsi" w:cstheme="minorHAnsi"/>
          <w:sz w:val="22"/>
          <w:szCs w:val="22"/>
          <w:lang w:val="sl-SI"/>
        </w:rPr>
        <w:t>2</w:t>
      </w:r>
      <w:r w:rsidR="00F86769" w:rsidRPr="008B4E1F">
        <w:rPr>
          <w:rFonts w:asciiTheme="minorHAnsi" w:hAnsiTheme="minorHAnsi" w:cstheme="minorHAnsi"/>
          <w:sz w:val="22"/>
          <w:szCs w:val="22"/>
          <w:lang w:val="sl-SI"/>
        </w:rPr>
        <w:t xml:space="preserve"> </w:t>
      </w:r>
      <w:r w:rsidR="0055002B" w:rsidRPr="008B4E1F">
        <w:rPr>
          <w:rFonts w:asciiTheme="minorHAnsi" w:hAnsiTheme="minorHAnsi" w:cstheme="minorHAnsi"/>
          <w:sz w:val="22"/>
          <w:szCs w:val="22"/>
          <w:lang w:val="sl-SI"/>
        </w:rPr>
        <w:t>ter</w:t>
      </w:r>
      <w:r w:rsidR="00F86769" w:rsidRPr="008B4E1F">
        <w:rPr>
          <w:rFonts w:asciiTheme="minorHAnsi" w:hAnsiTheme="minorHAnsi" w:cstheme="minorHAnsi"/>
          <w:sz w:val="22"/>
          <w:szCs w:val="22"/>
          <w:lang w:val="sl-SI"/>
        </w:rPr>
        <w:t xml:space="preserve"> sestavni del te pogodbe. </w:t>
      </w:r>
      <w:r w:rsidR="006A267A" w:rsidRPr="008B4E1F">
        <w:rPr>
          <w:rFonts w:asciiTheme="minorHAnsi" w:hAnsiTheme="minorHAnsi" w:cstheme="minorHAnsi"/>
          <w:bCs/>
          <w:sz w:val="22"/>
          <w:szCs w:val="22"/>
          <w:lang w:val="sl-SI"/>
        </w:rPr>
        <w:t xml:space="preserve">Posamezno preventivno vzdrževanje mora izvajalec izvesti v predvidenem roku iz Priloge 2 te pogodbe oziroma najpozneje 30 dni od poteka tega roka. </w:t>
      </w:r>
      <w:r w:rsidR="006A267A" w:rsidRPr="008B4E1F">
        <w:rPr>
          <w:rFonts w:asciiTheme="minorHAnsi" w:hAnsiTheme="minorHAnsi" w:cstheme="minorHAnsi"/>
          <w:sz w:val="22"/>
          <w:szCs w:val="22"/>
          <w:lang w:val="sl-SI"/>
        </w:rPr>
        <w:t>Izvajalec mora predhodno pisno obvestiti naročnika o načrtovanem preventivnem vzdrževanju posamezne opreme, pri čemer si n</w:t>
      </w:r>
      <w:r w:rsidR="006A267A" w:rsidRPr="008B4E1F">
        <w:rPr>
          <w:rFonts w:asciiTheme="minorHAnsi" w:hAnsiTheme="minorHAnsi" w:cstheme="minorHAnsi"/>
          <w:bCs/>
          <w:sz w:val="22"/>
          <w:szCs w:val="22"/>
          <w:lang w:val="sl-SI"/>
        </w:rPr>
        <w:t>aročnik pridržuje pravico odpovedati posamezno oziroma celotno preventivno vzdrževanje za posamezno opremo, v kolikor je oprema v okvari oziroma izločena iz uporabe.</w:t>
      </w:r>
    </w:p>
    <w:p w14:paraId="25621885" w14:textId="6D8153EB" w:rsidR="002C3FA5" w:rsidRPr="008B4E1F" w:rsidRDefault="002C3FA5" w:rsidP="00713146">
      <w:pPr>
        <w:spacing w:line="276" w:lineRule="auto"/>
        <w:jc w:val="both"/>
        <w:rPr>
          <w:rFonts w:asciiTheme="minorHAnsi" w:hAnsiTheme="minorHAnsi" w:cstheme="minorHAnsi"/>
          <w:b/>
          <w:sz w:val="22"/>
          <w:szCs w:val="22"/>
          <w:lang w:val="sl-SI"/>
        </w:rPr>
      </w:pPr>
    </w:p>
    <w:p w14:paraId="26881528" w14:textId="19D93AD9" w:rsidR="002C3FA5" w:rsidRPr="008B4E1F" w:rsidRDefault="002C3FA5" w:rsidP="00FD45EF">
      <w:pPr>
        <w:spacing w:line="276" w:lineRule="auto"/>
        <w:jc w:val="both"/>
        <w:rPr>
          <w:rFonts w:asciiTheme="minorHAnsi" w:hAnsiTheme="minorHAnsi" w:cstheme="minorHAnsi"/>
          <w:bCs/>
          <w:sz w:val="22"/>
          <w:szCs w:val="22"/>
          <w:lang w:val="sl-SI"/>
        </w:rPr>
      </w:pPr>
      <w:r w:rsidRPr="003B7AD4">
        <w:rPr>
          <w:rFonts w:asciiTheme="minorHAnsi" w:hAnsiTheme="minorHAnsi" w:cstheme="minorHAnsi"/>
          <w:bCs/>
          <w:sz w:val="22"/>
          <w:szCs w:val="22"/>
          <w:lang w:val="sl-SI"/>
        </w:rPr>
        <w:t xml:space="preserve">Preventivno vzdrževanje zajema tudi </w:t>
      </w:r>
      <w:r w:rsidR="00C4767E" w:rsidRPr="003B7AD4">
        <w:rPr>
          <w:rFonts w:asciiTheme="minorHAnsi" w:hAnsiTheme="minorHAnsi" w:cstheme="minorHAnsi"/>
          <w:bCs/>
          <w:sz w:val="22"/>
          <w:szCs w:val="22"/>
          <w:lang w:val="sl-SI"/>
        </w:rPr>
        <w:t xml:space="preserve">brezplačno </w:t>
      </w:r>
      <w:r w:rsidRPr="003B7AD4">
        <w:rPr>
          <w:rFonts w:asciiTheme="minorHAnsi" w:hAnsiTheme="minorHAnsi" w:cstheme="minorHAnsi"/>
          <w:bCs/>
          <w:sz w:val="22"/>
          <w:szCs w:val="22"/>
          <w:lang w:val="sl-SI"/>
        </w:rPr>
        <w:t>tehnično pomoč in svetovanje naročniku, ki se izvaja preko telefona, elektronske pošte ali osebno pri naročniku</w:t>
      </w:r>
      <w:r w:rsidR="00FD45EF" w:rsidRPr="003B7AD4">
        <w:rPr>
          <w:rFonts w:asciiTheme="minorHAnsi" w:hAnsiTheme="minorHAnsi" w:cstheme="minorHAnsi"/>
          <w:bCs/>
          <w:sz w:val="22"/>
          <w:szCs w:val="22"/>
          <w:lang w:val="sl-SI"/>
        </w:rPr>
        <w:t xml:space="preserve">, in je namenjena </w:t>
      </w:r>
      <w:r w:rsidRPr="003B7AD4">
        <w:rPr>
          <w:rFonts w:asciiTheme="minorHAnsi" w:hAnsiTheme="minorHAnsi" w:cstheme="minorHAnsi"/>
          <w:bCs/>
          <w:sz w:val="22"/>
          <w:szCs w:val="22"/>
          <w:lang w:val="sl-SI"/>
        </w:rPr>
        <w:t>odpravi manjših napak med delovanjem</w:t>
      </w:r>
      <w:r w:rsidR="00FD45EF" w:rsidRPr="003B7AD4">
        <w:rPr>
          <w:rFonts w:asciiTheme="minorHAnsi" w:hAnsiTheme="minorHAnsi" w:cstheme="minorHAnsi"/>
          <w:bCs/>
          <w:sz w:val="22"/>
          <w:szCs w:val="22"/>
          <w:lang w:val="sl-SI"/>
        </w:rPr>
        <w:t xml:space="preserve"> opreme in </w:t>
      </w:r>
      <w:r w:rsidR="00F038ED" w:rsidRPr="003B7AD4">
        <w:rPr>
          <w:rFonts w:asciiTheme="minorHAnsi" w:hAnsiTheme="minorHAnsi" w:cstheme="minorHAnsi"/>
          <w:bCs/>
          <w:sz w:val="22"/>
          <w:szCs w:val="22"/>
          <w:lang w:val="sl-SI"/>
        </w:rPr>
        <w:t xml:space="preserve">morebitnim </w:t>
      </w:r>
      <w:r w:rsidRPr="003B7AD4">
        <w:rPr>
          <w:rFonts w:asciiTheme="minorHAnsi" w:hAnsiTheme="minorHAnsi" w:cstheme="minorHAnsi"/>
          <w:bCs/>
          <w:sz w:val="22"/>
          <w:szCs w:val="22"/>
          <w:lang w:val="sl-SI"/>
        </w:rPr>
        <w:t xml:space="preserve">predstavitvam raznih programskih novosti </w:t>
      </w:r>
      <w:r w:rsidR="00FD45EF" w:rsidRPr="003B7AD4">
        <w:rPr>
          <w:rFonts w:asciiTheme="minorHAnsi" w:hAnsiTheme="minorHAnsi" w:cstheme="minorHAnsi"/>
          <w:bCs/>
          <w:sz w:val="22"/>
          <w:szCs w:val="22"/>
          <w:lang w:val="sl-SI"/>
        </w:rPr>
        <w:t>opreme.</w:t>
      </w:r>
    </w:p>
    <w:p w14:paraId="2798981A" w14:textId="77777777" w:rsidR="00691338" w:rsidRPr="008B4E1F" w:rsidRDefault="00691338" w:rsidP="00713146">
      <w:pPr>
        <w:spacing w:line="276" w:lineRule="auto"/>
        <w:jc w:val="both"/>
        <w:rPr>
          <w:rFonts w:asciiTheme="minorHAnsi" w:hAnsiTheme="minorHAnsi" w:cstheme="minorHAnsi"/>
          <w:bCs/>
          <w:sz w:val="22"/>
          <w:szCs w:val="22"/>
          <w:lang w:val="sl-SI"/>
        </w:rPr>
      </w:pPr>
    </w:p>
    <w:p w14:paraId="5F189A36" w14:textId="6C9191F0" w:rsidR="008A0AFB" w:rsidRPr="008B4E1F" w:rsidRDefault="008A0AFB" w:rsidP="00713146">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 xml:space="preserve">V kolikor je </w:t>
      </w:r>
      <w:r w:rsidR="002D3239" w:rsidRPr="008B4E1F">
        <w:rPr>
          <w:rFonts w:asciiTheme="minorHAnsi" w:hAnsiTheme="minorHAnsi" w:cstheme="minorHAnsi"/>
          <w:bCs/>
          <w:sz w:val="22"/>
          <w:szCs w:val="22"/>
          <w:lang w:val="sl-SI"/>
        </w:rPr>
        <w:t xml:space="preserve">potrebno storitve vzdrževanja izvesti izven prostorov naročnika oziroma v drugi državi, mora izvajalec o tem pisno obvestiti naročnika z navedbo utemeljenega razloga in lokacijo izvedbe storitev ter naročniku omogočiti sledljivost oziroma spremljanje izvedbe storitev, </w:t>
      </w:r>
      <w:r w:rsidR="004E592D" w:rsidRPr="008B4E1F">
        <w:rPr>
          <w:rFonts w:asciiTheme="minorHAnsi" w:hAnsiTheme="minorHAnsi" w:cstheme="minorHAnsi"/>
          <w:bCs/>
          <w:sz w:val="22"/>
          <w:szCs w:val="22"/>
          <w:lang w:val="sl-SI"/>
        </w:rPr>
        <w:t>na njegovo zahtevo</w:t>
      </w:r>
      <w:r w:rsidR="002D3239" w:rsidRPr="008B4E1F">
        <w:rPr>
          <w:rFonts w:asciiTheme="minorHAnsi" w:hAnsiTheme="minorHAnsi" w:cstheme="minorHAnsi"/>
          <w:bCs/>
          <w:sz w:val="22"/>
          <w:szCs w:val="22"/>
          <w:lang w:val="sl-SI"/>
        </w:rPr>
        <w:t xml:space="preserve"> tudi</w:t>
      </w:r>
      <w:r w:rsidR="004E592D" w:rsidRPr="008B4E1F">
        <w:rPr>
          <w:rFonts w:asciiTheme="minorHAnsi" w:hAnsiTheme="minorHAnsi" w:cstheme="minorHAnsi"/>
          <w:bCs/>
          <w:sz w:val="22"/>
          <w:szCs w:val="22"/>
          <w:lang w:val="sl-SI"/>
        </w:rPr>
        <w:t xml:space="preserve"> s</w:t>
      </w:r>
      <w:r w:rsidR="002D3239" w:rsidRPr="008B4E1F">
        <w:rPr>
          <w:rFonts w:asciiTheme="minorHAnsi" w:hAnsiTheme="minorHAnsi" w:cstheme="minorHAnsi"/>
          <w:bCs/>
          <w:sz w:val="22"/>
          <w:szCs w:val="22"/>
          <w:lang w:val="sl-SI"/>
        </w:rPr>
        <w:t xml:space="preserve"> fotografij</w:t>
      </w:r>
      <w:r w:rsidR="004E592D" w:rsidRPr="008B4E1F">
        <w:rPr>
          <w:rFonts w:asciiTheme="minorHAnsi" w:hAnsiTheme="minorHAnsi" w:cstheme="minorHAnsi"/>
          <w:bCs/>
          <w:sz w:val="22"/>
          <w:szCs w:val="22"/>
          <w:lang w:val="sl-SI"/>
        </w:rPr>
        <w:t>ami</w:t>
      </w:r>
      <w:r w:rsidR="002D3239" w:rsidRPr="008B4E1F">
        <w:rPr>
          <w:rFonts w:asciiTheme="minorHAnsi" w:hAnsiTheme="minorHAnsi" w:cstheme="minorHAnsi"/>
          <w:bCs/>
          <w:sz w:val="22"/>
          <w:szCs w:val="22"/>
          <w:lang w:val="sl-SI"/>
        </w:rPr>
        <w:t xml:space="preserve"> opravljenih storitev in delovn</w:t>
      </w:r>
      <w:r w:rsidR="004E592D" w:rsidRPr="008B4E1F">
        <w:rPr>
          <w:rFonts w:asciiTheme="minorHAnsi" w:hAnsiTheme="minorHAnsi" w:cstheme="minorHAnsi"/>
          <w:bCs/>
          <w:sz w:val="22"/>
          <w:szCs w:val="22"/>
          <w:lang w:val="sl-SI"/>
        </w:rPr>
        <w:t>im</w:t>
      </w:r>
      <w:r w:rsidR="002D3239" w:rsidRPr="008B4E1F">
        <w:rPr>
          <w:rFonts w:asciiTheme="minorHAnsi" w:hAnsiTheme="minorHAnsi" w:cstheme="minorHAnsi"/>
          <w:bCs/>
          <w:sz w:val="22"/>
          <w:szCs w:val="22"/>
          <w:lang w:val="sl-SI"/>
        </w:rPr>
        <w:t xml:space="preserve"> poročilo</w:t>
      </w:r>
      <w:r w:rsidR="004E592D" w:rsidRPr="008B4E1F">
        <w:rPr>
          <w:rFonts w:asciiTheme="minorHAnsi" w:hAnsiTheme="minorHAnsi" w:cstheme="minorHAnsi"/>
          <w:bCs/>
          <w:sz w:val="22"/>
          <w:szCs w:val="22"/>
          <w:lang w:val="sl-SI"/>
        </w:rPr>
        <w:t>m</w:t>
      </w:r>
      <w:r w:rsidR="002D3239" w:rsidRPr="008B4E1F">
        <w:rPr>
          <w:rFonts w:asciiTheme="minorHAnsi" w:hAnsiTheme="minorHAnsi" w:cstheme="minorHAnsi"/>
          <w:bCs/>
          <w:sz w:val="22"/>
          <w:szCs w:val="22"/>
          <w:lang w:val="sl-SI"/>
        </w:rPr>
        <w:t xml:space="preserve"> iz </w:t>
      </w:r>
      <w:r w:rsidR="00BA647B" w:rsidRPr="008B4E1F">
        <w:rPr>
          <w:rFonts w:asciiTheme="minorHAnsi" w:hAnsiTheme="minorHAnsi" w:cstheme="minorHAnsi"/>
          <w:bCs/>
          <w:sz w:val="22"/>
          <w:szCs w:val="22"/>
          <w:lang w:val="sl-SI"/>
        </w:rPr>
        <w:t>druge države</w:t>
      </w:r>
      <w:r w:rsidR="002D3239" w:rsidRPr="008B4E1F">
        <w:rPr>
          <w:rFonts w:asciiTheme="minorHAnsi" w:hAnsiTheme="minorHAnsi" w:cstheme="minorHAnsi"/>
          <w:bCs/>
          <w:sz w:val="22"/>
          <w:szCs w:val="22"/>
          <w:lang w:val="sl-SI"/>
        </w:rPr>
        <w:t xml:space="preserve">. Vse stroške izvedbe storitev izven prostorov naročnika </w:t>
      </w:r>
      <w:r w:rsidR="00BA647B" w:rsidRPr="008B4E1F">
        <w:rPr>
          <w:rFonts w:asciiTheme="minorHAnsi" w:hAnsiTheme="minorHAnsi" w:cstheme="minorHAnsi"/>
          <w:bCs/>
          <w:sz w:val="22"/>
          <w:szCs w:val="22"/>
          <w:lang w:val="sl-SI"/>
        </w:rPr>
        <w:t>oziroma</w:t>
      </w:r>
      <w:r w:rsidR="002D3239" w:rsidRPr="008B4E1F">
        <w:rPr>
          <w:rFonts w:asciiTheme="minorHAnsi" w:hAnsiTheme="minorHAnsi" w:cstheme="minorHAnsi"/>
          <w:bCs/>
          <w:sz w:val="22"/>
          <w:szCs w:val="22"/>
          <w:lang w:val="sl-SI"/>
        </w:rPr>
        <w:t xml:space="preserve"> v drugi državi, vključno s transportnimi stroški, nosi izvajalec.</w:t>
      </w:r>
    </w:p>
    <w:p w14:paraId="23314368" w14:textId="77777777" w:rsidR="002D3239" w:rsidRPr="008B4E1F" w:rsidRDefault="002D3239" w:rsidP="00713146">
      <w:pPr>
        <w:spacing w:line="276" w:lineRule="auto"/>
        <w:jc w:val="both"/>
        <w:rPr>
          <w:rFonts w:asciiTheme="minorHAnsi" w:hAnsiTheme="minorHAnsi" w:cstheme="minorHAnsi"/>
          <w:bCs/>
          <w:sz w:val="22"/>
          <w:szCs w:val="22"/>
          <w:lang w:val="sl-SI"/>
        </w:rPr>
      </w:pPr>
    </w:p>
    <w:p w14:paraId="044255D2" w14:textId="77777777" w:rsidR="00957668" w:rsidRPr="008B4E1F" w:rsidRDefault="0095766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2D659DD" w14:textId="77777777" w:rsidR="00957668" w:rsidRPr="008B4E1F" w:rsidRDefault="00957668" w:rsidP="00713146">
      <w:pPr>
        <w:spacing w:line="276" w:lineRule="auto"/>
        <w:jc w:val="both"/>
        <w:rPr>
          <w:rFonts w:asciiTheme="minorHAnsi" w:hAnsiTheme="minorHAnsi" w:cstheme="minorHAnsi"/>
          <w:b/>
          <w:sz w:val="22"/>
          <w:szCs w:val="22"/>
          <w:lang w:val="sl-SI"/>
        </w:rPr>
      </w:pPr>
    </w:p>
    <w:p w14:paraId="6878065A" w14:textId="0E419735" w:rsidR="003F3F94" w:rsidRPr="008B4E1F" w:rsidRDefault="002C3FA5" w:rsidP="002C3FA5">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Kurativno vzdrževanje</w:t>
      </w:r>
      <w:r w:rsidR="002F14DD" w:rsidRPr="008B4E1F">
        <w:rPr>
          <w:rFonts w:asciiTheme="minorHAnsi" w:hAnsiTheme="minorHAnsi" w:cstheme="minorHAnsi"/>
          <w:sz w:val="22"/>
          <w:szCs w:val="22"/>
          <w:lang w:val="sl-SI"/>
        </w:rPr>
        <w:t xml:space="preserve"> zajema</w:t>
      </w:r>
      <w:r w:rsidRPr="008B4E1F">
        <w:rPr>
          <w:rFonts w:asciiTheme="minorHAnsi" w:hAnsiTheme="minorHAnsi" w:cstheme="minorHAnsi"/>
          <w:sz w:val="22"/>
          <w:szCs w:val="22"/>
          <w:lang w:val="sl-SI"/>
        </w:rPr>
        <w:t xml:space="preserve"> </w:t>
      </w:r>
      <w:r w:rsidR="003F3F94" w:rsidRPr="008B4E1F">
        <w:rPr>
          <w:rFonts w:asciiTheme="minorHAnsi" w:hAnsiTheme="minorHAnsi" w:cstheme="minorHAnsi"/>
          <w:sz w:val="22"/>
          <w:szCs w:val="22"/>
          <w:lang w:val="sl-SI"/>
        </w:rPr>
        <w:t>popravilo opreme (odpravo okvar, napak oziroma motenj v delovanju opreme)</w:t>
      </w:r>
      <w:r w:rsidRPr="008B4E1F">
        <w:rPr>
          <w:rFonts w:asciiTheme="minorHAnsi" w:hAnsiTheme="minorHAnsi" w:cstheme="minorHAnsi"/>
          <w:sz w:val="22"/>
          <w:szCs w:val="22"/>
          <w:lang w:val="sl-SI"/>
        </w:rPr>
        <w:t xml:space="preserve"> z zamenjavo iztrošenih</w:t>
      </w:r>
      <w:r w:rsidR="00945C29" w:rsidRPr="008B4E1F">
        <w:rPr>
          <w:rFonts w:asciiTheme="minorHAnsi" w:hAnsiTheme="minorHAnsi" w:cstheme="minorHAnsi"/>
          <w:sz w:val="22"/>
          <w:szCs w:val="22"/>
          <w:lang w:val="sl-SI"/>
        </w:rPr>
        <w:t xml:space="preserve"> ali</w:t>
      </w:r>
      <w:r w:rsidRPr="008B4E1F">
        <w:rPr>
          <w:rFonts w:asciiTheme="minorHAnsi" w:hAnsiTheme="minorHAnsi" w:cstheme="minorHAnsi"/>
          <w:sz w:val="22"/>
          <w:szCs w:val="22"/>
          <w:lang w:val="sl-SI"/>
        </w:rPr>
        <w:t xml:space="preserve"> okvarjenih delov in </w:t>
      </w:r>
      <w:r w:rsidR="003F3F94" w:rsidRPr="008B4E1F">
        <w:rPr>
          <w:rFonts w:asciiTheme="minorHAnsi" w:hAnsiTheme="minorHAnsi" w:cstheme="minorHAnsi"/>
          <w:sz w:val="22"/>
          <w:szCs w:val="22"/>
          <w:lang w:val="sl-SI"/>
        </w:rPr>
        <w:t>potrebnim potrošnim materialom za zamenjavo ter vzpostavitev opreme v fazo pravilnega in brezhibnega delovanja</w:t>
      </w:r>
      <w:r w:rsidRPr="008B4E1F">
        <w:rPr>
          <w:rFonts w:asciiTheme="minorHAnsi" w:hAnsiTheme="minorHAnsi" w:cstheme="minorHAnsi"/>
          <w:sz w:val="22"/>
          <w:szCs w:val="22"/>
          <w:lang w:val="sl-SI"/>
        </w:rPr>
        <w:t xml:space="preserve">. </w:t>
      </w:r>
      <w:r w:rsidR="00327371" w:rsidRPr="003821CA">
        <w:rPr>
          <w:rFonts w:asciiTheme="minorHAnsi" w:hAnsiTheme="minorHAnsi" w:cstheme="minorHAnsi"/>
          <w:sz w:val="22"/>
          <w:szCs w:val="22"/>
          <w:lang w:val="sl-SI"/>
        </w:rPr>
        <w:t xml:space="preserve">Kurativno vzdrževanje zajema tudi popravila okvar, ki nastanejo zaradi morebitnega nepravilnega rokovanja opreme s strani uporabnika. </w:t>
      </w:r>
    </w:p>
    <w:p w14:paraId="06E1A1CD" w14:textId="77777777" w:rsidR="003E5836" w:rsidRPr="008B4E1F" w:rsidRDefault="003E5836" w:rsidP="002C3FA5">
      <w:pPr>
        <w:spacing w:line="276" w:lineRule="auto"/>
        <w:jc w:val="both"/>
        <w:rPr>
          <w:rFonts w:asciiTheme="minorHAnsi" w:hAnsiTheme="minorHAnsi" w:cstheme="minorHAnsi"/>
          <w:sz w:val="22"/>
          <w:szCs w:val="22"/>
          <w:lang w:val="sl-SI"/>
        </w:rPr>
      </w:pPr>
    </w:p>
    <w:p w14:paraId="4EB2295A" w14:textId="7C12B6A1" w:rsidR="003E5836" w:rsidRPr="008B4E1F" w:rsidRDefault="003E5836" w:rsidP="003E583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Kurativno vzdrževanje se izvaja na podlagi naročnikovega poziva oziroma naročila in glede na njegove dejanske potrebe. Izvajalec mora pred prevzemom posameznega naročila predložiti ponudbo naročniku, ki jo mora naročnik pred izvedbo vzdrževanja pisno potrditi. Iz ponudbe morajo biti razvidne cene na enoto in predvidene količine za delovne ure, </w:t>
      </w:r>
      <w:r w:rsidR="00DE3F18" w:rsidRPr="008B4E1F">
        <w:rPr>
          <w:rFonts w:asciiTheme="minorHAnsi" w:hAnsiTheme="minorHAnsi" w:cstheme="minorHAnsi"/>
          <w:sz w:val="22"/>
          <w:szCs w:val="22"/>
          <w:lang w:val="sl-SI"/>
        </w:rPr>
        <w:t xml:space="preserve">posamezne </w:t>
      </w:r>
      <w:r w:rsidRPr="008B4E1F">
        <w:rPr>
          <w:rFonts w:asciiTheme="minorHAnsi" w:hAnsiTheme="minorHAnsi" w:cstheme="minorHAnsi"/>
          <w:sz w:val="22"/>
          <w:szCs w:val="22"/>
          <w:lang w:val="sl-SI"/>
        </w:rPr>
        <w:t xml:space="preserve">rezervne dele in </w:t>
      </w:r>
      <w:r w:rsidR="00327371" w:rsidRPr="008B4E1F">
        <w:rPr>
          <w:rFonts w:asciiTheme="minorHAnsi" w:hAnsiTheme="minorHAnsi" w:cstheme="minorHAnsi"/>
          <w:sz w:val="22"/>
          <w:szCs w:val="22"/>
          <w:lang w:val="sl-SI"/>
        </w:rPr>
        <w:t xml:space="preserve">specificiran </w:t>
      </w:r>
      <w:r w:rsidRPr="008B4E1F">
        <w:rPr>
          <w:rFonts w:asciiTheme="minorHAnsi" w:hAnsiTheme="minorHAnsi" w:cstheme="minorHAnsi"/>
          <w:sz w:val="22"/>
          <w:szCs w:val="22"/>
          <w:lang w:val="sl-SI"/>
        </w:rPr>
        <w:t xml:space="preserve">potrošni material. </w:t>
      </w:r>
      <w:r w:rsidR="00E72B6E" w:rsidRPr="008B4E1F">
        <w:rPr>
          <w:rFonts w:asciiTheme="minorHAnsi" w:hAnsiTheme="minorHAnsi" w:cstheme="minorHAnsi"/>
          <w:sz w:val="22"/>
          <w:szCs w:val="22"/>
          <w:lang w:val="sl-SI"/>
        </w:rPr>
        <w:t>Rezervne dele</w:t>
      </w:r>
      <w:r w:rsidR="007A5BEA" w:rsidRPr="008B4E1F">
        <w:rPr>
          <w:rFonts w:asciiTheme="minorHAnsi" w:hAnsiTheme="minorHAnsi" w:cstheme="minorHAnsi"/>
          <w:sz w:val="22"/>
          <w:szCs w:val="22"/>
          <w:lang w:val="sl-SI"/>
        </w:rPr>
        <w:t xml:space="preserve"> in potrošni material </w:t>
      </w:r>
      <w:r w:rsidR="00E72B6E" w:rsidRPr="008B4E1F">
        <w:rPr>
          <w:rFonts w:asciiTheme="minorHAnsi" w:hAnsiTheme="minorHAnsi" w:cstheme="minorHAnsi"/>
          <w:sz w:val="22"/>
          <w:szCs w:val="22"/>
          <w:lang w:val="sl-SI"/>
        </w:rPr>
        <w:t xml:space="preserve">izvajalec obračuna po cenah iz cenika izvajalca, </w:t>
      </w:r>
      <w:r w:rsidR="00746628" w:rsidRPr="008B4E1F">
        <w:rPr>
          <w:rFonts w:asciiTheme="minorHAnsi" w:hAnsiTheme="minorHAnsi" w:cstheme="minorHAnsi"/>
          <w:sz w:val="22"/>
          <w:szCs w:val="22"/>
          <w:lang w:val="sl-SI"/>
        </w:rPr>
        <w:t>ki je Priloga 3 in sestavni del te pogodbe</w:t>
      </w:r>
      <w:r w:rsidR="00E72B6E" w:rsidRPr="008B4E1F">
        <w:rPr>
          <w:rFonts w:asciiTheme="minorHAnsi" w:hAnsiTheme="minorHAnsi" w:cstheme="minorHAnsi"/>
          <w:sz w:val="22"/>
          <w:szCs w:val="22"/>
          <w:lang w:val="sl-SI"/>
        </w:rPr>
        <w:t>.</w:t>
      </w:r>
      <w:r w:rsidR="00746628" w:rsidRPr="008B4E1F">
        <w:rPr>
          <w:rFonts w:asciiTheme="minorHAnsi" w:hAnsiTheme="minorHAnsi" w:cstheme="minorHAnsi"/>
          <w:sz w:val="22"/>
          <w:szCs w:val="22"/>
          <w:lang w:val="sl-SI"/>
        </w:rPr>
        <w:t xml:space="preserve"> V primeru da izvajalec v času trajanja pogodbe objavi nov uradni cenik, lahko </w:t>
      </w:r>
      <w:r w:rsidR="00327371" w:rsidRPr="008B4E1F">
        <w:rPr>
          <w:rFonts w:asciiTheme="minorHAnsi" w:hAnsiTheme="minorHAnsi" w:cstheme="minorHAnsi"/>
          <w:sz w:val="22"/>
          <w:szCs w:val="22"/>
          <w:lang w:val="sl-SI"/>
        </w:rPr>
        <w:t>na podlagi tega posodobi cene iz Priloge 3 po preteku vsak</w:t>
      </w:r>
      <w:r w:rsidR="00DE3F18" w:rsidRPr="008B4E1F">
        <w:rPr>
          <w:rFonts w:asciiTheme="minorHAnsi" w:hAnsiTheme="minorHAnsi" w:cstheme="minorHAnsi"/>
          <w:sz w:val="22"/>
          <w:szCs w:val="22"/>
          <w:lang w:val="sl-SI"/>
        </w:rPr>
        <w:t>okratnih</w:t>
      </w:r>
      <w:r w:rsidR="00327371" w:rsidRPr="008B4E1F">
        <w:rPr>
          <w:rFonts w:asciiTheme="minorHAnsi" w:hAnsiTheme="minorHAnsi" w:cstheme="minorHAnsi"/>
          <w:sz w:val="22"/>
          <w:szCs w:val="22"/>
          <w:lang w:val="sl-SI"/>
        </w:rPr>
        <w:t xml:space="preserve"> 12 mesecev </w:t>
      </w:r>
      <w:r w:rsidR="00DE3F18" w:rsidRPr="008B4E1F">
        <w:rPr>
          <w:rFonts w:asciiTheme="minorHAnsi" w:hAnsiTheme="minorHAnsi" w:cstheme="minorHAnsi"/>
          <w:sz w:val="22"/>
          <w:szCs w:val="22"/>
          <w:lang w:val="sl-SI"/>
        </w:rPr>
        <w:t xml:space="preserve">šteto </w:t>
      </w:r>
      <w:r w:rsidR="00327371" w:rsidRPr="008B4E1F">
        <w:rPr>
          <w:rFonts w:asciiTheme="minorHAnsi" w:hAnsiTheme="minorHAnsi" w:cstheme="minorHAnsi"/>
          <w:sz w:val="22"/>
          <w:szCs w:val="22"/>
          <w:lang w:val="sl-SI"/>
        </w:rPr>
        <w:t>od sklenitve pogodbe</w:t>
      </w:r>
      <w:r w:rsidR="00746628" w:rsidRPr="008B4E1F">
        <w:rPr>
          <w:rFonts w:asciiTheme="minorHAnsi" w:hAnsiTheme="minorHAnsi" w:cstheme="minorHAnsi"/>
          <w:sz w:val="22"/>
          <w:szCs w:val="22"/>
          <w:lang w:val="sl-SI"/>
        </w:rPr>
        <w:t xml:space="preserve">; v primeru znižanja cen </w:t>
      </w:r>
      <w:r w:rsidR="00327371" w:rsidRPr="008B4E1F">
        <w:rPr>
          <w:rFonts w:asciiTheme="minorHAnsi" w:hAnsiTheme="minorHAnsi" w:cstheme="minorHAnsi"/>
          <w:sz w:val="22"/>
          <w:szCs w:val="22"/>
          <w:lang w:val="sl-SI"/>
        </w:rPr>
        <w:t>lahko cene posodobi tudi večkrat</w:t>
      </w:r>
      <w:r w:rsidR="00746628" w:rsidRPr="008B4E1F">
        <w:rPr>
          <w:rFonts w:asciiTheme="minorHAnsi" w:hAnsiTheme="minorHAnsi" w:cstheme="minorHAnsi"/>
          <w:sz w:val="22"/>
          <w:szCs w:val="22"/>
          <w:lang w:val="sl-SI"/>
        </w:rPr>
        <w:t>.</w:t>
      </w:r>
      <w:r w:rsidR="00E72B6E"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Storitve iz posameznega naročila se začnejo izvajati po naročnikovi pisni potrditvi ponudbe.</w:t>
      </w:r>
      <w:r w:rsidR="00274645">
        <w:rPr>
          <w:rFonts w:asciiTheme="minorHAnsi" w:hAnsiTheme="minorHAnsi" w:cstheme="minorHAnsi"/>
          <w:sz w:val="22"/>
          <w:szCs w:val="22"/>
          <w:lang w:val="sl-SI"/>
        </w:rPr>
        <w:t xml:space="preserve"> </w:t>
      </w:r>
      <w:r w:rsidR="00274645" w:rsidRPr="008B4E1F">
        <w:rPr>
          <w:rFonts w:asciiTheme="minorHAnsi" w:hAnsiTheme="minorHAnsi" w:cstheme="minorHAnsi"/>
          <w:sz w:val="22"/>
          <w:szCs w:val="22"/>
          <w:lang w:val="sl-SI" w:eastAsia="sl-SI"/>
        </w:rPr>
        <w:t>Če</w:t>
      </w:r>
      <w:r w:rsidR="00274645">
        <w:rPr>
          <w:rFonts w:asciiTheme="minorHAnsi" w:hAnsiTheme="minorHAnsi" w:cstheme="minorHAnsi"/>
          <w:sz w:val="22"/>
          <w:szCs w:val="22"/>
          <w:lang w:val="sl-SI" w:eastAsia="sl-SI"/>
        </w:rPr>
        <w:t xml:space="preserve"> naročnik ne potrdi ponudbe za izvedbo kurativnega vzdrževanja ali če</w:t>
      </w:r>
      <w:r w:rsidR="00274645" w:rsidRPr="008B4E1F">
        <w:rPr>
          <w:rFonts w:asciiTheme="minorHAnsi" w:hAnsiTheme="minorHAnsi" w:cstheme="minorHAnsi"/>
          <w:sz w:val="22"/>
          <w:szCs w:val="22"/>
          <w:lang w:val="sl-SI" w:eastAsia="sl-SI"/>
        </w:rPr>
        <w:t xml:space="preserve"> se v času trajanja pogodbe zmanjša nabor opreme</w:t>
      </w:r>
      <w:r w:rsidR="00274645">
        <w:rPr>
          <w:rFonts w:asciiTheme="minorHAnsi" w:hAnsiTheme="minorHAnsi" w:cstheme="minorHAnsi"/>
          <w:sz w:val="22"/>
          <w:szCs w:val="22"/>
          <w:lang w:val="sl-SI" w:eastAsia="sl-SI"/>
        </w:rPr>
        <w:t xml:space="preserve"> za kurativno vzdrževanje</w:t>
      </w:r>
      <w:r w:rsidR="00274645" w:rsidRPr="008B4E1F">
        <w:rPr>
          <w:rFonts w:asciiTheme="minorHAnsi" w:hAnsiTheme="minorHAnsi" w:cstheme="minorHAnsi"/>
          <w:sz w:val="22"/>
          <w:szCs w:val="22"/>
          <w:lang w:val="sl-SI" w:eastAsia="sl-SI"/>
        </w:rPr>
        <w:t>, naročnik ni dolžan nadomestiti izvajalcu izvedbo odpadlega kurativnega vzdrževanja ali povrniti kakršnokoli škodo.</w:t>
      </w:r>
    </w:p>
    <w:p w14:paraId="48E11BC5" w14:textId="77777777" w:rsidR="000D2609" w:rsidRPr="008B4E1F" w:rsidRDefault="000D2609" w:rsidP="003E5836">
      <w:pPr>
        <w:spacing w:line="276" w:lineRule="auto"/>
        <w:jc w:val="both"/>
        <w:rPr>
          <w:rFonts w:asciiTheme="minorHAnsi" w:hAnsiTheme="minorHAnsi" w:cstheme="minorHAnsi"/>
          <w:sz w:val="22"/>
          <w:szCs w:val="22"/>
          <w:lang w:val="sl-SI"/>
        </w:rPr>
      </w:pPr>
    </w:p>
    <w:p w14:paraId="4B4B411F" w14:textId="77777777" w:rsidR="000D2609" w:rsidRPr="008B4E1F" w:rsidRDefault="000D2609" w:rsidP="000D260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 izvedbi posameznega kurativnega vzdrževanje izvajalec v sodelovanju z naročnikom preveri delovanje opreme in izvede kalibracijo ali validacijo opreme, če je le to potrebno.</w:t>
      </w:r>
    </w:p>
    <w:p w14:paraId="6A0249C5" w14:textId="77777777" w:rsidR="00707C24" w:rsidRPr="008B4E1F" w:rsidRDefault="00707C24" w:rsidP="003E5836">
      <w:pPr>
        <w:spacing w:line="276" w:lineRule="auto"/>
        <w:jc w:val="both"/>
        <w:rPr>
          <w:rFonts w:asciiTheme="minorHAnsi" w:hAnsiTheme="minorHAnsi" w:cstheme="minorHAnsi"/>
          <w:sz w:val="22"/>
          <w:szCs w:val="22"/>
          <w:lang w:val="sl-SI"/>
        </w:rPr>
      </w:pPr>
    </w:p>
    <w:p w14:paraId="4552ABBA" w14:textId="77777777" w:rsidR="00707C24" w:rsidRPr="008B4E1F" w:rsidRDefault="00707C24"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E681BBA" w14:textId="77777777" w:rsidR="008A1C7A" w:rsidRPr="008B4E1F" w:rsidRDefault="008A1C7A" w:rsidP="002C3FA5">
      <w:pPr>
        <w:spacing w:line="276" w:lineRule="auto"/>
        <w:jc w:val="both"/>
        <w:rPr>
          <w:rFonts w:asciiTheme="minorHAnsi" w:hAnsiTheme="minorHAnsi" w:cstheme="minorHAnsi"/>
          <w:sz w:val="22"/>
          <w:szCs w:val="22"/>
          <w:lang w:val="sl-SI"/>
        </w:rPr>
      </w:pPr>
    </w:p>
    <w:p w14:paraId="0A0068BB" w14:textId="34AD3085" w:rsidR="00A30C30" w:rsidRPr="008B4E1F" w:rsidRDefault="008A1C7A" w:rsidP="002C3FA5">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Prijava napake</w:t>
      </w:r>
      <w:r w:rsidR="00E277A7" w:rsidRPr="003B7AD4">
        <w:rPr>
          <w:rFonts w:asciiTheme="minorHAnsi" w:hAnsiTheme="minorHAnsi" w:cstheme="minorHAnsi"/>
          <w:sz w:val="22"/>
          <w:szCs w:val="22"/>
          <w:lang w:val="sl-SI"/>
        </w:rPr>
        <w:t>, okvare</w:t>
      </w:r>
      <w:r w:rsidRPr="003B7AD4">
        <w:rPr>
          <w:rFonts w:asciiTheme="minorHAnsi" w:hAnsiTheme="minorHAnsi" w:cstheme="minorHAnsi"/>
          <w:sz w:val="22"/>
          <w:szCs w:val="22"/>
          <w:lang w:val="sl-SI"/>
        </w:rPr>
        <w:t xml:space="preserve"> oziroma </w:t>
      </w:r>
      <w:r w:rsidR="00E277A7" w:rsidRPr="003B7AD4">
        <w:rPr>
          <w:rFonts w:asciiTheme="minorHAnsi" w:hAnsiTheme="minorHAnsi" w:cstheme="minorHAnsi"/>
          <w:sz w:val="22"/>
          <w:szCs w:val="22"/>
          <w:lang w:val="sl-SI"/>
        </w:rPr>
        <w:t>motnje v delovanju</w:t>
      </w:r>
      <w:r w:rsidRPr="003B7AD4">
        <w:rPr>
          <w:rFonts w:asciiTheme="minorHAnsi" w:hAnsiTheme="minorHAnsi" w:cstheme="minorHAnsi"/>
          <w:sz w:val="22"/>
          <w:szCs w:val="22"/>
          <w:lang w:val="sl-SI"/>
        </w:rPr>
        <w:t xml:space="preserve"> opreme</w:t>
      </w:r>
      <w:r w:rsidR="00A30C30" w:rsidRPr="003B7AD4">
        <w:rPr>
          <w:rFonts w:asciiTheme="minorHAnsi" w:hAnsiTheme="minorHAnsi" w:cstheme="minorHAnsi"/>
          <w:sz w:val="22"/>
          <w:szCs w:val="22"/>
          <w:lang w:val="sl-SI"/>
        </w:rPr>
        <w:t xml:space="preserve"> </w:t>
      </w:r>
      <w:r w:rsidRPr="003B7AD4">
        <w:rPr>
          <w:rFonts w:asciiTheme="minorHAnsi" w:hAnsiTheme="minorHAnsi" w:cstheme="minorHAnsi"/>
          <w:sz w:val="22"/>
          <w:szCs w:val="22"/>
          <w:lang w:val="sl-SI"/>
        </w:rPr>
        <w:t>mora biti možna v režimu 24 ur x 7 dni preko spleta</w:t>
      </w:r>
      <w:r w:rsidR="00383F4E" w:rsidRPr="003B7AD4">
        <w:rPr>
          <w:rFonts w:asciiTheme="minorHAnsi" w:hAnsiTheme="minorHAnsi" w:cstheme="minorHAnsi"/>
          <w:sz w:val="22"/>
          <w:szCs w:val="22"/>
          <w:lang w:val="sl-SI"/>
        </w:rPr>
        <w:t xml:space="preserve"> ali</w:t>
      </w:r>
      <w:r w:rsidRPr="003B7AD4">
        <w:rPr>
          <w:rFonts w:asciiTheme="minorHAnsi" w:hAnsiTheme="minorHAnsi" w:cstheme="minorHAnsi"/>
          <w:sz w:val="22"/>
          <w:szCs w:val="22"/>
          <w:lang w:val="sl-SI"/>
        </w:rPr>
        <w:t xml:space="preserve"> elektronske pošte</w:t>
      </w:r>
      <w:r w:rsidR="00A30C30" w:rsidRPr="003B7AD4">
        <w:rPr>
          <w:rFonts w:asciiTheme="minorHAnsi" w:hAnsiTheme="minorHAnsi" w:cstheme="minorHAnsi"/>
          <w:sz w:val="22"/>
          <w:szCs w:val="22"/>
          <w:lang w:val="sl-SI"/>
        </w:rPr>
        <w:t xml:space="preserve"> _______________</w:t>
      </w:r>
      <w:r w:rsidRPr="003B7AD4">
        <w:rPr>
          <w:rFonts w:asciiTheme="minorHAnsi" w:hAnsiTheme="minorHAnsi" w:cstheme="minorHAnsi"/>
          <w:sz w:val="22"/>
          <w:szCs w:val="22"/>
          <w:lang w:val="sl-SI"/>
        </w:rPr>
        <w:t xml:space="preserve"> </w:t>
      </w:r>
      <w:r w:rsidR="00383F4E" w:rsidRPr="003B7AD4">
        <w:rPr>
          <w:rFonts w:asciiTheme="minorHAnsi" w:hAnsiTheme="minorHAnsi" w:cstheme="minorHAnsi"/>
          <w:sz w:val="22"/>
          <w:szCs w:val="22"/>
          <w:lang w:val="sl-SI"/>
        </w:rPr>
        <w:t>oziroma v rednih delovnih urah preko</w:t>
      </w:r>
      <w:r w:rsidRPr="003B7AD4">
        <w:rPr>
          <w:rFonts w:asciiTheme="minorHAnsi" w:hAnsiTheme="minorHAnsi" w:cstheme="minorHAnsi"/>
          <w:sz w:val="22"/>
          <w:szCs w:val="22"/>
          <w:lang w:val="sl-SI"/>
        </w:rPr>
        <w:t xml:space="preserve"> telefona </w:t>
      </w:r>
      <w:r w:rsidR="00A30C30" w:rsidRPr="003B7AD4">
        <w:rPr>
          <w:rFonts w:asciiTheme="minorHAnsi" w:hAnsiTheme="minorHAnsi" w:cstheme="minorHAnsi"/>
          <w:sz w:val="22"/>
          <w:szCs w:val="22"/>
          <w:lang w:val="sl-SI"/>
        </w:rPr>
        <w:t>______________, pri čemer mora biti v primeru ustne prijave podana tudi pisna potrditev prijave po</w:t>
      </w:r>
      <w:r w:rsidR="00A30C30" w:rsidRPr="008B4E1F">
        <w:rPr>
          <w:rFonts w:asciiTheme="minorHAnsi" w:hAnsiTheme="minorHAnsi" w:cstheme="minorHAnsi"/>
          <w:sz w:val="22"/>
          <w:szCs w:val="22"/>
          <w:lang w:val="sl-SI"/>
        </w:rPr>
        <w:t xml:space="preserve"> elektronski pošti</w:t>
      </w:r>
      <w:r w:rsidRPr="008B4E1F">
        <w:rPr>
          <w:rFonts w:asciiTheme="minorHAnsi" w:hAnsiTheme="minorHAnsi" w:cstheme="minorHAnsi"/>
          <w:sz w:val="22"/>
          <w:szCs w:val="22"/>
          <w:lang w:val="sl-SI"/>
        </w:rPr>
        <w:t xml:space="preserve">. </w:t>
      </w:r>
      <w:r w:rsidR="00A30C30" w:rsidRPr="008B4E1F">
        <w:rPr>
          <w:rFonts w:asciiTheme="minorHAnsi" w:hAnsiTheme="minorHAnsi" w:cstheme="minorHAnsi"/>
          <w:sz w:val="22"/>
          <w:szCs w:val="22"/>
          <w:lang w:val="sl-SI"/>
        </w:rPr>
        <w:t xml:space="preserve">Prijava mora vsebovati </w:t>
      </w:r>
      <w:r w:rsidR="00F945F8" w:rsidRPr="008B4E1F">
        <w:rPr>
          <w:rFonts w:asciiTheme="minorHAnsi" w:hAnsiTheme="minorHAnsi" w:cstheme="minorHAnsi"/>
          <w:sz w:val="22"/>
          <w:szCs w:val="22"/>
          <w:lang w:val="sl-SI"/>
        </w:rPr>
        <w:t>naziv</w:t>
      </w:r>
      <w:r w:rsidR="00A30C30" w:rsidRPr="008B4E1F">
        <w:rPr>
          <w:rFonts w:asciiTheme="minorHAnsi" w:hAnsiTheme="minorHAnsi" w:cstheme="minorHAnsi"/>
          <w:sz w:val="22"/>
          <w:szCs w:val="22"/>
          <w:lang w:val="sl-SI"/>
        </w:rPr>
        <w:t xml:space="preserve"> naročnika</w:t>
      </w:r>
      <w:r w:rsidR="00F945F8" w:rsidRPr="008B4E1F">
        <w:rPr>
          <w:rFonts w:asciiTheme="minorHAnsi" w:hAnsiTheme="minorHAnsi" w:cstheme="minorHAnsi"/>
          <w:sz w:val="22"/>
          <w:szCs w:val="22"/>
          <w:lang w:val="sl-SI"/>
        </w:rPr>
        <w:t>,</w:t>
      </w:r>
      <w:r w:rsidR="00A30C30" w:rsidRPr="008B4E1F">
        <w:rPr>
          <w:rFonts w:asciiTheme="minorHAnsi" w:hAnsiTheme="minorHAnsi" w:cstheme="minorHAnsi"/>
          <w:sz w:val="22"/>
          <w:szCs w:val="22"/>
          <w:lang w:val="sl-SI"/>
        </w:rPr>
        <w:t xml:space="preserve"> ime</w:t>
      </w:r>
      <w:r w:rsidR="00F945F8" w:rsidRPr="008B4E1F">
        <w:rPr>
          <w:rFonts w:asciiTheme="minorHAnsi" w:hAnsiTheme="minorHAnsi" w:cstheme="minorHAnsi"/>
          <w:sz w:val="22"/>
          <w:szCs w:val="22"/>
          <w:lang w:val="sl-SI"/>
        </w:rPr>
        <w:t xml:space="preserve"> in priimek</w:t>
      </w:r>
      <w:r w:rsidR="00A30C30" w:rsidRPr="008B4E1F">
        <w:rPr>
          <w:rFonts w:asciiTheme="minorHAnsi" w:hAnsiTheme="minorHAnsi" w:cstheme="minorHAnsi"/>
          <w:sz w:val="22"/>
          <w:szCs w:val="22"/>
          <w:lang w:val="sl-SI"/>
        </w:rPr>
        <w:t xml:space="preserve"> </w:t>
      </w:r>
      <w:r w:rsidR="00F945F8" w:rsidRPr="008B4E1F">
        <w:rPr>
          <w:rFonts w:asciiTheme="minorHAnsi" w:hAnsiTheme="minorHAnsi" w:cstheme="minorHAnsi"/>
          <w:sz w:val="22"/>
          <w:szCs w:val="22"/>
          <w:lang w:val="sl-SI"/>
        </w:rPr>
        <w:t>prijavitelja,</w:t>
      </w:r>
      <w:r w:rsidR="00A30C30" w:rsidRPr="008B4E1F">
        <w:rPr>
          <w:rFonts w:asciiTheme="minorHAnsi" w:hAnsiTheme="minorHAnsi" w:cstheme="minorHAnsi"/>
          <w:sz w:val="22"/>
          <w:szCs w:val="22"/>
          <w:lang w:val="sl-SI"/>
        </w:rPr>
        <w:t xml:space="preserve"> lokacijo</w:t>
      </w:r>
      <w:r w:rsidR="00F945F8" w:rsidRPr="008B4E1F">
        <w:rPr>
          <w:rFonts w:asciiTheme="minorHAnsi" w:hAnsiTheme="minorHAnsi" w:cstheme="minorHAnsi"/>
          <w:sz w:val="22"/>
          <w:szCs w:val="22"/>
          <w:lang w:val="sl-SI"/>
        </w:rPr>
        <w:t>,</w:t>
      </w:r>
      <w:r w:rsidR="00A30C30" w:rsidRPr="008B4E1F">
        <w:rPr>
          <w:rFonts w:asciiTheme="minorHAnsi" w:hAnsiTheme="minorHAnsi" w:cstheme="minorHAnsi"/>
          <w:sz w:val="22"/>
          <w:szCs w:val="22"/>
          <w:lang w:val="sl-SI"/>
        </w:rPr>
        <w:t xml:space="preserve"> vrsto in tip </w:t>
      </w:r>
      <w:r w:rsidR="00F945F8" w:rsidRPr="008B4E1F">
        <w:rPr>
          <w:rFonts w:asciiTheme="minorHAnsi" w:hAnsiTheme="minorHAnsi" w:cstheme="minorHAnsi"/>
          <w:sz w:val="22"/>
          <w:szCs w:val="22"/>
          <w:lang w:val="sl-SI"/>
        </w:rPr>
        <w:t>opreme ter</w:t>
      </w:r>
      <w:r w:rsidR="00A30C30" w:rsidRPr="008B4E1F">
        <w:rPr>
          <w:rFonts w:asciiTheme="minorHAnsi" w:hAnsiTheme="minorHAnsi" w:cstheme="minorHAnsi"/>
          <w:sz w:val="22"/>
          <w:szCs w:val="22"/>
          <w:lang w:val="sl-SI"/>
        </w:rPr>
        <w:t xml:space="preserve"> opis okvare</w:t>
      </w:r>
      <w:r w:rsidR="00F642C6" w:rsidRPr="008B4E1F">
        <w:rPr>
          <w:rFonts w:asciiTheme="minorHAnsi" w:hAnsiTheme="minorHAnsi" w:cstheme="minorHAnsi"/>
          <w:sz w:val="22"/>
          <w:szCs w:val="22"/>
          <w:lang w:val="sl-SI"/>
        </w:rPr>
        <w:t xml:space="preserve"> in odgovorno osebo na oddelku</w:t>
      </w:r>
      <w:r w:rsidR="00A30C30" w:rsidRPr="008B4E1F">
        <w:rPr>
          <w:rFonts w:asciiTheme="minorHAnsi" w:hAnsiTheme="minorHAnsi" w:cstheme="minorHAnsi"/>
          <w:sz w:val="22"/>
          <w:szCs w:val="22"/>
          <w:lang w:val="sl-SI"/>
        </w:rPr>
        <w:t>.</w:t>
      </w:r>
    </w:p>
    <w:p w14:paraId="4385CA2B" w14:textId="77777777" w:rsidR="00A30C30" w:rsidRPr="008B4E1F" w:rsidRDefault="00A30C30" w:rsidP="002C3FA5">
      <w:pPr>
        <w:spacing w:line="276" w:lineRule="auto"/>
        <w:jc w:val="both"/>
        <w:rPr>
          <w:rFonts w:asciiTheme="minorHAnsi" w:hAnsiTheme="minorHAnsi" w:cstheme="minorHAnsi"/>
          <w:sz w:val="22"/>
          <w:szCs w:val="22"/>
          <w:lang w:val="sl-SI"/>
        </w:rPr>
      </w:pPr>
    </w:p>
    <w:p w14:paraId="37933660" w14:textId="7207A330" w:rsidR="008A1C7A" w:rsidRPr="008B4E1F" w:rsidRDefault="008A1C7A" w:rsidP="0011065C">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 xml:space="preserve">Odzivni čas izvajalca je </w:t>
      </w:r>
      <w:r w:rsidR="00383F4E" w:rsidRPr="003B7AD4">
        <w:rPr>
          <w:rFonts w:ascii="Calibri" w:hAnsi="Calibri" w:cs="Calibri"/>
          <w:sz w:val="22"/>
          <w:szCs w:val="22"/>
          <w:lang w:val="sl-SI" w:eastAsia="sl-SI"/>
        </w:rPr>
        <w:t xml:space="preserve">največ </w:t>
      </w:r>
      <w:r w:rsidRPr="003B7AD4">
        <w:rPr>
          <w:rFonts w:ascii="Calibri" w:hAnsi="Calibri" w:cs="Calibri"/>
          <w:sz w:val="22"/>
          <w:szCs w:val="22"/>
          <w:lang w:val="sl-SI" w:eastAsia="sl-SI"/>
        </w:rPr>
        <w:t xml:space="preserve">24 ur od </w:t>
      </w:r>
      <w:r w:rsidR="00383F4E" w:rsidRPr="003B7AD4">
        <w:rPr>
          <w:rFonts w:ascii="Calibri" w:hAnsi="Calibri" w:cs="Calibri"/>
          <w:sz w:val="22"/>
          <w:szCs w:val="22"/>
          <w:lang w:val="sl-SI" w:eastAsia="sl-SI"/>
        </w:rPr>
        <w:t xml:space="preserve">naročnikove </w:t>
      </w:r>
      <w:r w:rsidRPr="003B7AD4">
        <w:rPr>
          <w:rFonts w:ascii="Calibri" w:hAnsi="Calibri" w:cs="Calibri"/>
          <w:sz w:val="22"/>
          <w:szCs w:val="22"/>
          <w:lang w:val="sl-SI" w:eastAsia="sl-SI"/>
        </w:rPr>
        <w:t>prijave napake</w:t>
      </w:r>
      <w:r w:rsidR="00383F4E" w:rsidRPr="003B7AD4">
        <w:rPr>
          <w:rFonts w:asciiTheme="minorHAnsi" w:hAnsiTheme="minorHAnsi" w:cstheme="minorHAnsi"/>
          <w:sz w:val="22"/>
          <w:szCs w:val="22"/>
          <w:lang w:val="sl-SI"/>
        </w:rPr>
        <w:t>.</w:t>
      </w:r>
      <w:r w:rsidRPr="003B7AD4">
        <w:rPr>
          <w:rFonts w:asciiTheme="minorHAnsi" w:hAnsiTheme="minorHAnsi" w:cstheme="minorHAnsi"/>
          <w:sz w:val="22"/>
          <w:szCs w:val="22"/>
          <w:lang w:val="sl-SI"/>
        </w:rPr>
        <w:t xml:space="preserve"> </w:t>
      </w:r>
      <w:r w:rsidR="00383F4E" w:rsidRPr="003B7AD4">
        <w:rPr>
          <w:rFonts w:asciiTheme="minorHAnsi" w:hAnsiTheme="minorHAnsi" w:cstheme="minorHAnsi"/>
          <w:sz w:val="22"/>
          <w:szCs w:val="22"/>
          <w:lang w:val="sl-SI"/>
        </w:rPr>
        <w:t>V</w:t>
      </w:r>
      <w:r w:rsidR="003E5836" w:rsidRPr="003B7AD4">
        <w:rPr>
          <w:rFonts w:asciiTheme="minorHAnsi" w:hAnsiTheme="minorHAnsi" w:cstheme="minorHAnsi"/>
          <w:sz w:val="22"/>
          <w:szCs w:val="22"/>
          <w:lang w:val="sl-SI"/>
        </w:rPr>
        <w:t xml:space="preserve"> tem času se mora izvajalec odzvati na naročnikovo prijavo napake in mu podati ponudbo za izvedbo posameznega kurativnega vzdrževanja v skladu z drugim odstavkom </w:t>
      </w:r>
      <w:r w:rsidR="00383F4E" w:rsidRPr="003B7AD4">
        <w:rPr>
          <w:rFonts w:asciiTheme="minorHAnsi" w:hAnsiTheme="minorHAnsi" w:cstheme="minorHAnsi"/>
          <w:sz w:val="22"/>
          <w:szCs w:val="22"/>
          <w:lang w:val="sl-SI"/>
        </w:rPr>
        <w:t>6.</w:t>
      </w:r>
      <w:r w:rsidR="003E5836" w:rsidRPr="003B7AD4">
        <w:rPr>
          <w:rFonts w:asciiTheme="minorHAnsi" w:hAnsiTheme="minorHAnsi" w:cstheme="minorHAnsi"/>
          <w:sz w:val="22"/>
          <w:szCs w:val="22"/>
          <w:lang w:val="sl-SI"/>
        </w:rPr>
        <w:t xml:space="preserve"> člena</w:t>
      </w:r>
      <w:r w:rsidR="00383F4E" w:rsidRPr="003B7AD4">
        <w:rPr>
          <w:rFonts w:asciiTheme="minorHAnsi" w:hAnsiTheme="minorHAnsi" w:cstheme="minorHAnsi"/>
          <w:sz w:val="22"/>
          <w:szCs w:val="22"/>
          <w:lang w:val="sl-SI"/>
        </w:rPr>
        <w:t xml:space="preserve"> te pogodbe</w:t>
      </w:r>
      <w:r w:rsidRPr="003B7AD4">
        <w:rPr>
          <w:rFonts w:asciiTheme="minorHAnsi" w:hAnsiTheme="minorHAnsi" w:cstheme="minorHAnsi"/>
          <w:sz w:val="22"/>
          <w:szCs w:val="22"/>
          <w:lang w:val="sl-SI"/>
        </w:rPr>
        <w:t xml:space="preserve">. Čas odprave napake je </w:t>
      </w:r>
      <w:r w:rsidR="004F1891" w:rsidRPr="003B7AD4">
        <w:rPr>
          <w:rFonts w:ascii="Calibri" w:hAnsi="Calibri" w:cs="Calibri"/>
          <w:sz w:val="22"/>
          <w:szCs w:val="22"/>
          <w:lang w:val="sl-SI" w:eastAsia="sl-SI"/>
        </w:rPr>
        <w:t xml:space="preserve">največ 24 ur od </w:t>
      </w:r>
      <w:r w:rsidR="004F1891" w:rsidRPr="003B7AD4">
        <w:rPr>
          <w:rFonts w:ascii="Calibri" w:hAnsi="Calibri" w:cs="Calibri"/>
          <w:sz w:val="22"/>
          <w:szCs w:val="22"/>
          <w:lang w:val="sl-SI"/>
        </w:rPr>
        <w:t>naročnikove pisne potrditve ponudbe</w:t>
      </w:r>
      <w:r w:rsidRPr="003B7AD4">
        <w:rPr>
          <w:rFonts w:asciiTheme="minorHAnsi" w:hAnsiTheme="minorHAnsi" w:cstheme="minorHAnsi"/>
          <w:sz w:val="22"/>
          <w:szCs w:val="22"/>
          <w:lang w:val="sl-SI"/>
        </w:rPr>
        <w:t xml:space="preserve">. V kolikor izvajalec ne odpravi </w:t>
      </w:r>
      <w:r w:rsidR="004F1891" w:rsidRPr="003B7AD4">
        <w:rPr>
          <w:rFonts w:asciiTheme="minorHAnsi" w:hAnsiTheme="minorHAnsi" w:cstheme="minorHAnsi"/>
          <w:sz w:val="22"/>
          <w:szCs w:val="22"/>
          <w:lang w:val="sl-SI"/>
        </w:rPr>
        <w:t xml:space="preserve">napake </w:t>
      </w:r>
      <w:r w:rsidRPr="003B7AD4">
        <w:rPr>
          <w:rFonts w:asciiTheme="minorHAnsi" w:hAnsiTheme="minorHAnsi" w:cstheme="minorHAnsi"/>
          <w:sz w:val="22"/>
          <w:szCs w:val="22"/>
          <w:lang w:val="sl-SI"/>
        </w:rPr>
        <w:t xml:space="preserve">v navedenem roku, je dolžan naročniku </w:t>
      </w:r>
      <w:r w:rsidR="004F1891" w:rsidRPr="003B7AD4">
        <w:rPr>
          <w:rFonts w:ascii="Calibri" w:hAnsi="Calibri" w:cs="Calibri"/>
          <w:sz w:val="22"/>
          <w:szCs w:val="22"/>
          <w:lang w:val="sl-SI"/>
        </w:rPr>
        <w:t xml:space="preserve">na njegovo zahtevo najpozneje v roku 24 ur brezplačno zagotoviti enakovredno nadomestno opremo </w:t>
      </w:r>
      <w:r w:rsidR="00FF539B" w:rsidRPr="003B7AD4">
        <w:rPr>
          <w:rFonts w:asciiTheme="minorHAnsi" w:hAnsiTheme="minorHAnsi" w:cstheme="minorHAnsi"/>
          <w:sz w:val="22"/>
          <w:szCs w:val="22"/>
          <w:lang w:val="sl-SI"/>
        </w:rPr>
        <w:t>enake funkcionalnosti in kakovosti</w:t>
      </w:r>
      <w:r w:rsidR="00F03995" w:rsidRPr="003B7AD4">
        <w:rPr>
          <w:rFonts w:asciiTheme="minorHAnsi" w:hAnsiTheme="minorHAnsi" w:cstheme="minorHAnsi"/>
          <w:sz w:val="22"/>
          <w:szCs w:val="22"/>
          <w:lang w:val="sl-SI"/>
        </w:rPr>
        <w:t>,</w:t>
      </w:r>
      <w:r w:rsidR="00FF539B" w:rsidRPr="003B7AD4">
        <w:rPr>
          <w:rFonts w:asciiTheme="minorHAnsi" w:hAnsiTheme="minorHAnsi" w:cstheme="minorHAnsi"/>
          <w:sz w:val="22"/>
          <w:szCs w:val="22"/>
          <w:lang w:val="sl-SI"/>
        </w:rPr>
        <w:t xml:space="preserve"> </w:t>
      </w:r>
      <w:r w:rsidR="00F03995" w:rsidRPr="003B7AD4">
        <w:rPr>
          <w:rFonts w:asciiTheme="minorHAnsi" w:hAnsiTheme="minorHAnsi" w:cstheme="minorHAnsi"/>
          <w:sz w:val="22"/>
          <w:szCs w:val="22"/>
          <w:lang w:val="sl-SI"/>
        </w:rPr>
        <w:t xml:space="preserve">ki mora biti zavarovana za </w:t>
      </w:r>
      <w:proofErr w:type="spellStart"/>
      <w:r w:rsidR="00F03995" w:rsidRPr="003B7AD4">
        <w:rPr>
          <w:rFonts w:asciiTheme="minorHAnsi" w:hAnsiTheme="minorHAnsi" w:cstheme="minorHAnsi"/>
          <w:sz w:val="22"/>
          <w:szCs w:val="22"/>
          <w:lang w:val="sl-SI"/>
        </w:rPr>
        <w:t>strojelom</w:t>
      </w:r>
      <w:proofErr w:type="spellEnd"/>
      <w:r w:rsidR="00F03995" w:rsidRPr="003B7AD4">
        <w:rPr>
          <w:rFonts w:asciiTheme="minorHAnsi" w:hAnsiTheme="minorHAnsi" w:cstheme="minorHAnsi"/>
          <w:sz w:val="22"/>
          <w:szCs w:val="22"/>
          <w:lang w:val="sl-SI"/>
        </w:rPr>
        <w:t xml:space="preserve">, </w:t>
      </w:r>
      <w:r w:rsidRPr="003B7AD4">
        <w:rPr>
          <w:rFonts w:asciiTheme="minorHAnsi" w:hAnsiTheme="minorHAnsi" w:cstheme="minorHAnsi"/>
          <w:sz w:val="22"/>
          <w:szCs w:val="22"/>
          <w:lang w:val="sl-SI"/>
        </w:rPr>
        <w:t>za čas</w:t>
      </w:r>
      <w:r w:rsidRPr="008B4E1F">
        <w:rPr>
          <w:rFonts w:asciiTheme="minorHAnsi" w:hAnsiTheme="minorHAnsi" w:cstheme="minorHAnsi"/>
          <w:sz w:val="22"/>
          <w:szCs w:val="22"/>
          <w:lang w:val="sl-SI"/>
        </w:rPr>
        <w:t xml:space="preserve"> odprave napake. </w:t>
      </w:r>
      <w:r w:rsidR="005B39AB" w:rsidRPr="008B4E1F">
        <w:rPr>
          <w:rFonts w:asciiTheme="minorHAnsi" w:hAnsiTheme="minorHAnsi" w:cstheme="minorHAnsi"/>
          <w:sz w:val="22"/>
          <w:szCs w:val="22"/>
          <w:lang w:val="sl-SI"/>
        </w:rPr>
        <w:t>Če izvajalec ne nadomesti okvarjene opreme v navedenem roku</w:t>
      </w:r>
      <w:r w:rsidR="00281559">
        <w:rPr>
          <w:rFonts w:asciiTheme="minorHAnsi" w:hAnsiTheme="minorHAnsi" w:cstheme="minorHAnsi"/>
          <w:sz w:val="22"/>
          <w:szCs w:val="22"/>
          <w:lang w:val="sl-SI"/>
        </w:rPr>
        <w:t>,</w:t>
      </w:r>
      <w:r w:rsidR="005B39AB" w:rsidRPr="008B4E1F">
        <w:rPr>
          <w:rFonts w:asciiTheme="minorHAnsi" w:hAnsiTheme="minorHAnsi" w:cstheme="minorHAnsi"/>
          <w:sz w:val="22"/>
          <w:szCs w:val="22"/>
          <w:lang w:val="sl-SI"/>
        </w:rPr>
        <w:t xml:space="preserve"> preide v zamudo, naročnik pa je upravičen do pogodbene kazni za vsak dan zamude </w:t>
      </w:r>
      <w:r w:rsidR="0011065C" w:rsidRPr="008B4E1F">
        <w:rPr>
          <w:rFonts w:asciiTheme="minorHAnsi" w:hAnsiTheme="minorHAnsi" w:cstheme="minorHAnsi"/>
          <w:sz w:val="22"/>
          <w:szCs w:val="22"/>
          <w:lang w:val="sl-SI"/>
        </w:rPr>
        <w:t>v skladu z drugim odstavkom 18. člena pogodbe.</w:t>
      </w:r>
    </w:p>
    <w:bookmarkEnd w:id="20"/>
    <w:p w14:paraId="35C67D82" w14:textId="77777777" w:rsidR="00707C24" w:rsidRPr="008B4E1F" w:rsidRDefault="00707C24" w:rsidP="00713146">
      <w:pPr>
        <w:spacing w:line="276" w:lineRule="auto"/>
        <w:jc w:val="both"/>
        <w:rPr>
          <w:rFonts w:asciiTheme="minorHAnsi" w:hAnsiTheme="minorHAnsi" w:cstheme="minorHAnsi"/>
          <w:b/>
          <w:sz w:val="22"/>
          <w:szCs w:val="22"/>
          <w:lang w:val="sl-SI"/>
        </w:rPr>
      </w:pPr>
    </w:p>
    <w:p w14:paraId="60AB4398" w14:textId="5084FEC2" w:rsidR="00707C24" w:rsidRPr="008B4E1F" w:rsidRDefault="00707C24" w:rsidP="00713146">
      <w:pPr>
        <w:spacing w:line="276" w:lineRule="auto"/>
        <w:jc w:val="both"/>
        <w:rPr>
          <w:rFonts w:ascii="Calibri" w:hAnsi="Calibri" w:cs="Calibri"/>
          <w:sz w:val="22"/>
          <w:szCs w:val="22"/>
          <w:lang w:val="sl-SI" w:eastAsia="sl-SI"/>
        </w:rPr>
      </w:pPr>
      <w:r w:rsidRPr="008B4E1F">
        <w:rPr>
          <w:rFonts w:asciiTheme="minorHAnsi" w:hAnsiTheme="minorHAnsi" w:cstheme="minorHAnsi"/>
          <w:sz w:val="22"/>
          <w:szCs w:val="22"/>
          <w:lang w:val="sl-SI"/>
        </w:rPr>
        <w:t xml:space="preserve">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w:t>
      </w:r>
      <w:r w:rsidRPr="001D7873">
        <w:rPr>
          <w:rFonts w:ascii="Calibri" w:hAnsi="Calibri" w:cs="Calibri"/>
          <w:sz w:val="22"/>
          <w:szCs w:val="22"/>
          <w:lang w:val="sl-SI" w:eastAsia="sl-SI"/>
        </w:rPr>
        <w:t>Rezervni deli so tiste komponente, ki so potrebne za zamenjavo tehničnih delov, ki se okvarijo oziroma izrabijo med normalno uporabo. Pod rezervne dele se šteje tudi ves potrošni material, ki je potreben za zamenjavo rezervnega dela.</w:t>
      </w:r>
    </w:p>
    <w:p w14:paraId="27A5C9A8" w14:textId="77777777" w:rsidR="00707C24" w:rsidRPr="008B4E1F" w:rsidRDefault="00707C24" w:rsidP="00713146">
      <w:pPr>
        <w:spacing w:line="276" w:lineRule="auto"/>
        <w:jc w:val="both"/>
        <w:rPr>
          <w:rFonts w:asciiTheme="minorHAnsi" w:hAnsiTheme="minorHAnsi" w:cstheme="minorHAnsi"/>
          <w:b/>
          <w:sz w:val="22"/>
          <w:szCs w:val="22"/>
          <w:lang w:val="sl-SI"/>
        </w:rPr>
      </w:pPr>
    </w:p>
    <w:p w14:paraId="7CE81CCE" w14:textId="00B4C01C"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POGODBENA VREDNOST IN NAČIN PLAČILA</w:t>
      </w:r>
    </w:p>
    <w:p w14:paraId="6FA61154" w14:textId="77777777" w:rsidR="009B10C2" w:rsidRPr="008B4E1F" w:rsidRDefault="009B10C2" w:rsidP="00713146">
      <w:pPr>
        <w:spacing w:line="276" w:lineRule="auto"/>
        <w:jc w:val="both"/>
        <w:rPr>
          <w:rFonts w:asciiTheme="minorHAnsi" w:hAnsiTheme="minorHAnsi" w:cstheme="minorHAnsi"/>
          <w:sz w:val="22"/>
          <w:szCs w:val="22"/>
          <w:lang w:val="sl-SI"/>
        </w:rPr>
      </w:pPr>
    </w:p>
    <w:p w14:paraId="50F3C584"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19CDD97" w14:textId="77777777" w:rsidR="009B10C2" w:rsidRPr="008B4E1F" w:rsidRDefault="009B10C2" w:rsidP="00713146">
      <w:pPr>
        <w:spacing w:line="276" w:lineRule="auto"/>
        <w:jc w:val="both"/>
        <w:rPr>
          <w:rFonts w:asciiTheme="minorHAnsi" w:hAnsiTheme="minorHAnsi" w:cstheme="minorHAnsi"/>
          <w:sz w:val="22"/>
          <w:szCs w:val="22"/>
          <w:lang w:val="sl-SI"/>
        </w:rPr>
      </w:pPr>
    </w:p>
    <w:p w14:paraId="7AE242EC" w14:textId="17724596" w:rsidR="000C03D9" w:rsidRPr="003B7AD4" w:rsidRDefault="009B10C2" w:rsidP="00713146">
      <w:pPr>
        <w:spacing w:line="276" w:lineRule="auto"/>
        <w:jc w:val="both"/>
        <w:rPr>
          <w:rFonts w:asciiTheme="minorHAnsi" w:hAnsiTheme="minorHAnsi" w:cstheme="minorHAnsi"/>
          <w:i/>
          <w:iCs/>
          <w:sz w:val="22"/>
          <w:szCs w:val="22"/>
          <w:lang w:val="sl-SI" w:bidi="sl-SI"/>
        </w:rPr>
      </w:pPr>
      <w:r w:rsidRPr="008B4E1F">
        <w:rPr>
          <w:rFonts w:asciiTheme="minorHAnsi" w:hAnsiTheme="minorHAnsi" w:cstheme="minorHAnsi"/>
          <w:sz w:val="22"/>
          <w:szCs w:val="22"/>
          <w:lang w:val="sl-SI"/>
        </w:rPr>
        <w:t xml:space="preserve">Skupna </w:t>
      </w:r>
      <w:r w:rsidR="008929B0" w:rsidRPr="008B4E1F">
        <w:rPr>
          <w:rFonts w:asciiTheme="minorHAnsi" w:hAnsiTheme="minorHAnsi" w:cstheme="minorHAnsi"/>
          <w:sz w:val="22"/>
          <w:szCs w:val="22"/>
          <w:lang w:val="sl-SI"/>
        </w:rPr>
        <w:t xml:space="preserve">pogodbena </w:t>
      </w:r>
      <w:r w:rsidRPr="008B4E1F">
        <w:rPr>
          <w:rFonts w:asciiTheme="minorHAnsi" w:hAnsiTheme="minorHAnsi" w:cstheme="minorHAnsi"/>
          <w:sz w:val="22"/>
          <w:szCs w:val="22"/>
          <w:lang w:val="sl-SI"/>
        </w:rPr>
        <w:t>vrednost znaša</w:t>
      </w:r>
      <w:r w:rsidR="008929B0" w:rsidRPr="008B4E1F">
        <w:rPr>
          <w:rFonts w:asciiTheme="minorHAnsi" w:hAnsiTheme="minorHAnsi" w:cstheme="minorHAnsi"/>
          <w:sz w:val="22"/>
          <w:szCs w:val="22"/>
          <w:lang w:val="sl-SI"/>
        </w:rPr>
        <w:t xml:space="preserve"> okvirno</w:t>
      </w:r>
      <w:r w:rsidR="000C03D9" w:rsidRPr="008B4E1F">
        <w:rPr>
          <w:rFonts w:asciiTheme="minorHAnsi" w:hAnsiTheme="minorHAnsi" w:cstheme="minorHAnsi"/>
          <w:sz w:val="22"/>
          <w:szCs w:val="22"/>
          <w:lang w:val="sl-SI"/>
        </w:rPr>
        <w:t xml:space="preserve"> </w:t>
      </w:r>
      <w:r w:rsidR="008929B0" w:rsidRPr="008B4E1F">
        <w:rPr>
          <w:rFonts w:asciiTheme="minorHAnsi" w:hAnsiTheme="minorHAnsi" w:cstheme="minorHAnsi"/>
          <w:sz w:val="22"/>
          <w:szCs w:val="22"/>
          <w:lang w:val="sl-SI"/>
        </w:rPr>
        <w:t>___________</w:t>
      </w:r>
      <w:r w:rsidR="000C03D9" w:rsidRPr="008B4E1F">
        <w:rPr>
          <w:rFonts w:asciiTheme="minorHAnsi" w:hAnsiTheme="minorHAnsi" w:cstheme="minorHAnsi"/>
          <w:sz w:val="22"/>
          <w:szCs w:val="22"/>
          <w:lang w:val="sl-SI"/>
        </w:rPr>
        <w:t xml:space="preserve"> EUR brez DDV</w:t>
      </w:r>
      <w:r w:rsidR="00C95435" w:rsidRPr="008B4E1F">
        <w:rPr>
          <w:rFonts w:asciiTheme="minorHAnsi" w:hAnsiTheme="minorHAnsi" w:cstheme="minorHAnsi"/>
          <w:sz w:val="22"/>
          <w:szCs w:val="22"/>
          <w:lang w:val="sl-SI"/>
        </w:rPr>
        <w:t xml:space="preserve"> oz</w:t>
      </w:r>
      <w:r w:rsidR="008929B0" w:rsidRPr="008B4E1F">
        <w:rPr>
          <w:rFonts w:asciiTheme="minorHAnsi" w:hAnsiTheme="minorHAnsi" w:cstheme="minorHAnsi"/>
          <w:sz w:val="22"/>
          <w:szCs w:val="22"/>
          <w:lang w:val="sl-SI"/>
        </w:rPr>
        <w:t>iroma</w:t>
      </w:r>
      <w:r w:rsidR="00C95435" w:rsidRPr="008B4E1F">
        <w:rPr>
          <w:rFonts w:asciiTheme="minorHAnsi" w:hAnsiTheme="minorHAnsi" w:cstheme="minorHAnsi"/>
          <w:sz w:val="22"/>
          <w:szCs w:val="22"/>
          <w:lang w:val="sl-SI"/>
        </w:rPr>
        <w:t xml:space="preserve"> </w:t>
      </w:r>
      <w:r w:rsidR="008929B0" w:rsidRPr="008B4E1F">
        <w:rPr>
          <w:rFonts w:asciiTheme="minorHAnsi" w:hAnsiTheme="minorHAnsi" w:cstheme="minorHAnsi"/>
          <w:sz w:val="22"/>
          <w:szCs w:val="22"/>
          <w:lang w:val="sl-SI"/>
        </w:rPr>
        <w:t>________</w:t>
      </w:r>
      <w:r w:rsidR="00C95435" w:rsidRPr="008B4E1F">
        <w:rPr>
          <w:rFonts w:asciiTheme="minorHAnsi" w:hAnsiTheme="minorHAnsi" w:cstheme="minorHAnsi"/>
          <w:sz w:val="22"/>
          <w:szCs w:val="22"/>
          <w:lang w:val="sl-SI"/>
        </w:rPr>
        <w:t xml:space="preserve"> EUR z DDV</w:t>
      </w:r>
      <w:r w:rsidR="00545B5A" w:rsidRPr="008B4E1F">
        <w:rPr>
          <w:rFonts w:asciiTheme="minorHAnsi" w:hAnsiTheme="minorHAnsi" w:cstheme="minorHAnsi"/>
          <w:sz w:val="22"/>
          <w:szCs w:val="22"/>
          <w:lang w:val="sl-SI"/>
        </w:rPr>
        <w:t xml:space="preserve">, pri čemer znaša vrednost </w:t>
      </w:r>
      <w:r w:rsidR="00BE3606" w:rsidRPr="00451D3F">
        <w:rPr>
          <w:rFonts w:asciiTheme="minorHAnsi" w:hAnsiTheme="minorHAnsi" w:cstheme="minorHAnsi"/>
          <w:sz w:val="22"/>
          <w:szCs w:val="22"/>
          <w:lang w:val="sl-SI" w:bidi="sl-SI"/>
        </w:rPr>
        <w:t>preventivnega vzdrževanja ______________________ EUR brez DDV</w:t>
      </w:r>
      <w:r w:rsidR="00BE3606">
        <w:rPr>
          <w:rFonts w:asciiTheme="minorHAnsi" w:hAnsiTheme="minorHAnsi" w:cstheme="minorHAnsi"/>
          <w:sz w:val="22"/>
          <w:szCs w:val="22"/>
          <w:lang w:val="sl-SI" w:bidi="sl-SI"/>
        </w:rPr>
        <w:t xml:space="preserve">, </w:t>
      </w:r>
      <w:r w:rsidR="00BE3606" w:rsidRPr="00BE3606">
        <w:rPr>
          <w:rFonts w:asciiTheme="minorHAnsi" w:hAnsiTheme="minorHAnsi" w:cstheme="minorHAnsi"/>
          <w:sz w:val="22"/>
          <w:szCs w:val="22"/>
          <w:lang w:val="sl-SI" w:bidi="sl-SI"/>
        </w:rPr>
        <w:t xml:space="preserve">vrednost kurativnega vzdrževanja pa največ </w:t>
      </w:r>
      <w:r w:rsidR="003B7AD4" w:rsidRPr="00BE3606">
        <w:rPr>
          <w:rFonts w:asciiTheme="minorHAnsi" w:hAnsiTheme="minorHAnsi" w:cstheme="minorHAnsi"/>
          <w:sz w:val="22"/>
          <w:szCs w:val="22"/>
          <w:lang w:val="sl-SI" w:bidi="sl-SI"/>
        </w:rPr>
        <w:t>/</w:t>
      </w:r>
      <w:r w:rsidR="003B7AD4" w:rsidRPr="00BE3606">
        <w:rPr>
          <w:rFonts w:asciiTheme="minorHAnsi" w:hAnsiTheme="minorHAnsi" w:cstheme="minorHAnsi"/>
          <w:i/>
          <w:iCs/>
          <w:sz w:val="22"/>
          <w:szCs w:val="22"/>
          <w:lang w:val="sl-SI" w:bidi="sl-SI"/>
        </w:rPr>
        <w:t xml:space="preserve">SKLOP </w:t>
      </w:r>
      <w:r w:rsidR="003B7AD4">
        <w:rPr>
          <w:rFonts w:asciiTheme="minorHAnsi" w:hAnsiTheme="minorHAnsi" w:cstheme="minorHAnsi"/>
          <w:i/>
          <w:iCs/>
          <w:sz w:val="22"/>
          <w:szCs w:val="22"/>
          <w:lang w:val="sl-SI" w:bidi="sl-SI"/>
        </w:rPr>
        <w:t>1.</w:t>
      </w:r>
      <w:r w:rsidR="003B7AD4" w:rsidRPr="00BE3606">
        <w:rPr>
          <w:rFonts w:asciiTheme="minorHAnsi" w:hAnsiTheme="minorHAnsi" w:cstheme="minorHAnsi"/>
          <w:i/>
          <w:iCs/>
          <w:sz w:val="22"/>
          <w:szCs w:val="22"/>
          <w:lang w:val="sl-SI" w:bidi="sl-SI"/>
        </w:rPr>
        <w:t xml:space="preserve">1: </w:t>
      </w:r>
      <w:r w:rsidR="003B7AD4" w:rsidRPr="003B7AD4">
        <w:rPr>
          <w:rFonts w:asciiTheme="minorHAnsi" w:hAnsiTheme="minorHAnsi" w:cstheme="minorHAnsi"/>
          <w:i/>
          <w:iCs/>
          <w:sz w:val="22"/>
          <w:szCs w:val="22"/>
          <w:lang w:val="sl-SI" w:bidi="sl-SI"/>
        </w:rPr>
        <w:t>2.800.000</w:t>
      </w:r>
      <w:r w:rsidR="003B7AD4" w:rsidRPr="00BE3606">
        <w:rPr>
          <w:rFonts w:asciiTheme="minorHAnsi" w:hAnsiTheme="minorHAnsi" w:cstheme="minorHAnsi"/>
          <w:i/>
          <w:iCs/>
          <w:sz w:val="22"/>
          <w:szCs w:val="22"/>
          <w:lang w:val="sl-SI" w:bidi="sl-SI"/>
        </w:rPr>
        <w:t xml:space="preserve"> EUR;</w:t>
      </w:r>
      <w:r w:rsidR="003B7AD4" w:rsidRPr="00BE3606">
        <w:rPr>
          <w:rFonts w:asciiTheme="minorHAnsi" w:hAnsiTheme="minorHAnsi" w:cstheme="minorHAnsi"/>
          <w:sz w:val="22"/>
          <w:szCs w:val="22"/>
          <w:lang w:val="sl-SI" w:bidi="sl-SI"/>
        </w:rPr>
        <w:t xml:space="preserve"> </w:t>
      </w:r>
      <w:r w:rsidR="003B7AD4" w:rsidRPr="00BE3606">
        <w:rPr>
          <w:rFonts w:asciiTheme="minorHAnsi" w:hAnsiTheme="minorHAnsi" w:cstheme="minorHAnsi"/>
          <w:i/>
          <w:iCs/>
          <w:sz w:val="22"/>
          <w:szCs w:val="22"/>
          <w:lang w:val="sl-SI" w:bidi="sl-SI"/>
        </w:rPr>
        <w:t xml:space="preserve">SKLOP </w:t>
      </w:r>
      <w:r w:rsidR="003B7AD4">
        <w:rPr>
          <w:rFonts w:asciiTheme="minorHAnsi" w:hAnsiTheme="minorHAnsi" w:cstheme="minorHAnsi"/>
          <w:i/>
          <w:iCs/>
          <w:sz w:val="22"/>
          <w:szCs w:val="22"/>
          <w:lang w:val="sl-SI" w:bidi="sl-SI"/>
        </w:rPr>
        <w:t>1.</w:t>
      </w:r>
      <w:r w:rsidR="003B7AD4" w:rsidRPr="00BE3606">
        <w:rPr>
          <w:rFonts w:asciiTheme="minorHAnsi" w:hAnsiTheme="minorHAnsi" w:cstheme="minorHAnsi"/>
          <w:i/>
          <w:iCs/>
          <w:sz w:val="22"/>
          <w:szCs w:val="22"/>
          <w:lang w:val="sl-SI" w:bidi="sl-SI"/>
        </w:rPr>
        <w:t xml:space="preserve">2: </w:t>
      </w:r>
      <w:r w:rsidR="003B7AD4" w:rsidRPr="003B7AD4">
        <w:rPr>
          <w:rFonts w:asciiTheme="minorHAnsi" w:hAnsiTheme="minorHAnsi" w:cstheme="minorHAnsi"/>
          <w:i/>
          <w:iCs/>
          <w:sz w:val="22"/>
          <w:szCs w:val="22"/>
          <w:lang w:val="sl-SI" w:bidi="sl-SI"/>
        </w:rPr>
        <w:t>250.000</w:t>
      </w:r>
      <w:r w:rsidR="003B7AD4" w:rsidRPr="00BE3606">
        <w:rPr>
          <w:rFonts w:asciiTheme="minorHAnsi" w:hAnsiTheme="minorHAnsi" w:cstheme="minorHAnsi"/>
          <w:i/>
          <w:iCs/>
          <w:sz w:val="22"/>
          <w:szCs w:val="22"/>
          <w:lang w:val="sl-SI" w:bidi="sl-SI"/>
        </w:rPr>
        <w:t xml:space="preserve"> EUR; </w:t>
      </w:r>
      <w:r w:rsidR="003B7AD4" w:rsidRPr="003B7AD4">
        <w:rPr>
          <w:rFonts w:asciiTheme="minorHAnsi" w:hAnsiTheme="minorHAnsi" w:cstheme="minorHAnsi"/>
          <w:i/>
          <w:iCs/>
          <w:sz w:val="22"/>
          <w:szCs w:val="22"/>
          <w:lang w:val="sl-SI" w:bidi="sl-SI"/>
        </w:rPr>
        <w:t xml:space="preserve">SKLOP 1.3: </w:t>
      </w:r>
      <w:r w:rsidR="003B7AD4" w:rsidRPr="003B7AD4">
        <w:rPr>
          <w:rFonts w:asciiTheme="minorHAnsi" w:hAnsiTheme="minorHAnsi" w:cstheme="minorHAnsi"/>
          <w:i/>
          <w:iCs/>
          <w:sz w:val="22"/>
          <w:szCs w:val="22"/>
          <w:lang w:bidi="sl-SI"/>
        </w:rPr>
        <w:t>100.000</w:t>
      </w:r>
      <w:r w:rsidR="003B7AD4" w:rsidRPr="003B7AD4">
        <w:rPr>
          <w:rFonts w:asciiTheme="minorHAnsi" w:hAnsiTheme="minorHAnsi" w:cstheme="minorHAnsi"/>
          <w:i/>
          <w:iCs/>
          <w:sz w:val="22"/>
          <w:szCs w:val="22"/>
          <w:lang w:val="sl-SI" w:bidi="sl-SI"/>
        </w:rPr>
        <w:t xml:space="preserve"> EUR</w:t>
      </w:r>
      <w:r w:rsidR="003B7AD4" w:rsidRPr="003B7AD4">
        <w:rPr>
          <w:rFonts w:asciiTheme="minorHAnsi" w:hAnsiTheme="minorHAnsi" w:cstheme="minorHAnsi"/>
          <w:sz w:val="22"/>
          <w:szCs w:val="22"/>
          <w:lang w:val="sl-SI"/>
        </w:rPr>
        <w:t>./</w:t>
      </w:r>
      <w:r w:rsidR="00BE3606" w:rsidRPr="003B7AD4">
        <w:rPr>
          <w:rFonts w:asciiTheme="minorHAnsi" w:hAnsiTheme="minorHAnsi" w:cstheme="minorHAnsi"/>
          <w:sz w:val="22"/>
          <w:szCs w:val="22"/>
          <w:lang w:val="sl-SI" w:bidi="sl-SI"/>
        </w:rPr>
        <w:t xml:space="preserve"> </w:t>
      </w:r>
      <w:r w:rsidR="00A42D47" w:rsidRPr="003B7AD4">
        <w:rPr>
          <w:rFonts w:asciiTheme="minorHAnsi" w:hAnsiTheme="minorHAnsi" w:cstheme="minorHAnsi"/>
          <w:sz w:val="22"/>
          <w:szCs w:val="22"/>
          <w:lang w:val="sl-SI"/>
        </w:rPr>
        <w:t>Naročnik se ne zavezuje, da bo naročil storitve</w:t>
      </w:r>
      <w:r w:rsidR="00545B5A" w:rsidRPr="003B7AD4">
        <w:rPr>
          <w:rFonts w:asciiTheme="minorHAnsi" w:hAnsiTheme="minorHAnsi" w:cstheme="minorHAnsi"/>
          <w:sz w:val="22"/>
          <w:szCs w:val="22"/>
          <w:lang w:val="sl-SI"/>
        </w:rPr>
        <w:t>,</w:t>
      </w:r>
      <w:r w:rsidR="00CB4044" w:rsidRPr="003B7AD4">
        <w:rPr>
          <w:rFonts w:asciiTheme="minorHAnsi" w:hAnsiTheme="minorHAnsi" w:cstheme="minorHAnsi"/>
          <w:sz w:val="22"/>
          <w:szCs w:val="22"/>
          <w:lang w:val="sl-SI"/>
        </w:rPr>
        <w:t xml:space="preserve"> rezervne dele </w:t>
      </w:r>
      <w:r w:rsidR="00545B5A" w:rsidRPr="003B7AD4">
        <w:rPr>
          <w:rFonts w:asciiTheme="minorHAnsi" w:hAnsiTheme="minorHAnsi" w:cstheme="minorHAnsi"/>
          <w:sz w:val="22"/>
          <w:szCs w:val="22"/>
          <w:lang w:val="sl-SI"/>
        </w:rPr>
        <w:t>in</w:t>
      </w:r>
      <w:r w:rsidR="00CB4044" w:rsidRPr="003B7AD4">
        <w:rPr>
          <w:rFonts w:asciiTheme="minorHAnsi" w:hAnsiTheme="minorHAnsi" w:cstheme="minorHAnsi"/>
          <w:sz w:val="22"/>
          <w:szCs w:val="22"/>
          <w:lang w:val="sl-SI"/>
        </w:rPr>
        <w:t xml:space="preserve"> potrošni</w:t>
      </w:r>
      <w:r w:rsidR="00CB4044" w:rsidRPr="008B4E1F">
        <w:rPr>
          <w:rFonts w:asciiTheme="minorHAnsi" w:hAnsiTheme="minorHAnsi" w:cstheme="minorHAnsi"/>
          <w:sz w:val="22"/>
          <w:szCs w:val="22"/>
          <w:lang w:val="sl-SI"/>
        </w:rPr>
        <w:t xml:space="preserve"> material</w:t>
      </w:r>
      <w:r w:rsidR="00A42D47" w:rsidRPr="008B4E1F">
        <w:rPr>
          <w:rFonts w:asciiTheme="minorHAnsi" w:hAnsiTheme="minorHAnsi" w:cstheme="minorHAnsi"/>
          <w:sz w:val="22"/>
          <w:szCs w:val="22"/>
          <w:lang w:val="sl-SI"/>
        </w:rPr>
        <w:t xml:space="preserve"> do celotne pogodbene vrednosti.</w:t>
      </w:r>
    </w:p>
    <w:p w14:paraId="67A03BC4" w14:textId="77777777" w:rsidR="0096606C" w:rsidRPr="008B4E1F" w:rsidRDefault="0096606C" w:rsidP="00713146">
      <w:pPr>
        <w:spacing w:line="276" w:lineRule="auto"/>
        <w:jc w:val="both"/>
        <w:rPr>
          <w:rFonts w:asciiTheme="minorHAnsi" w:hAnsiTheme="minorHAnsi" w:cstheme="minorHAnsi"/>
          <w:sz w:val="22"/>
          <w:szCs w:val="22"/>
          <w:lang w:val="sl-SI"/>
        </w:rPr>
      </w:pPr>
    </w:p>
    <w:p w14:paraId="65B7BB69" w14:textId="52156A2E" w:rsidR="004505C7" w:rsidRPr="008B4E1F" w:rsidRDefault="00CB4044" w:rsidP="0096606C">
      <w:pPr>
        <w:spacing w:line="276" w:lineRule="auto"/>
        <w:jc w:val="both"/>
        <w:rPr>
          <w:rFonts w:asciiTheme="minorHAnsi" w:hAnsiTheme="minorHAnsi" w:cstheme="minorHAnsi"/>
          <w:sz w:val="22"/>
          <w:szCs w:val="22"/>
          <w:lang w:val="sl-SI"/>
        </w:rPr>
      </w:pPr>
      <w:bookmarkStart w:id="23" w:name="_Hlk172322082"/>
      <w:r w:rsidRPr="008B4E1F">
        <w:rPr>
          <w:rFonts w:asciiTheme="minorHAnsi" w:hAnsiTheme="minorHAnsi" w:cstheme="minorHAnsi"/>
          <w:sz w:val="22"/>
          <w:szCs w:val="22"/>
          <w:lang w:val="sl-SI"/>
        </w:rPr>
        <w:t>Izvajalec storitve, rezervne dele in potrošni material</w:t>
      </w:r>
      <w:r w:rsidR="0096606C" w:rsidRPr="008B4E1F">
        <w:rPr>
          <w:rFonts w:ascii="Calibri" w:hAnsi="Calibri" w:cs="Arial"/>
          <w:bCs/>
          <w:sz w:val="22"/>
          <w:szCs w:val="22"/>
          <w:lang w:val="sl-SI" w:eastAsia="en-US"/>
        </w:rPr>
        <w:t xml:space="preserve"> obračunava </w:t>
      </w:r>
      <w:r w:rsidR="0096606C" w:rsidRPr="008B4E1F">
        <w:rPr>
          <w:rFonts w:asciiTheme="minorHAnsi" w:hAnsiTheme="minorHAnsi" w:cstheme="minorHAnsi"/>
          <w:sz w:val="22"/>
          <w:szCs w:val="22"/>
          <w:lang w:val="sl-SI"/>
        </w:rPr>
        <w:t xml:space="preserve">po cenah iz Priloge 1 </w:t>
      </w:r>
      <w:r w:rsidR="00195944">
        <w:rPr>
          <w:rFonts w:asciiTheme="minorHAnsi" w:hAnsiTheme="minorHAnsi" w:cstheme="minorHAnsi"/>
          <w:sz w:val="22"/>
          <w:szCs w:val="22"/>
          <w:lang w:val="sl-SI"/>
        </w:rPr>
        <w:t xml:space="preserve">in Priloge 3 </w:t>
      </w:r>
      <w:r w:rsidR="0096606C" w:rsidRPr="008B4E1F">
        <w:rPr>
          <w:rFonts w:asciiTheme="minorHAnsi" w:hAnsiTheme="minorHAnsi" w:cstheme="minorHAnsi"/>
          <w:sz w:val="22"/>
          <w:szCs w:val="22"/>
          <w:lang w:val="sl-SI"/>
        </w:rPr>
        <w:t xml:space="preserve">te pogodbe </w:t>
      </w:r>
      <w:bookmarkEnd w:id="23"/>
      <w:r w:rsidR="004505C7" w:rsidRPr="008B4E1F">
        <w:rPr>
          <w:rFonts w:asciiTheme="minorHAnsi" w:hAnsiTheme="minorHAnsi" w:cstheme="minorHAnsi"/>
          <w:sz w:val="22"/>
          <w:szCs w:val="22"/>
          <w:lang w:val="sl-SI"/>
        </w:rPr>
        <w:t xml:space="preserve">oziroma ponudbe iz 6. člena te pogodbe glede na dejansko opravljeno delo in dobave. </w:t>
      </w:r>
      <w:r w:rsidR="00E72B6E" w:rsidRPr="008B4E1F">
        <w:rPr>
          <w:rFonts w:asciiTheme="minorHAnsi" w:hAnsiTheme="minorHAnsi" w:cstheme="minorHAnsi"/>
          <w:sz w:val="22"/>
          <w:szCs w:val="22"/>
          <w:lang w:val="sl-SI"/>
        </w:rPr>
        <w:t>P</w:t>
      </w:r>
      <w:r w:rsidR="008A1D45" w:rsidRPr="008B4E1F">
        <w:rPr>
          <w:rFonts w:asciiTheme="minorHAnsi" w:hAnsiTheme="minorHAnsi" w:cstheme="minorHAnsi"/>
          <w:sz w:val="22"/>
          <w:szCs w:val="22"/>
          <w:lang w:val="sl-SI"/>
        </w:rPr>
        <w:t>otrošni material in rezervne dele</w:t>
      </w:r>
      <w:r w:rsidR="00A4463F" w:rsidRPr="008B4E1F">
        <w:rPr>
          <w:rFonts w:asciiTheme="minorHAnsi" w:hAnsiTheme="minorHAnsi" w:cstheme="minorHAnsi"/>
          <w:sz w:val="22"/>
          <w:szCs w:val="22"/>
          <w:lang w:val="sl-SI"/>
        </w:rPr>
        <w:t>, ki jih bo izvajalec dobavil oziroma vgradil</w:t>
      </w:r>
      <w:r w:rsidR="008F2EC9" w:rsidRPr="008B4E1F">
        <w:rPr>
          <w:rFonts w:asciiTheme="minorHAnsi" w:hAnsiTheme="minorHAnsi" w:cstheme="minorHAnsi"/>
          <w:sz w:val="22"/>
          <w:szCs w:val="22"/>
          <w:lang w:val="sl-SI"/>
        </w:rPr>
        <w:t xml:space="preserve"> z</w:t>
      </w:r>
      <w:r w:rsidR="00A4463F" w:rsidRPr="008B4E1F">
        <w:rPr>
          <w:rFonts w:asciiTheme="minorHAnsi" w:hAnsiTheme="minorHAnsi" w:cstheme="minorHAnsi"/>
          <w:sz w:val="22"/>
          <w:szCs w:val="22"/>
          <w:lang w:val="sl-SI"/>
        </w:rPr>
        <w:t>a zagotov</w:t>
      </w:r>
      <w:r w:rsidR="008F2EC9" w:rsidRPr="008B4E1F">
        <w:rPr>
          <w:rFonts w:asciiTheme="minorHAnsi" w:hAnsiTheme="minorHAnsi" w:cstheme="minorHAnsi"/>
          <w:sz w:val="22"/>
          <w:szCs w:val="22"/>
          <w:lang w:val="sl-SI"/>
        </w:rPr>
        <w:t>itev</w:t>
      </w:r>
      <w:r w:rsidR="00A4463F" w:rsidRPr="008B4E1F">
        <w:rPr>
          <w:rFonts w:asciiTheme="minorHAnsi" w:hAnsiTheme="minorHAnsi" w:cstheme="minorHAnsi"/>
          <w:sz w:val="22"/>
          <w:szCs w:val="22"/>
          <w:lang w:val="sl-SI"/>
        </w:rPr>
        <w:t xml:space="preserve"> </w:t>
      </w:r>
      <w:r w:rsidR="00A4463F" w:rsidRPr="003B7AD4">
        <w:rPr>
          <w:rFonts w:asciiTheme="minorHAnsi" w:hAnsiTheme="minorHAnsi" w:cstheme="minorHAnsi"/>
          <w:sz w:val="22"/>
          <w:szCs w:val="22"/>
          <w:lang w:val="sl-SI"/>
        </w:rPr>
        <w:t>funkcionaln</w:t>
      </w:r>
      <w:r w:rsidR="008F2EC9" w:rsidRPr="003B7AD4">
        <w:rPr>
          <w:rFonts w:asciiTheme="minorHAnsi" w:hAnsiTheme="minorHAnsi" w:cstheme="minorHAnsi"/>
          <w:sz w:val="22"/>
          <w:szCs w:val="22"/>
          <w:lang w:val="sl-SI"/>
        </w:rPr>
        <w:t>ega</w:t>
      </w:r>
      <w:r w:rsidR="00A4463F" w:rsidRPr="003B7AD4">
        <w:rPr>
          <w:rFonts w:asciiTheme="minorHAnsi" w:hAnsiTheme="minorHAnsi" w:cstheme="minorHAnsi"/>
          <w:sz w:val="22"/>
          <w:szCs w:val="22"/>
          <w:lang w:val="sl-SI"/>
        </w:rPr>
        <w:t xml:space="preserve"> delovanj</w:t>
      </w:r>
      <w:r w:rsidR="008F2EC9" w:rsidRPr="003B7AD4">
        <w:rPr>
          <w:rFonts w:asciiTheme="minorHAnsi" w:hAnsiTheme="minorHAnsi" w:cstheme="minorHAnsi"/>
          <w:sz w:val="22"/>
          <w:szCs w:val="22"/>
          <w:lang w:val="sl-SI"/>
        </w:rPr>
        <w:t>a</w:t>
      </w:r>
      <w:r w:rsidR="00A4463F" w:rsidRPr="003B7AD4">
        <w:rPr>
          <w:rFonts w:asciiTheme="minorHAnsi" w:hAnsiTheme="minorHAnsi" w:cstheme="minorHAnsi"/>
          <w:sz w:val="22"/>
          <w:szCs w:val="22"/>
          <w:lang w:val="sl-SI"/>
        </w:rPr>
        <w:t xml:space="preserve"> opreme,</w:t>
      </w:r>
      <w:r w:rsidR="008A1D45" w:rsidRPr="003B7AD4">
        <w:rPr>
          <w:rFonts w:asciiTheme="minorHAnsi" w:hAnsiTheme="minorHAnsi" w:cstheme="minorHAnsi"/>
          <w:sz w:val="22"/>
          <w:szCs w:val="22"/>
          <w:lang w:val="sl-SI"/>
        </w:rPr>
        <w:t xml:space="preserve"> bo naročnik naročal največ do višine 20 % </w:t>
      </w:r>
      <w:r w:rsidR="00B8693D" w:rsidRPr="003B7AD4">
        <w:rPr>
          <w:rFonts w:asciiTheme="minorHAnsi" w:hAnsiTheme="minorHAnsi" w:cstheme="minorHAnsi"/>
          <w:sz w:val="22"/>
          <w:szCs w:val="22"/>
          <w:lang w:val="sl-SI"/>
        </w:rPr>
        <w:t xml:space="preserve">skupne </w:t>
      </w:r>
      <w:r w:rsidR="008A1D45" w:rsidRPr="003B7AD4">
        <w:rPr>
          <w:rFonts w:asciiTheme="minorHAnsi" w:hAnsiTheme="minorHAnsi" w:cstheme="minorHAnsi"/>
          <w:sz w:val="22"/>
          <w:szCs w:val="22"/>
          <w:lang w:val="sl-SI"/>
        </w:rPr>
        <w:t>pogodbene</w:t>
      </w:r>
      <w:r w:rsidR="008A1D45" w:rsidRPr="008B4E1F">
        <w:rPr>
          <w:rFonts w:asciiTheme="minorHAnsi" w:hAnsiTheme="minorHAnsi" w:cstheme="minorHAnsi"/>
          <w:sz w:val="22"/>
          <w:szCs w:val="22"/>
          <w:lang w:val="sl-SI"/>
        </w:rPr>
        <w:t xml:space="preserve"> vrednosti</w:t>
      </w:r>
      <w:r w:rsidR="00B8693D" w:rsidRPr="008B4E1F">
        <w:rPr>
          <w:rFonts w:asciiTheme="minorHAnsi" w:hAnsiTheme="minorHAnsi" w:cstheme="minorHAnsi"/>
          <w:sz w:val="22"/>
          <w:szCs w:val="22"/>
          <w:lang w:val="sl-SI"/>
        </w:rPr>
        <w:t xml:space="preserve"> iz prvega odstavka</w:t>
      </w:r>
      <w:r w:rsidR="00D33EEE" w:rsidRPr="008B4E1F">
        <w:rPr>
          <w:rFonts w:asciiTheme="minorHAnsi" w:hAnsiTheme="minorHAnsi" w:cstheme="minorHAnsi"/>
          <w:sz w:val="22"/>
          <w:szCs w:val="22"/>
          <w:lang w:val="sl-SI"/>
        </w:rPr>
        <w:t xml:space="preserve"> tega člena</w:t>
      </w:r>
      <w:r w:rsidR="008A1D45" w:rsidRPr="008B4E1F">
        <w:rPr>
          <w:rFonts w:asciiTheme="minorHAnsi" w:hAnsiTheme="minorHAnsi" w:cstheme="minorHAnsi"/>
          <w:sz w:val="22"/>
          <w:szCs w:val="22"/>
          <w:lang w:val="sl-SI"/>
        </w:rPr>
        <w:t>.</w:t>
      </w:r>
      <w:r w:rsidR="003C7BEF" w:rsidRPr="008B4E1F">
        <w:rPr>
          <w:rFonts w:asciiTheme="minorHAnsi" w:hAnsiTheme="minorHAnsi" w:cstheme="minorHAnsi"/>
          <w:sz w:val="22"/>
          <w:szCs w:val="22"/>
          <w:lang w:val="sl-SI"/>
        </w:rPr>
        <w:t xml:space="preserve"> </w:t>
      </w:r>
    </w:p>
    <w:p w14:paraId="4AE01AA6" w14:textId="77777777" w:rsidR="007E678A" w:rsidRPr="008B4E1F" w:rsidRDefault="007E678A" w:rsidP="0096606C">
      <w:pPr>
        <w:spacing w:line="276" w:lineRule="auto"/>
        <w:jc w:val="both"/>
        <w:rPr>
          <w:rFonts w:asciiTheme="minorHAnsi" w:hAnsiTheme="minorHAnsi" w:cstheme="minorHAnsi"/>
          <w:sz w:val="22"/>
          <w:szCs w:val="22"/>
          <w:lang w:val="sl-SI"/>
        </w:rPr>
      </w:pPr>
    </w:p>
    <w:p w14:paraId="3283F065" w14:textId="33F07621" w:rsidR="007E678A" w:rsidRPr="008B4E1F" w:rsidRDefault="007E678A" w:rsidP="0096606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Ne glede na prejšnji odstavek se rezervni del ali potrošni material, katerega </w:t>
      </w:r>
      <w:bookmarkStart w:id="24" w:name="_Hlk190815573"/>
      <w:r w:rsidRPr="008B4E1F">
        <w:rPr>
          <w:rFonts w:asciiTheme="minorHAnsi" w:hAnsiTheme="minorHAnsi" w:cstheme="minorHAnsi"/>
          <w:sz w:val="22"/>
          <w:szCs w:val="22"/>
          <w:lang w:val="sl-SI"/>
        </w:rPr>
        <w:t xml:space="preserve">cena na trgu je nižja od cene </w:t>
      </w:r>
      <w:r w:rsidR="00195944">
        <w:rPr>
          <w:rFonts w:asciiTheme="minorHAnsi" w:hAnsiTheme="minorHAnsi" w:cstheme="minorHAnsi"/>
          <w:sz w:val="22"/>
          <w:szCs w:val="22"/>
          <w:lang w:val="sl-SI"/>
        </w:rPr>
        <w:t xml:space="preserve">iz Priloge 3 </w:t>
      </w:r>
      <w:r w:rsidR="00195944" w:rsidRPr="008B4E1F">
        <w:rPr>
          <w:rFonts w:asciiTheme="minorHAnsi" w:hAnsiTheme="minorHAnsi" w:cstheme="minorHAnsi"/>
          <w:sz w:val="22"/>
          <w:szCs w:val="22"/>
          <w:lang w:val="sl-SI"/>
        </w:rPr>
        <w:t xml:space="preserve">te pogodbe oziroma </w:t>
      </w:r>
      <w:r w:rsidRPr="008B4E1F">
        <w:rPr>
          <w:rFonts w:asciiTheme="minorHAnsi" w:hAnsiTheme="minorHAnsi" w:cstheme="minorHAnsi"/>
          <w:sz w:val="22"/>
          <w:szCs w:val="22"/>
          <w:lang w:val="sl-SI"/>
        </w:rPr>
        <w:t>ponudb</w:t>
      </w:r>
      <w:r w:rsidR="00195944">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iz 6. člena te pogodbe</w:t>
      </w:r>
      <w:r w:rsidR="00151CC4" w:rsidRPr="008B4E1F">
        <w:rPr>
          <w:rFonts w:asciiTheme="minorHAnsi" w:hAnsiTheme="minorHAnsi" w:cstheme="minorHAnsi"/>
          <w:sz w:val="22"/>
          <w:szCs w:val="22"/>
          <w:lang w:val="sl-SI"/>
        </w:rPr>
        <w:t xml:space="preserve"> zaračuna po tržni ceni</w:t>
      </w:r>
      <w:bookmarkEnd w:id="24"/>
      <w:r w:rsidR="00151CC4" w:rsidRPr="008B4E1F">
        <w:rPr>
          <w:rFonts w:asciiTheme="minorHAnsi" w:hAnsiTheme="minorHAnsi" w:cstheme="minorHAnsi"/>
          <w:sz w:val="22"/>
          <w:szCs w:val="22"/>
          <w:lang w:val="sl-SI"/>
        </w:rPr>
        <w:t>. V tem primeru mora naročnik predložiti izvajalcu dokazilo o nižji ceni rezervnega dela ali potrošnega materiala, izvajalec pa ga je dolžan zaračunati po tej ceni.</w:t>
      </w:r>
    </w:p>
    <w:p w14:paraId="267475E2" w14:textId="77777777" w:rsidR="00C707E9" w:rsidRPr="008B4E1F" w:rsidRDefault="00C707E9" w:rsidP="00713146">
      <w:pPr>
        <w:spacing w:line="276" w:lineRule="auto"/>
        <w:jc w:val="both"/>
        <w:rPr>
          <w:rFonts w:ascii="Calibri" w:hAnsi="Calibri" w:cs="Arial"/>
          <w:bCs/>
          <w:sz w:val="22"/>
          <w:szCs w:val="22"/>
          <w:lang w:val="sl-SI" w:eastAsia="en-US"/>
        </w:rPr>
      </w:pPr>
    </w:p>
    <w:p w14:paraId="38199A29" w14:textId="77777777" w:rsidR="00C707E9" w:rsidRPr="008B4E1F" w:rsidRDefault="00C707E9"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60D3CAD8" w14:textId="77777777" w:rsidR="00C707E9" w:rsidRPr="008B4E1F" w:rsidRDefault="00C707E9" w:rsidP="00713146">
      <w:pPr>
        <w:spacing w:line="276" w:lineRule="auto"/>
        <w:jc w:val="both"/>
        <w:rPr>
          <w:rFonts w:ascii="Calibri" w:hAnsi="Calibri" w:cs="Arial"/>
          <w:bCs/>
          <w:sz w:val="22"/>
          <w:szCs w:val="22"/>
          <w:lang w:val="sl-SI" w:eastAsia="en-US"/>
        </w:rPr>
      </w:pPr>
    </w:p>
    <w:p w14:paraId="27CD0885" w14:textId="0D9D5844" w:rsidR="00D21CC3" w:rsidRPr="008B4E1F" w:rsidRDefault="00CB4044" w:rsidP="00713146">
      <w:pPr>
        <w:spacing w:line="276" w:lineRule="auto"/>
        <w:jc w:val="both"/>
        <w:rPr>
          <w:rFonts w:ascii="Calibri" w:hAnsi="Calibri" w:cs="Arial"/>
          <w:bCs/>
          <w:sz w:val="22"/>
          <w:szCs w:val="22"/>
          <w:lang w:val="sl-SI" w:eastAsia="en-US"/>
        </w:rPr>
      </w:pPr>
      <w:r w:rsidRPr="008B4E1F">
        <w:rPr>
          <w:rFonts w:ascii="Calibri" w:hAnsi="Calibri" w:cs="Arial"/>
          <w:bCs/>
          <w:sz w:val="22"/>
          <w:szCs w:val="22"/>
          <w:lang w:val="sl-SI" w:eastAsia="en-US"/>
        </w:rPr>
        <w:t xml:space="preserve">Za opravljene storitve po tej pogodbi izvajalec naročniku izstavlja račun enkrat mesečno, in sicer do 5. </w:t>
      </w:r>
      <w:r w:rsidR="000C2102" w:rsidRPr="008B4E1F">
        <w:rPr>
          <w:rFonts w:ascii="Calibri" w:hAnsi="Calibri" w:cs="Arial"/>
          <w:bCs/>
          <w:sz w:val="22"/>
          <w:szCs w:val="22"/>
          <w:lang w:val="sl-SI" w:eastAsia="en-US"/>
        </w:rPr>
        <w:t xml:space="preserve">dne </w:t>
      </w:r>
      <w:r w:rsidRPr="008B4E1F">
        <w:rPr>
          <w:rFonts w:ascii="Calibri" w:hAnsi="Calibri" w:cs="Arial"/>
          <w:bCs/>
          <w:sz w:val="22"/>
          <w:szCs w:val="22"/>
          <w:lang w:val="sl-SI" w:eastAsia="en-US"/>
        </w:rPr>
        <w:t>v mesecu za opravljene in prevzete storitve</w:t>
      </w:r>
      <w:r w:rsidR="000C2102" w:rsidRPr="008B4E1F">
        <w:rPr>
          <w:rFonts w:ascii="Calibri" w:hAnsi="Calibri" w:cs="Arial"/>
          <w:bCs/>
          <w:sz w:val="22"/>
          <w:szCs w:val="22"/>
          <w:lang w:val="sl-SI" w:eastAsia="en-US"/>
        </w:rPr>
        <w:t>, rezervne dele</w:t>
      </w:r>
      <w:r w:rsidRPr="008B4E1F">
        <w:rPr>
          <w:rFonts w:ascii="Calibri" w:hAnsi="Calibri" w:cs="Arial"/>
          <w:bCs/>
          <w:sz w:val="22"/>
          <w:szCs w:val="22"/>
          <w:lang w:val="sl-SI" w:eastAsia="en-US"/>
        </w:rPr>
        <w:t xml:space="preserve"> in </w:t>
      </w:r>
      <w:r w:rsidR="000C2102" w:rsidRPr="008B4E1F">
        <w:rPr>
          <w:rFonts w:ascii="Calibri" w:hAnsi="Calibri" w:cs="Arial"/>
          <w:bCs/>
          <w:sz w:val="22"/>
          <w:szCs w:val="22"/>
          <w:lang w:val="sl-SI" w:eastAsia="en-US"/>
        </w:rPr>
        <w:t xml:space="preserve">potrošni </w:t>
      </w:r>
      <w:r w:rsidRPr="008B4E1F">
        <w:rPr>
          <w:rFonts w:ascii="Calibri" w:hAnsi="Calibri" w:cs="Arial"/>
          <w:bCs/>
          <w:sz w:val="22"/>
          <w:szCs w:val="22"/>
          <w:lang w:val="sl-SI" w:eastAsia="en-US"/>
        </w:rPr>
        <w:t>material v preteklem mesecu,</w:t>
      </w:r>
      <w:r w:rsidR="00A206C2" w:rsidRPr="008B4E1F">
        <w:rPr>
          <w:rFonts w:ascii="Calibri" w:hAnsi="Calibri" w:cs="Arial"/>
          <w:bCs/>
          <w:sz w:val="22"/>
          <w:szCs w:val="22"/>
          <w:lang w:val="sl-SI" w:eastAsia="en-US"/>
        </w:rPr>
        <w:t xml:space="preserve"> kar mora biti specificirano na posameznem računu v slovenskem jeziku, </w:t>
      </w:r>
      <w:r w:rsidRPr="008B4E1F">
        <w:rPr>
          <w:rFonts w:ascii="Calibri" w:hAnsi="Calibri" w:cs="Arial"/>
          <w:bCs/>
          <w:sz w:val="22"/>
          <w:szCs w:val="22"/>
          <w:lang w:val="sl-SI" w:eastAsia="en-US"/>
        </w:rPr>
        <w:t>razen če se pogodbeni stranki za posamezen primer dogovorita drugače</w:t>
      </w:r>
      <w:r w:rsidR="000C2102" w:rsidRPr="008B4E1F">
        <w:rPr>
          <w:rFonts w:ascii="Calibri" w:hAnsi="Calibri" w:cs="Arial"/>
          <w:bCs/>
          <w:sz w:val="22"/>
          <w:szCs w:val="22"/>
          <w:lang w:val="sl-SI" w:eastAsia="en-US"/>
        </w:rPr>
        <w:t>.</w:t>
      </w:r>
      <w:r w:rsidRPr="008B4E1F">
        <w:rPr>
          <w:rFonts w:ascii="Calibri" w:hAnsi="Calibri" w:cs="Arial"/>
          <w:bCs/>
          <w:sz w:val="22"/>
          <w:szCs w:val="22"/>
          <w:lang w:val="sl-SI" w:eastAsia="en-US"/>
        </w:rPr>
        <w:t xml:space="preserve"> </w:t>
      </w:r>
      <w:r w:rsidR="009E3D10" w:rsidRPr="008B4E1F">
        <w:rPr>
          <w:rFonts w:ascii="Calibri" w:hAnsi="Calibri" w:cs="Arial"/>
          <w:bCs/>
          <w:sz w:val="22"/>
          <w:szCs w:val="22"/>
          <w:lang w:val="sl-SI" w:eastAsia="en-US"/>
        </w:rPr>
        <w:t xml:space="preserve">Računu morajo biti priloženi </w:t>
      </w:r>
      <w:r w:rsidR="000C2102" w:rsidRPr="008B4E1F">
        <w:rPr>
          <w:rFonts w:ascii="Calibri" w:hAnsi="Calibri" w:cs="Arial"/>
          <w:bCs/>
          <w:sz w:val="22"/>
          <w:szCs w:val="22"/>
          <w:lang w:val="sl-SI" w:eastAsia="en-US"/>
        </w:rPr>
        <w:t>s strani obeh pogodbenih strank podpisani delovni nalogi</w:t>
      </w:r>
      <w:r w:rsidR="003E0B5C" w:rsidRPr="008B4E1F">
        <w:rPr>
          <w:rFonts w:ascii="Calibri" w:hAnsi="Calibri" w:cs="Arial"/>
          <w:bCs/>
          <w:sz w:val="22"/>
          <w:szCs w:val="22"/>
          <w:lang w:val="sl-SI" w:eastAsia="en-US"/>
        </w:rPr>
        <w:t xml:space="preserve"> iz drugega oziroma tretjega odstavka 4. člena te pogodbe</w:t>
      </w:r>
      <w:r w:rsidR="000C2102" w:rsidRPr="008B4E1F">
        <w:rPr>
          <w:rFonts w:ascii="Calibri" w:hAnsi="Calibri" w:cs="Arial"/>
          <w:bCs/>
          <w:sz w:val="22"/>
          <w:szCs w:val="22"/>
          <w:lang w:val="sl-SI" w:eastAsia="en-US"/>
        </w:rPr>
        <w:t xml:space="preserve"> in </w:t>
      </w:r>
      <w:r w:rsidR="00CF6886" w:rsidRPr="008B4E1F">
        <w:rPr>
          <w:rFonts w:ascii="Calibri" w:hAnsi="Calibri" w:cs="Arial"/>
          <w:bCs/>
          <w:sz w:val="22"/>
          <w:szCs w:val="22"/>
          <w:lang w:val="sl-SI" w:eastAsia="en-US"/>
        </w:rPr>
        <w:t xml:space="preserve">mesečno </w:t>
      </w:r>
      <w:r w:rsidR="000C2102" w:rsidRPr="008B4E1F">
        <w:rPr>
          <w:rFonts w:ascii="Calibri" w:hAnsi="Calibri" w:cs="Arial"/>
          <w:bCs/>
          <w:sz w:val="22"/>
          <w:szCs w:val="22"/>
          <w:lang w:val="sl-SI" w:eastAsia="en-US"/>
        </w:rPr>
        <w:t>poročilo o opravljenem delu z opisom opravljenih storitev (z navedenim datumom in časom izvedbe storitev) ter eventualna druga dokumentacija o opravljenem delu</w:t>
      </w:r>
      <w:r w:rsidR="00E42257" w:rsidRPr="008B4E1F">
        <w:rPr>
          <w:rFonts w:ascii="Calibri" w:hAnsi="Calibri" w:cs="Arial"/>
          <w:bCs/>
          <w:sz w:val="22"/>
          <w:szCs w:val="22"/>
          <w:lang w:val="sl-SI" w:eastAsia="en-US"/>
        </w:rPr>
        <w:t>, kar je pogoj za plačilo računa</w:t>
      </w:r>
      <w:r w:rsidR="009E3D10" w:rsidRPr="008B4E1F">
        <w:rPr>
          <w:rFonts w:ascii="Calibri" w:hAnsi="Calibri" w:cs="Arial"/>
          <w:bCs/>
          <w:sz w:val="22"/>
          <w:szCs w:val="22"/>
          <w:lang w:val="sl-SI" w:eastAsia="en-US"/>
        </w:rPr>
        <w:t>.</w:t>
      </w:r>
    </w:p>
    <w:p w14:paraId="3A29E12D" w14:textId="77777777" w:rsidR="009E3D10" w:rsidRPr="008B4E1F" w:rsidRDefault="009E3D10" w:rsidP="00713146">
      <w:pPr>
        <w:spacing w:line="276" w:lineRule="auto"/>
        <w:jc w:val="both"/>
        <w:rPr>
          <w:rFonts w:ascii="Calibri" w:hAnsi="Calibri" w:cs="Arial"/>
          <w:bCs/>
          <w:sz w:val="22"/>
          <w:szCs w:val="22"/>
          <w:lang w:val="sl-SI" w:eastAsia="en-US"/>
        </w:rPr>
      </w:pPr>
    </w:p>
    <w:p w14:paraId="2E4A7A7C" w14:textId="139580C4" w:rsidR="009E3D10" w:rsidRPr="008B4E1F" w:rsidRDefault="009E3D10" w:rsidP="009E3D10">
      <w:pPr>
        <w:spacing w:line="276" w:lineRule="auto"/>
        <w:jc w:val="both"/>
        <w:rPr>
          <w:rFonts w:ascii="Calibri" w:hAnsi="Calibri" w:cs="Arial"/>
          <w:bCs/>
          <w:sz w:val="22"/>
          <w:szCs w:val="22"/>
          <w:lang w:val="sl-SI" w:eastAsia="en-US"/>
        </w:rPr>
      </w:pPr>
      <w:r w:rsidRPr="008B4E1F">
        <w:rPr>
          <w:rFonts w:ascii="Calibri" w:hAnsi="Calibri" w:cs="Arial"/>
          <w:bCs/>
          <w:sz w:val="22"/>
          <w:szCs w:val="22"/>
          <w:lang w:val="sl-SI" w:eastAsia="en-US"/>
        </w:rPr>
        <w:t>Posamezni račun se mora sklicevati na številko pogodbe. Izvajalec mora naročniku posredovati račun izključno v elektronski obliki (e-račun), skladno z veljavnim Zakonom o opravljanju plačilnih storitev za proračunske uporabnike.</w:t>
      </w:r>
    </w:p>
    <w:p w14:paraId="52F5B01D" w14:textId="77777777" w:rsidR="009E3D10" w:rsidRPr="008B4E1F" w:rsidRDefault="009E3D10" w:rsidP="009E3D10">
      <w:pPr>
        <w:spacing w:line="276" w:lineRule="auto"/>
        <w:jc w:val="both"/>
        <w:rPr>
          <w:rFonts w:ascii="Calibri" w:hAnsi="Calibri" w:cs="Arial"/>
          <w:bCs/>
          <w:color w:val="FF0000"/>
          <w:sz w:val="22"/>
          <w:szCs w:val="22"/>
          <w:lang w:val="sl-SI" w:eastAsia="en-US"/>
        </w:rPr>
      </w:pPr>
    </w:p>
    <w:p w14:paraId="48EB0C03" w14:textId="77777777" w:rsidR="009E3D10" w:rsidRPr="008B4E1F" w:rsidRDefault="009E3D10"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2D177BA" w14:textId="77777777" w:rsidR="009E3D10" w:rsidRPr="008B4E1F" w:rsidRDefault="009E3D10" w:rsidP="009E3D10">
      <w:pPr>
        <w:spacing w:line="276" w:lineRule="auto"/>
        <w:jc w:val="both"/>
        <w:rPr>
          <w:rFonts w:ascii="Calibri" w:hAnsi="Calibri" w:cs="Arial"/>
          <w:bCs/>
          <w:color w:val="FF0000"/>
          <w:sz w:val="22"/>
          <w:szCs w:val="22"/>
          <w:lang w:val="sl-SI" w:eastAsia="en-US"/>
        </w:rPr>
      </w:pPr>
    </w:p>
    <w:p w14:paraId="0891B9E1" w14:textId="6836CCC2" w:rsidR="009E3D10" w:rsidRPr="008B4E1F" w:rsidRDefault="009E3D10" w:rsidP="009E3D10">
      <w:pPr>
        <w:spacing w:line="276" w:lineRule="auto"/>
        <w:jc w:val="both"/>
        <w:rPr>
          <w:rFonts w:ascii="Calibri" w:hAnsi="Calibri" w:cs="Arial"/>
          <w:bCs/>
          <w:sz w:val="22"/>
          <w:szCs w:val="22"/>
          <w:lang w:val="sl-SI" w:eastAsia="en-US"/>
        </w:rPr>
      </w:pPr>
      <w:r w:rsidRPr="008B4E1F">
        <w:rPr>
          <w:rFonts w:ascii="Calibri" w:hAnsi="Calibri" w:cs="Arial"/>
          <w:bCs/>
          <w:sz w:val="22"/>
          <w:szCs w:val="22"/>
          <w:lang w:val="sl-SI" w:eastAsia="en-US"/>
        </w:rPr>
        <w:t>Posamezni račun po tej pogodbi se plača po potrditvi predstavnika naročnika. Predstavnik naročnika mora posamezen račun potrditi ali zavrniti v roku petnajst (15) dni po prejemu. Če predstavnik naročnika računa v petnajstih (15) dneh od prejema ne potrdi ali ga ne zavrne, se šteje, da je ta potrjen.</w:t>
      </w:r>
    </w:p>
    <w:p w14:paraId="4AF82FB1" w14:textId="77777777" w:rsidR="009E3D10" w:rsidRPr="008B4E1F" w:rsidRDefault="009E3D10" w:rsidP="00713146">
      <w:pPr>
        <w:spacing w:line="276" w:lineRule="auto"/>
        <w:jc w:val="both"/>
        <w:rPr>
          <w:rFonts w:ascii="Calibri" w:hAnsi="Calibri" w:cs="Arial"/>
          <w:bCs/>
          <w:sz w:val="22"/>
          <w:szCs w:val="22"/>
          <w:lang w:val="sl-SI" w:eastAsia="en-US"/>
        </w:rPr>
      </w:pPr>
    </w:p>
    <w:p w14:paraId="547EEB41" w14:textId="77777777" w:rsidR="009E3D10" w:rsidRPr="008B4E1F" w:rsidRDefault="009E3D10" w:rsidP="009E3D10">
      <w:pPr>
        <w:pStyle w:val="Telobesedila-zamik3"/>
        <w:spacing w:after="0" w:line="276" w:lineRule="auto"/>
        <w:ind w:left="0"/>
        <w:jc w:val="both"/>
        <w:rPr>
          <w:rFonts w:asciiTheme="minorHAnsi" w:eastAsia="Times New Roman" w:hAnsiTheme="minorHAnsi" w:cstheme="minorHAnsi"/>
          <w:sz w:val="22"/>
          <w:szCs w:val="22"/>
          <w:lang w:val="sl-SI"/>
        </w:rPr>
      </w:pPr>
      <w:r w:rsidRPr="008B4E1F">
        <w:rPr>
          <w:rFonts w:ascii="Calibri" w:hAnsi="Calibri" w:cs="Arial"/>
          <w:bCs/>
          <w:sz w:val="22"/>
          <w:szCs w:val="22"/>
          <w:lang w:val="sl-SI" w:eastAsia="en-US"/>
        </w:rPr>
        <w:t xml:space="preserve">Naročnik je dolžan plačati račun v tridesetih (30) dneh od njegovega prejema na transakcijski račun izvajalca. </w:t>
      </w:r>
      <w:r w:rsidRPr="008B4E1F">
        <w:rPr>
          <w:rFonts w:asciiTheme="minorHAnsi" w:eastAsia="Times New Roman" w:hAnsiTheme="minorHAnsi" w:cstheme="minorHAnsi"/>
          <w:sz w:val="22"/>
          <w:szCs w:val="22"/>
          <w:lang w:val="sl-SI"/>
        </w:rPr>
        <w:t xml:space="preserve">Rok plačila začne teči naslednji dan po prejemu računa, ki je podlaga za izplačilo. Če zadnji dan roka sovpada z dnem, ko je po zakonu dela prost dan oziroma v plačilnem sistemu TARGET2 ni </w:t>
      </w:r>
      <w:r w:rsidRPr="008B4E1F">
        <w:rPr>
          <w:rFonts w:asciiTheme="minorHAnsi" w:eastAsia="Times New Roman" w:hAnsiTheme="minorHAnsi" w:cstheme="minorHAnsi"/>
          <w:sz w:val="22"/>
          <w:szCs w:val="22"/>
          <w:lang w:val="sl-SI"/>
        </w:rPr>
        <w:lastRenderedPageBreak/>
        <w:t>opredeljen kot plačilni dan, se za zadnji dan roka šteje naslednji delavnik oziroma naslednji plačilni dan v sistemu TARGET2.</w:t>
      </w:r>
    </w:p>
    <w:p w14:paraId="51413EC0" w14:textId="77777777" w:rsidR="009B10C2" w:rsidRPr="008B4E1F" w:rsidRDefault="009B10C2" w:rsidP="00713146">
      <w:pPr>
        <w:spacing w:line="276" w:lineRule="auto"/>
        <w:jc w:val="both"/>
        <w:rPr>
          <w:rFonts w:asciiTheme="minorHAnsi" w:hAnsiTheme="minorHAnsi" w:cstheme="minorHAnsi"/>
          <w:sz w:val="22"/>
          <w:szCs w:val="22"/>
          <w:lang w:val="sl-SI"/>
        </w:rPr>
      </w:pPr>
    </w:p>
    <w:p w14:paraId="4F113147" w14:textId="30E1E3C6"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zamude pri plačilu </w:t>
      </w:r>
      <w:r w:rsidR="00487ADE" w:rsidRPr="008B4E1F">
        <w:rPr>
          <w:rFonts w:asciiTheme="minorHAnsi" w:hAnsiTheme="minorHAnsi" w:cstheme="minorHAnsi"/>
          <w:sz w:val="22"/>
          <w:szCs w:val="22"/>
          <w:lang w:val="sl-SI"/>
        </w:rPr>
        <w:t>računa</w:t>
      </w:r>
      <w:r w:rsidRPr="008B4E1F">
        <w:rPr>
          <w:rFonts w:asciiTheme="minorHAnsi" w:hAnsiTheme="minorHAnsi" w:cstheme="minorHAnsi"/>
          <w:sz w:val="22"/>
          <w:szCs w:val="22"/>
          <w:lang w:val="sl-SI"/>
        </w:rPr>
        <w:t xml:space="preserve"> </w:t>
      </w:r>
      <w:r w:rsidR="003A537D" w:rsidRPr="008B4E1F">
        <w:rPr>
          <w:rFonts w:asciiTheme="minorHAnsi" w:hAnsiTheme="minorHAnsi" w:cstheme="minorHAnsi"/>
          <w:sz w:val="22"/>
          <w:szCs w:val="22"/>
          <w:lang w:val="sl-SI"/>
        </w:rPr>
        <w:t>lahko</w:t>
      </w:r>
      <w:r w:rsidRPr="008B4E1F">
        <w:rPr>
          <w:rFonts w:asciiTheme="minorHAnsi" w:hAnsiTheme="minorHAnsi" w:cstheme="minorHAnsi"/>
          <w:sz w:val="22"/>
          <w:szCs w:val="22"/>
          <w:lang w:val="sl-SI"/>
        </w:rPr>
        <w:t xml:space="preserve"> izvajal</w:t>
      </w:r>
      <w:r w:rsidR="003A537D" w:rsidRPr="008B4E1F">
        <w:rPr>
          <w:rFonts w:asciiTheme="minorHAnsi" w:hAnsiTheme="minorHAnsi" w:cstheme="minorHAnsi"/>
          <w:sz w:val="22"/>
          <w:szCs w:val="22"/>
          <w:lang w:val="sl-SI"/>
        </w:rPr>
        <w:t>ec</w:t>
      </w:r>
      <w:r w:rsidRPr="008B4E1F">
        <w:rPr>
          <w:rFonts w:asciiTheme="minorHAnsi" w:hAnsiTheme="minorHAnsi" w:cstheme="minorHAnsi"/>
          <w:sz w:val="22"/>
          <w:szCs w:val="22"/>
          <w:lang w:val="sl-SI"/>
        </w:rPr>
        <w:t xml:space="preserve"> </w:t>
      </w:r>
      <w:r w:rsidR="003A537D" w:rsidRPr="008B4E1F">
        <w:rPr>
          <w:rFonts w:asciiTheme="minorHAnsi" w:hAnsiTheme="minorHAnsi" w:cstheme="minorHAnsi"/>
          <w:sz w:val="22"/>
          <w:szCs w:val="22"/>
          <w:lang w:val="sl-SI"/>
        </w:rPr>
        <w:t>zahteva plačilo zakonitih zamudnih obresti</w:t>
      </w:r>
      <w:r w:rsidRPr="008B4E1F">
        <w:rPr>
          <w:rFonts w:asciiTheme="minorHAnsi" w:hAnsiTheme="minorHAnsi" w:cstheme="minorHAnsi"/>
          <w:sz w:val="22"/>
          <w:szCs w:val="22"/>
          <w:lang w:val="sl-SI"/>
        </w:rPr>
        <w:t>.</w:t>
      </w:r>
    </w:p>
    <w:p w14:paraId="46CE503E" w14:textId="77777777" w:rsidR="008A2156" w:rsidRPr="008B4E1F" w:rsidRDefault="008A2156" w:rsidP="00713146">
      <w:pPr>
        <w:spacing w:line="276" w:lineRule="auto"/>
        <w:jc w:val="both"/>
        <w:rPr>
          <w:rFonts w:asciiTheme="minorHAnsi" w:hAnsiTheme="minorHAnsi" w:cstheme="minorHAnsi"/>
          <w:bCs/>
          <w:sz w:val="22"/>
          <w:szCs w:val="22"/>
          <w:lang w:val="sl-SI"/>
        </w:rPr>
      </w:pPr>
    </w:p>
    <w:p w14:paraId="407129E6" w14:textId="3ABA09DF"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bookmarkStart w:id="25" w:name="_Hlk170061854"/>
      <w:r w:rsidRPr="008B4E1F">
        <w:rPr>
          <w:rFonts w:asciiTheme="minorHAnsi" w:hAnsiTheme="minorHAnsi" w:cstheme="minorHAnsi"/>
          <w:b/>
          <w:sz w:val="22"/>
          <w:szCs w:val="22"/>
          <w:lang w:val="sl-SI"/>
        </w:rPr>
        <w:t>OBVEZNOSTI POGODBENIH STRANK</w:t>
      </w:r>
    </w:p>
    <w:bookmarkEnd w:id="25"/>
    <w:p w14:paraId="50612EC0" w14:textId="77777777" w:rsidR="009B10C2" w:rsidRPr="008B4E1F" w:rsidRDefault="009B10C2" w:rsidP="00713146">
      <w:pPr>
        <w:spacing w:line="276" w:lineRule="auto"/>
        <w:jc w:val="both"/>
        <w:rPr>
          <w:rFonts w:asciiTheme="minorHAnsi" w:hAnsiTheme="minorHAnsi" w:cstheme="minorHAnsi"/>
          <w:sz w:val="22"/>
          <w:szCs w:val="22"/>
          <w:lang w:val="sl-SI"/>
        </w:rPr>
      </w:pPr>
    </w:p>
    <w:p w14:paraId="3B4B5F8E"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B693EE5" w14:textId="77777777" w:rsidR="009B10C2" w:rsidRPr="008B4E1F" w:rsidRDefault="009B10C2" w:rsidP="00713146">
      <w:pPr>
        <w:spacing w:line="276" w:lineRule="auto"/>
        <w:jc w:val="center"/>
        <w:rPr>
          <w:rFonts w:asciiTheme="minorHAnsi" w:hAnsiTheme="minorHAnsi" w:cstheme="minorHAnsi"/>
          <w:sz w:val="12"/>
          <w:szCs w:val="12"/>
          <w:lang w:val="sl-SI"/>
        </w:rPr>
      </w:pPr>
    </w:p>
    <w:p w14:paraId="09C8BF8F" w14:textId="56E1ECBB" w:rsidR="000660E6" w:rsidRPr="008B4E1F" w:rsidRDefault="000660E6"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se s podpisom pogodbe zavezuje</w:t>
      </w:r>
      <w:r w:rsidR="006D120E" w:rsidRPr="008B4E1F">
        <w:rPr>
          <w:rFonts w:asciiTheme="minorHAnsi" w:hAnsiTheme="minorHAnsi" w:cstheme="minorHAnsi"/>
          <w:sz w:val="22"/>
          <w:szCs w:val="22"/>
          <w:lang w:val="sl-SI"/>
        </w:rPr>
        <w:t>, da bo</w:t>
      </w:r>
      <w:r w:rsidRPr="008B4E1F">
        <w:rPr>
          <w:rFonts w:asciiTheme="minorHAnsi" w:hAnsiTheme="minorHAnsi" w:cstheme="minorHAnsi"/>
          <w:sz w:val="22"/>
          <w:szCs w:val="22"/>
          <w:lang w:val="sl-SI"/>
        </w:rPr>
        <w:t>:</w:t>
      </w:r>
    </w:p>
    <w:p w14:paraId="4598477C" w14:textId="52D76F1F" w:rsidR="00877B0C" w:rsidRPr="008B4E1F" w:rsidRDefault="00877B0C"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izvajalcu omogočil dostop do opreme, ustrezen delovni prostor in vse ostalo potrebno za izvedbo vzdrževanja v skladu s pogodbo;</w:t>
      </w:r>
    </w:p>
    <w:p w14:paraId="10FCC04F" w14:textId="5BB18DC3"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zagotovil ustrezno spremljanje in nadzor nad izvajanjem pogodbenih obveznosti;</w:t>
      </w:r>
    </w:p>
    <w:p w14:paraId="47397731" w14:textId="4D628F52" w:rsidR="006D120E" w:rsidRPr="008B4E1F" w:rsidRDefault="00877B0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sproti pisno obveščal izvajalca o ugotovljenih napakah, okvarah ali pomanjkljivostih v delovanju opreme in brez pisne odobritve izvajalca ne bo izvajal sprememb ali prilagoditev opreme</w:t>
      </w:r>
      <w:r w:rsidR="006D120E" w:rsidRPr="008B4E1F">
        <w:rPr>
          <w:rFonts w:asciiTheme="minorHAnsi" w:hAnsiTheme="minorHAnsi" w:cstheme="minorHAnsi"/>
          <w:sz w:val="22"/>
          <w:szCs w:val="22"/>
          <w:lang w:val="sl-SI"/>
        </w:rPr>
        <w:t>;</w:t>
      </w:r>
    </w:p>
    <w:p w14:paraId="72F431A9" w14:textId="77777777" w:rsidR="00877B0C"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omogočil sodelovanje predstavnikov naročnika pri izvajanju pogodbenih storitev</w:t>
      </w:r>
      <w:r w:rsidR="00877B0C" w:rsidRPr="008B4E1F">
        <w:rPr>
          <w:rFonts w:asciiTheme="minorHAnsi" w:hAnsiTheme="minorHAnsi" w:cstheme="minorHAnsi"/>
          <w:sz w:val="22"/>
          <w:szCs w:val="22"/>
          <w:lang w:val="sl-SI"/>
        </w:rPr>
        <w:t>;</w:t>
      </w:r>
    </w:p>
    <w:p w14:paraId="029E7795" w14:textId="285DC177" w:rsidR="006D120E" w:rsidRPr="008B4E1F" w:rsidRDefault="00877B0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 morebitnih napakah izvedenih storitev vzdrževanja obvestil izvajalca pisno ali ustno v roku dveh delovnih dni od trenutka, ko napako ugotovi</w:t>
      </w:r>
      <w:r w:rsidR="006D120E" w:rsidRPr="008B4E1F">
        <w:rPr>
          <w:rFonts w:asciiTheme="minorHAnsi" w:hAnsiTheme="minorHAnsi" w:cstheme="minorHAnsi"/>
          <w:sz w:val="22"/>
          <w:szCs w:val="22"/>
          <w:lang w:val="sl-SI"/>
        </w:rPr>
        <w:t>.</w:t>
      </w:r>
    </w:p>
    <w:p w14:paraId="145E4E5F" w14:textId="77777777" w:rsidR="006D120E" w:rsidRPr="008B4E1F" w:rsidRDefault="006D120E" w:rsidP="006D120E">
      <w:pPr>
        <w:spacing w:line="276" w:lineRule="auto"/>
        <w:jc w:val="both"/>
        <w:rPr>
          <w:rFonts w:asciiTheme="minorHAnsi" w:hAnsiTheme="minorHAnsi" w:cstheme="minorHAnsi"/>
          <w:bCs/>
          <w:sz w:val="22"/>
          <w:szCs w:val="22"/>
          <w:lang w:val="sl-SI"/>
        </w:rPr>
      </w:pPr>
    </w:p>
    <w:p w14:paraId="00F151AF" w14:textId="77777777" w:rsidR="006D120E" w:rsidRPr="008B4E1F" w:rsidRDefault="006D120E" w:rsidP="006D120E">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Naročnik si pridržuje pravico, da lahko naročnik ves čas izvajanja pogodbe preverja kakovost in obseg realizacije izvedbe pogodbenih obveznosti s strani izvajalca, s preverjanjem njihove skladnosti in ustreznosti.</w:t>
      </w:r>
    </w:p>
    <w:p w14:paraId="6C39E496" w14:textId="77777777" w:rsidR="007E1B32" w:rsidRPr="008B4E1F" w:rsidRDefault="007E1B32" w:rsidP="007131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val="sl-SI"/>
        </w:rPr>
      </w:pPr>
    </w:p>
    <w:p w14:paraId="57C0AFD3"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0200994"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1ED6065F" w14:textId="0F1B1984" w:rsidR="000660E6" w:rsidRPr="008B4E1F" w:rsidRDefault="000660E6"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se s podpisom pogodbe zavezuje</w:t>
      </w:r>
      <w:r w:rsidR="006D120E" w:rsidRPr="008B4E1F">
        <w:rPr>
          <w:rFonts w:asciiTheme="minorHAnsi" w:hAnsiTheme="minorHAnsi" w:cstheme="minorHAnsi"/>
          <w:sz w:val="22"/>
          <w:szCs w:val="22"/>
          <w:lang w:val="sl-SI"/>
        </w:rPr>
        <w:t xml:space="preserve">, </w:t>
      </w:r>
      <w:r w:rsidR="006D120E" w:rsidRPr="008B4E1F">
        <w:rPr>
          <w:rFonts w:ascii="Calibri" w:hAnsi="Calibri" w:cs="Calibri"/>
          <w:sz w:val="22"/>
          <w:szCs w:val="22"/>
          <w:lang w:val="sl-SI"/>
        </w:rPr>
        <w:t>da bo</w:t>
      </w:r>
      <w:r w:rsidRPr="008B4E1F">
        <w:rPr>
          <w:rFonts w:asciiTheme="minorHAnsi" w:hAnsiTheme="minorHAnsi" w:cstheme="minorHAnsi"/>
          <w:sz w:val="22"/>
          <w:szCs w:val="22"/>
          <w:lang w:val="sl-SI"/>
        </w:rPr>
        <w:t>:</w:t>
      </w:r>
      <w:r w:rsidRPr="008B4E1F" w:rsidDel="00CA0EB1">
        <w:rPr>
          <w:rFonts w:asciiTheme="minorHAnsi" w:hAnsiTheme="minorHAnsi" w:cstheme="minorHAnsi"/>
          <w:sz w:val="22"/>
          <w:szCs w:val="22"/>
          <w:lang w:val="sl-SI"/>
        </w:rPr>
        <w:t xml:space="preserve"> </w:t>
      </w:r>
    </w:p>
    <w:p w14:paraId="0D8C6A40"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pogodbene obveznosti izvajal strokovno pravilno, kakovostno in pravočasno, v skladu z veljavnimi predpisi in tehničnimi navodili, vse s skrbnostjo dobrega strokovnjaka;</w:t>
      </w:r>
    </w:p>
    <w:p w14:paraId="2714D08A" w14:textId="3671CD45" w:rsidR="004B6157" w:rsidRPr="008B4E1F" w:rsidRDefault="004B6157"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strokovnemu skrbniku pogodbe na strani naročnika vsak </w:t>
      </w:r>
      <w:r w:rsidR="00484BA2" w:rsidRPr="008B4E1F">
        <w:rPr>
          <w:rFonts w:asciiTheme="minorHAnsi" w:hAnsiTheme="minorHAnsi" w:cstheme="minorHAnsi"/>
          <w:sz w:val="22"/>
          <w:szCs w:val="22"/>
          <w:lang w:val="sl-SI"/>
        </w:rPr>
        <w:t>zadnji dan v</w:t>
      </w:r>
      <w:r w:rsidRPr="008B4E1F">
        <w:rPr>
          <w:rFonts w:asciiTheme="minorHAnsi" w:hAnsiTheme="minorHAnsi" w:cstheme="minorHAnsi"/>
          <w:sz w:val="22"/>
          <w:szCs w:val="22"/>
          <w:lang w:val="sl-SI"/>
        </w:rPr>
        <w:t xml:space="preserve"> mesec</w:t>
      </w:r>
      <w:r w:rsidR="00484BA2" w:rsidRPr="008B4E1F">
        <w:rPr>
          <w:rFonts w:asciiTheme="minorHAnsi" w:hAnsiTheme="minorHAnsi" w:cstheme="minorHAnsi"/>
          <w:sz w:val="22"/>
          <w:szCs w:val="22"/>
          <w:lang w:val="sl-SI"/>
        </w:rPr>
        <w:t>u</w:t>
      </w:r>
      <w:r w:rsidRPr="008B4E1F">
        <w:rPr>
          <w:rFonts w:asciiTheme="minorHAnsi" w:hAnsiTheme="minorHAnsi" w:cstheme="minorHAnsi"/>
          <w:sz w:val="22"/>
          <w:szCs w:val="22"/>
          <w:lang w:val="sl-SI"/>
        </w:rPr>
        <w:t xml:space="preserve"> predložil mesečno poročilo o vseh opravljenih storitvah v tekočem mesecu (.</w:t>
      </w:r>
      <w:proofErr w:type="spellStart"/>
      <w:r w:rsidRPr="008B4E1F">
        <w:rPr>
          <w:rFonts w:asciiTheme="minorHAnsi" w:hAnsiTheme="minorHAnsi" w:cstheme="minorHAnsi"/>
          <w:sz w:val="22"/>
          <w:szCs w:val="22"/>
          <w:lang w:val="sl-SI"/>
        </w:rPr>
        <w:t>xlsx</w:t>
      </w:r>
      <w:proofErr w:type="spellEnd"/>
      <w:r w:rsidRPr="008B4E1F">
        <w:rPr>
          <w:rFonts w:asciiTheme="minorHAnsi" w:hAnsiTheme="minorHAnsi" w:cstheme="minorHAnsi"/>
          <w:sz w:val="22"/>
          <w:szCs w:val="22"/>
          <w:lang w:val="sl-SI"/>
        </w:rPr>
        <w:t xml:space="preserve"> datoteka);</w:t>
      </w:r>
    </w:p>
    <w:p w14:paraId="559E7AE9" w14:textId="37E185CB" w:rsidR="00A5504C" w:rsidRPr="008B4E1F" w:rsidRDefault="00A5504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strokovnemu skrbniku pogodbe na strani naročnika enkrat letno predložil poročilo o vseh opravljenih storitvah v okviru preventivnega in kurativnega vzdrževanja</w:t>
      </w:r>
      <w:r w:rsidR="00BC2CF8" w:rsidRPr="008B4E1F">
        <w:rPr>
          <w:rFonts w:asciiTheme="minorHAnsi" w:hAnsiTheme="minorHAnsi" w:cstheme="minorHAnsi"/>
          <w:sz w:val="22"/>
          <w:szCs w:val="22"/>
          <w:lang w:val="sl-SI"/>
        </w:rPr>
        <w:t xml:space="preserve"> v preteklem letu, razdeljeno po mesecih</w:t>
      </w:r>
      <w:r w:rsidRPr="008B4E1F">
        <w:rPr>
          <w:rFonts w:asciiTheme="minorHAnsi" w:hAnsiTheme="minorHAnsi" w:cstheme="minorHAnsi"/>
          <w:sz w:val="22"/>
          <w:szCs w:val="22"/>
          <w:lang w:val="sl-SI"/>
        </w:rPr>
        <w:t xml:space="preserve"> (.</w:t>
      </w:r>
      <w:proofErr w:type="spellStart"/>
      <w:r w:rsidRPr="008B4E1F">
        <w:rPr>
          <w:rFonts w:asciiTheme="minorHAnsi" w:hAnsiTheme="minorHAnsi" w:cstheme="minorHAnsi"/>
          <w:sz w:val="22"/>
          <w:szCs w:val="22"/>
          <w:lang w:val="sl-SI"/>
        </w:rPr>
        <w:t>xlsx</w:t>
      </w:r>
      <w:proofErr w:type="spellEnd"/>
      <w:r w:rsidRPr="008B4E1F">
        <w:rPr>
          <w:rFonts w:asciiTheme="minorHAnsi" w:hAnsiTheme="minorHAnsi" w:cstheme="minorHAnsi"/>
          <w:sz w:val="22"/>
          <w:szCs w:val="22"/>
          <w:lang w:val="sl-SI"/>
        </w:rPr>
        <w:t xml:space="preserve"> datoteka);</w:t>
      </w:r>
    </w:p>
    <w:p w14:paraId="5ED4D351"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 pobudo in na način, ki ga v teku izvajanja storitev določi naročnik, sodeloval z naročnikom, kot tudi z drugimi strokovnjaki s tega področja;</w:t>
      </w:r>
    </w:p>
    <w:p w14:paraId="25BBC1DD"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upošteval zakonske določbe in veljavna naročnikova pravila za varovanje in zaščito podatkov;</w:t>
      </w:r>
    </w:p>
    <w:p w14:paraId="316CE306" w14:textId="07CD688A" w:rsidR="00AF7B55" w:rsidRPr="008B4E1F" w:rsidRDefault="00AF7B55"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 območju in v prostorih naročnika ravnal v skladu z navodili, ki veljajo za obiskovalce UKCL (priponka izdana pri UKCL z imenom na vidnem mestu, dostop v sam objekt, obveščanje ob prihodu in odhodu .... );</w:t>
      </w:r>
    </w:p>
    <w:p w14:paraId="07D01D15"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izvrševal pogodbene in garancijske obveznosti s strokovno usposobljenimi in pooblaščenimi kadri;</w:t>
      </w:r>
    </w:p>
    <w:p w14:paraId="55F85105"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pri izvrševanju pogodbenih obveznosti ščitil interese naročnika;</w:t>
      </w:r>
    </w:p>
    <w:p w14:paraId="38B63401"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naročnika nemudoma pisno opozoril na okoliščine, ki bi lahko otežile ali onemogočile kakovostno in pravilno izvedbo pogodbenih obveznosti;</w:t>
      </w:r>
    </w:p>
    <w:p w14:paraId="40F5CFE6" w14:textId="0398D7AD"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izvrševal pogodbene obveznosti v korist in po navodilih naročnika;</w:t>
      </w:r>
    </w:p>
    <w:p w14:paraId="3135739C"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 svoje pogodbene obveznosti v dogovorjenih rokih;</w:t>
      </w:r>
    </w:p>
    <w:p w14:paraId="6AA10554"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omogočal naročniku opravljanje nadzora in sodelovanje pri izvajanju pogodbenih obveznosti ter mu pri tem nudil vso potrebno podporo in pomoč;</w:t>
      </w:r>
    </w:p>
    <w:p w14:paraId="6E79484E" w14:textId="77777777" w:rsidR="003D5AC2"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 svoje stroške in v roku, ki ga dogovori z naročnikom, izvršil korekcijo storitev, v kolikor bo ugotovljeno, da je izvajalec prevzete storitve opravil pomanjkljivo ali v neprimerni kakovosti</w:t>
      </w:r>
      <w:r w:rsidR="003D5AC2" w:rsidRPr="008B4E1F">
        <w:rPr>
          <w:rFonts w:asciiTheme="minorHAnsi" w:hAnsiTheme="minorHAnsi" w:cstheme="minorHAnsi"/>
          <w:sz w:val="22"/>
          <w:szCs w:val="22"/>
          <w:lang w:val="sl-SI"/>
        </w:rPr>
        <w:t>;</w:t>
      </w:r>
    </w:p>
    <w:p w14:paraId="3E5669AB" w14:textId="007EF484" w:rsidR="006D120E" w:rsidRPr="008B4E1F" w:rsidRDefault="003D5AC2"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ob koncu veljavnosti pogodbe predal naročniku poročilo o stanju posamezne opreme z oceno smiselnosti nadaljnjega servisiranja oziroma vzdrževanja opreme</w:t>
      </w:r>
      <w:r w:rsidR="006D120E" w:rsidRPr="008B4E1F">
        <w:rPr>
          <w:rFonts w:asciiTheme="minorHAnsi" w:hAnsiTheme="minorHAnsi" w:cstheme="minorHAnsi"/>
          <w:sz w:val="22"/>
          <w:szCs w:val="22"/>
          <w:lang w:val="sl-SI"/>
        </w:rPr>
        <w:t>.</w:t>
      </w:r>
    </w:p>
    <w:p w14:paraId="52ECFC20" w14:textId="77777777" w:rsidR="006D120E" w:rsidRPr="008B4E1F" w:rsidRDefault="006D120E" w:rsidP="00713146">
      <w:pPr>
        <w:spacing w:line="276" w:lineRule="auto"/>
        <w:jc w:val="both"/>
        <w:rPr>
          <w:rFonts w:asciiTheme="minorHAnsi" w:hAnsiTheme="minorHAnsi" w:cstheme="minorHAnsi"/>
          <w:sz w:val="22"/>
          <w:szCs w:val="22"/>
          <w:lang w:val="sl-SI"/>
        </w:rPr>
      </w:pPr>
    </w:p>
    <w:p w14:paraId="34E149F6" w14:textId="77777777" w:rsidR="006D120E" w:rsidRPr="008B4E1F" w:rsidRDefault="006D120E"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GARANCIJA</w:t>
      </w:r>
    </w:p>
    <w:p w14:paraId="41DF3CBB" w14:textId="77777777" w:rsidR="006D120E" w:rsidRPr="008B4E1F" w:rsidRDefault="006D120E" w:rsidP="006D120E">
      <w:pPr>
        <w:spacing w:line="276" w:lineRule="auto"/>
        <w:jc w:val="both"/>
        <w:rPr>
          <w:rFonts w:asciiTheme="minorHAnsi" w:hAnsiTheme="minorHAnsi" w:cstheme="minorHAnsi"/>
          <w:sz w:val="22"/>
          <w:szCs w:val="22"/>
          <w:lang w:val="sl-SI"/>
        </w:rPr>
      </w:pPr>
    </w:p>
    <w:p w14:paraId="2C29AE06" w14:textId="77777777" w:rsidR="006D120E" w:rsidRPr="008B4E1F" w:rsidRDefault="006D120E"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605D8B9" w14:textId="77777777" w:rsidR="006D120E" w:rsidRPr="008B4E1F" w:rsidRDefault="006D120E" w:rsidP="006D120E">
      <w:pPr>
        <w:spacing w:line="276" w:lineRule="auto"/>
        <w:jc w:val="both"/>
        <w:rPr>
          <w:rFonts w:asciiTheme="minorHAnsi" w:hAnsiTheme="minorHAnsi" w:cstheme="minorHAnsi"/>
          <w:sz w:val="22"/>
          <w:szCs w:val="22"/>
          <w:lang w:val="sl-SI"/>
        </w:rPr>
      </w:pPr>
    </w:p>
    <w:p w14:paraId="3958020E" w14:textId="0E7EC3EC" w:rsidR="006D120E" w:rsidRPr="008B4E1F" w:rsidRDefault="006D120E" w:rsidP="006D120E">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Za </w:t>
      </w:r>
      <w:r w:rsidR="0093499A" w:rsidRPr="008B4E1F">
        <w:rPr>
          <w:rFonts w:asciiTheme="minorHAnsi" w:hAnsiTheme="minorHAnsi" w:cstheme="minorHAnsi"/>
          <w:sz w:val="22"/>
          <w:szCs w:val="22"/>
          <w:lang w:val="sl-SI"/>
        </w:rPr>
        <w:t xml:space="preserve">opravljene storitve vzdrževanja izvajalec zagotavlja garancijski rok 12 mesecev od potrditve delovnega naloga. </w:t>
      </w:r>
      <w:r w:rsidRPr="008B4E1F">
        <w:rPr>
          <w:rFonts w:asciiTheme="minorHAnsi" w:hAnsiTheme="minorHAnsi" w:cstheme="minorHAnsi"/>
          <w:sz w:val="22"/>
          <w:szCs w:val="22"/>
          <w:lang w:val="sl-SI"/>
        </w:rPr>
        <w:t xml:space="preserve"> </w:t>
      </w:r>
    </w:p>
    <w:p w14:paraId="0053AC8E" w14:textId="77777777" w:rsidR="006D120E" w:rsidRPr="008B4E1F" w:rsidRDefault="006D120E" w:rsidP="006D120E">
      <w:pPr>
        <w:spacing w:line="276" w:lineRule="auto"/>
        <w:jc w:val="both"/>
        <w:rPr>
          <w:rFonts w:asciiTheme="minorHAnsi" w:hAnsiTheme="minorHAnsi" w:cstheme="minorHAnsi"/>
          <w:sz w:val="22"/>
          <w:szCs w:val="22"/>
          <w:lang w:val="sl-SI"/>
        </w:rPr>
      </w:pPr>
    </w:p>
    <w:p w14:paraId="138BEB89" w14:textId="38F1255B" w:rsidR="00074AFC" w:rsidRPr="003821CA" w:rsidRDefault="006D120E" w:rsidP="00074AFC">
      <w:pPr>
        <w:spacing w:line="276" w:lineRule="auto"/>
        <w:jc w:val="both"/>
        <w:rPr>
          <w:rFonts w:ascii="Calibri" w:hAnsi="Calibri" w:cs="Calibri"/>
          <w:sz w:val="22"/>
          <w:szCs w:val="22"/>
          <w:lang w:val="sl-SI" w:eastAsia="sl-SI"/>
        </w:rPr>
      </w:pPr>
      <w:r w:rsidRPr="008B4E1F">
        <w:rPr>
          <w:rFonts w:asciiTheme="minorHAnsi" w:hAnsiTheme="minorHAnsi" w:cstheme="minorHAnsi"/>
          <w:sz w:val="22"/>
          <w:szCs w:val="22"/>
          <w:lang w:val="sl-SI"/>
        </w:rPr>
        <w:t xml:space="preserve">Za vgrajene rezervne dele izvajalec zagotavlja garancijski rok </w:t>
      </w:r>
      <w:r w:rsidR="0093499A" w:rsidRPr="008B4E1F">
        <w:rPr>
          <w:rFonts w:asciiTheme="minorHAnsi" w:hAnsiTheme="minorHAnsi" w:cstheme="minorHAnsi"/>
          <w:sz w:val="22"/>
          <w:szCs w:val="22"/>
          <w:lang w:val="sl-SI"/>
        </w:rPr>
        <w:t xml:space="preserve">proizvajalca, vendar ne manj kot </w:t>
      </w:r>
      <w:r w:rsidRPr="008B4E1F">
        <w:rPr>
          <w:rFonts w:asciiTheme="minorHAnsi" w:hAnsiTheme="minorHAnsi" w:cstheme="minorHAnsi"/>
          <w:sz w:val="22"/>
          <w:szCs w:val="22"/>
          <w:lang w:val="sl-SI"/>
        </w:rPr>
        <w:t>12 mesecev od dneva vgradnje.</w:t>
      </w:r>
      <w:r w:rsidR="00074AFC" w:rsidRPr="003821CA">
        <w:rPr>
          <w:rFonts w:ascii="Calibri" w:hAnsi="Calibri" w:cs="Calibri"/>
          <w:sz w:val="22"/>
          <w:szCs w:val="22"/>
          <w:lang w:val="sl-SI" w:eastAsia="sl-SI"/>
        </w:rPr>
        <w:t xml:space="preserve"> </w:t>
      </w:r>
    </w:p>
    <w:p w14:paraId="38865B42" w14:textId="77777777" w:rsidR="00E23F30" w:rsidRPr="008B4E1F" w:rsidRDefault="00E23F30" w:rsidP="006D120E">
      <w:pPr>
        <w:spacing w:line="276" w:lineRule="auto"/>
        <w:jc w:val="both"/>
        <w:rPr>
          <w:rFonts w:asciiTheme="minorHAnsi" w:hAnsiTheme="minorHAnsi" w:cstheme="minorHAnsi"/>
          <w:sz w:val="22"/>
          <w:szCs w:val="22"/>
          <w:lang w:val="sl-SI"/>
        </w:rPr>
      </w:pPr>
    </w:p>
    <w:p w14:paraId="642EC02A" w14:textId="7A0B41B7" w:rsidR="00E23F30" w:rsidRPr="008B4E1F" w:rsidRDefault="00E23F30" w:rsidP="00E23F30">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se v garancijskem roku pokažejo napake oziroma pomanjkljivosti storitev ali rezervnih delov, je izvajalec dolžan na lastne stroške odpraviti napake oziroma pomanjkljivosti storitev in zagotoviti zamenjavo rezervnih delov z novim. Za prijavo napake, odzivni čas izvajalca in čas odprave napake se uporabljajo določila </w:t>
      </w:r>
      <w:r w:rsidR="00074AFC">
        <w:rPr>
          <w:rFonts w:asciiTheme="minorHAnsi" w:hAnsiTheme="minorHAnsi" w:cstheme="minorHAnsi"/>
          <w:sz w:val="22"/>
          <w:szCs w:val="22"/>
          <w:lang w:val="sl-SI"/>
        </w:rPr>
        <w:t>7</w:t>
      </w:r>
      <w:r w:rsidRPr="008B4E1F">
        <w:rPr>
          <w:rFonts w:asciiTheme="minorHAnsi" w:hAnsiTheme="minorHAnsi" w:cstheme="minorHAnsi"/>
          <w:sz w:val="22"/>
          <w:szCs w:val="22"/>
          <w:lang w:val="sl-SI"/>
        </w:rPr>
        <w:t xml:space="preserve">. člena te pogodbe. Če je bila v garancijskem roku storitev izvedena ponovno oziroma so bili rezervni deli zamenjani, začne teči garancijski rok znova. Vsi stroški v zvezi odpravo napak ali pomanjkljivosti oziroma z zamenjavo rezervnih delov v času garancijskega roka bremenijo izvajalca. V kolikor izvajalec v roku iz </w:t>
      </w:r>
      <w:r w:rsidR="00074AFC">
        <w:rPr>
          <w:rFonts w:asciiTheme="minorHAnsi" w:hAnsiTheme="minorHAnsi" w:cstheme="minorHAnsi"/>
          <w:sz w:val="22"/>
          <w:szCs w:val="22"/>
          <w:lang w:val="sl-SI"/>
        </w:rPr>
        <w:t>7</w:t>
      </w:r>
      <w:r w:rsidRPr="008B4E1F">
        <w:rPr>
          <w:rFonts w:asciiTheme="minorHAnsi" w:hAnsiTheme="minorHAnsi" w:cstheme="minorHAnsi"/>
          <w:sz w:val="22"/>
          <w:szCs w:val="22"/>
          <w:lang w:val="sl-SI"/>
        </w:rPr>
        <w:t xml:space="preserve">. člena te pogodbe ne odpravi napake ali pomanjkljivosti oziroma ne zagotovi zamenjavo rezervnih delov z novimi, lahko naročnik izvajalcu obračuna pogodbeno kazen in odstopi od pogodbe. </w:t>
      </w:r>
    </w:p>
    <w:p w14:paraId="1D110D0A" w14:textId="77777777" w:rsidR="00244BC8" w:rsidRPr="008B4E1F" w:rsidRDefault="00244BC8" w:rsidP="006D120E">
      <w:pPr>
        <w:spacing w:line="276" w:lineRule="auto"/>
        <w:jc w:val="both"/>
        <w:rPr>
          <w:rFonts w:asciiTheme="minorHAnsi" w:hAnsiTheme="minorHAnsi" w:cstheme="minorHAnsi"/>
          <w:bCs/>
          <w:color w:val="FF0000"/>
          <w:sz w:val="22"/>
          <w:szCs w:val="22"/>
          <w:lang w:val="sl-SI"/>
        </w:rPr>
      </w:pPr>
    </w:p>
    <w:p w14:paraId="54CBB3AD" w14:textId="5EB40B89" w:rsidR="00B43895" w:rsidRPr="008B4E1F" w:rsidRDefault="00B43895"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ODGOVORNOST ZA ŠKODO</w:t>
      </w:r>
    </w:p>
    <w:p w14:paraId="25B8CA18" w14:textId="77777777" w:rsidR="00B43895" w:rsidRPr="008B4E1F" w:rsidRDefault="00B43895" w:rsidP="00B43895">
      <w:pPr>
        <w:spacing w:line="276" w:lineRule="auto"/>
        <w:jc w:val="both"/>
        <w:rPr>
          <w:rFonts w:asciiTheme="minorHAnsi" w:hAnsiTheme="minorHAnsi" w:cstheme="minorHAnsi"/>
          <w:sz w:val="22"/>
          <w:szCs w:val="22"/>
          <w:lang w:val="sl-SI"/>
        </w:rPr>
      </w:pPr>
    </w:p>
    <w:p w14:paraId="3D2DB0D1" w14:textId="77777777" w:rsidR="00B43895" w:rsidRPr="008B4E1F" w:rsidRDefault="00B43895"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CE52150" w14:textId="77777777" w:rsidR="00B43895" w:rsidRPr="008B4E1F" w:rsidRDefault="00B43895" w:rsidP="00B43895">
      <w:pPr>
        <w:spacing w:line="276" w:lineRule="auto"/>
        <w:jc w:val="both"/>
        <w:rPr>
          <w:rFonts w:asciiTheme="minorHAnsi" w:hAnsiTheme="minorHAnsi" w:cstheme="minorHAnsi"/>
          <w:sz w:val="22"/>
          <w:szCs w:val="22"/>
          <w:lang w:val="sl-SI"/>
        </w:rPr>
      </w:pPr>
    </w:p>
    <w:p w14:paraId="70C82FC5" w14:textId="77777777" w:rsidR="00B43895" w:rsidRPr="008B4E1F" w:rsidRDefault="00B43895" w:rsidP="00B43895">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izvajalec zamuja z izvedbo storitev iz te pogodbe in bi lahko naročniku nastala škoda ali bi izvedba storitev izgubila pomen, ga naročnik na to opozori in mu določi primeren naknadni rok za izpolnitev obveznosti. </w:t>
      </w:r>
    </w:p>
    <w:p w14:paraId="4ADD7C98" w14:textId="77777777" w:rsidR="00B43895" w:rsidRPr="008B4E1F" w:rsidRDefault="00B43895" w:rsidP="00B43895">
      <w:pPr>
        <w:spacing w:line="276" w:lineRule="auto"/>
        <w:jc w:val="both"/>
        <w:rPr>
          <w:rFonts w:asciiTheme="minorHAnsi" w:hAnsiTheme="minorHAnsi" w:cstheme="minorHAnsi"/>
          <w:sz w:val="22"/>
          <w:szCs w:val="22"/>
          <w:lang w:val="sl-SI"/>
        </w:rPr>
      </w:pPr>
    </w:p>
    <w:p w14:paraId="434F758C" w14:textId="2E01BFF1" w:rsidR="00120979" w:rsidRPr="008B4E1F" w:rsidRDefault="00B43895" w:rsidP="00B43895">
      <w:pPr>
        <w:spacing w:line="276" w:lineRule="auto"/>
        <w:jc w:val="both"/>
        <w:rPr>
          <w:rFonts w:asciiTheme="minorHAnsi" w:hAnsiTheme="minorHAnsi" w:cstheme="minorHAnsi"/>
          <w:bCs/>
          <w:color w:val="FF0000"/>
          <w:sz w:val="22"/>
          <w:szCs w:val="22"/>
          <w:lang w:val="sl-SI"/>
        </w:rPr>
      </w:pPr>
      <w:r w:rsidRPr="008B4E1F">
        <w:rPr>
          <w:rFonts w:asciiTheme="minorHAnsi" w:hAnsiTheme="minorHAnsi" w:cstheme="minorHAnsi"/>
          <w:sz w:val="22"/>
          <w:szCs w:val="22"/>
          <w:lang w:val="sl-SI"/>
        </w:rPr>
        <w:t>Če do izteka naknadnega roka izvajalec ne izpolni svojih obveznosti ali če pravočasno ne odpravi napak, lahko naročnik izvedbo storitev ali odpravo napak naroči pri drugem izvajalcu na stroške izvajalca ali odstopi od pogodbe brez odpovednega roka. V obeh primerih lahko naročnik zahteva povrnitev škode.</w:t>
      </w:r>
    </w:p>
    <w:p w14:paraId="4B9ECF53" w14:textId="77777777" w:rsidR="00120979" w:rsidRPr="008B4E1F" w:rsidRDefault="00120979" w:rsidP="006D120E">
      <w:pPr>
        <w:spacing w:line="276" w:lineRule="auto"/>
        <w:jc w:val="both"/>
        <w:rPr>
          <w:rFonts w:asciiTheme="minorHAnsi" w:hAnsiTheme="minorHAnsi" w:cstheme="minorHAnsi"/>
          <w:bCs/>
          <w:color w:val="FF0000"/>
          <w:sz w:val="22"/>
          <w:szCs w:val="22"/>
          <w:lang w:val="sl-SI"/>
        </w:rPr>
      </w:pPr>
    </w:p>
    <w:p w14:paraId="3408DD1B" w14:textId="5B605DD3" w:rsidR="00244BC8" w:rsidRPr="008B4E1F" w:rsidRDefault="00E6669E"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FINANČNO ZAVAROVANJE ZA DOBRO IZVEDBO POGODBENIH OBVEZNOSTI</w:t>
      </w:r>
    </w:p>
    <w:p w14:paraId="58EAA67F" w14:textId="77777777" w:rsidR="00244BC8" w:rsidRPr="008B4E1F" w:rsidRDefault="00244BC8" w:rsidP="00244BC8">
      <w:pPr>
        <w:spacing w:line="276" w:lineRule="auto"/>
        <w:jc w:val="both"/>
        <w:rPr>
          <w:rFonts w:asciiTheme="minorHAnsi" w:hAnsiTheme="minorHAnsi" w:cstheme="minorHAnsi"/>
          <w:sz w:val="22"/>
          <w:szCs w:val="22"/>
          <w:lang w:val="sl-SI"/>
        </w:rPr>
      </w:pPr>
    </w:p>
    <w:p w14:paraId="3D024B53" w14:textId="77777777" w:rsidR="00244BC8" w:rsidRPr="008B4E1F" w:rsidRDefault="00244BC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C108C4A" w14:textId="77777777" w:rsidR="00244BC8" w:rsidRPr="008B4E1F" w:rsidRDefault="00244BC8" w:rsidP="00244BC8">
      <w:pPr>
        <w:spacing w:line="276" w:lineRule="auto"/>
        <w:jc w:val="both"/>
        <w:rPr>
          <w:rFonts w:asciiTheme="minorHAnsi" w:hAnsiTheme="minorHAnsi" w:cstheme="minorHAnsi"/>
          <w:sz w:val="22"/>
          <w:szCs w:val="22"/>
          <w:lang w:val="sl-SI"/>
        </w:rPr>
      </w:pPr>
    </w:p>
    <w:p w14:paraId="47872C23" w14:textId="753CC2C9"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lastRenderedPageBreak/>
        <w:t xml:space="preserve">Izvajalec mora najpozneje v petnajstih (15) delovnih dneh od prejema podpisane pogodbe kot pogoj za veljavnost pogodbe naročniku izročiti finančno zavarovanje za dobro izvedbo pogodbenih </w:t>
      </w:r>
      <w:r w:rsidRPr="003B7AD4">
        <w:rPr>
          <w:rFonts w:asciiTheme="minorHAnsi" w:hAnsiTheme="minorHAnsi" w:cstheme="minorHAnsi"/>
          <w:bCs/>
          <w:sz w:val="22"/>
          <w:szCs w:val="22"/>
          <w:lang w:val="sl-SI"/>
        </w:rPr>
        <w:t xml:space="preserve">obveznosti v višini </w:t>
      </w:r>
      <w:r w:rsidR="00E23F30" w:rsidRPr="003B7AD4">
        <w:rPr>
          <w:rFonts w:asciiTheme="minorHAnsi" w:hAnsiTheme="minorHAnsi" w:cstheme="minorHAnsi"/>
          <w:bCs/>
          <w:sz w:val="22"/>
          <w:szCs w:val="22"/>
          <w:lang w:val="sl-SI"/>
        </w:rPr>
        <w:t>pet</w:t>
      </w:r>
      <w:r w:rsidRPr="003B7AD4">
        <w:rPr>
          <w:rFonts w:asciiTheme="minorHAnsi" w:hAnsiTheme="minorHAnsi" w:cstheme="minorHAnsi"/>
          <w:bCs/>
          <w:sz w:val="22"/>
          <w:szCs w:val="22"/>
          <w:lang w:val="sl-SI"/>
        </w:rPr>
        <w:t xml:space="preserve"> odstotkov (</w:t>
      </w:r>
      <w:r w:rsidR="00E23F30" w:rsidRPr="003B7AD4">
        <w:rPr>
          <w:rFonts w:asciiTheme="minorHAnsi" w:hAnsiTheme="minorHAnsi" w:cstheme="minorHAnsi"/>
          <w:bCs/>
          <w:sz w:val="22"/>
          <w:szCs w:val="22"/>
          <w:lang w:val="sl-SI"/>
        </w:rPr>
        <w:t>5</w:t>
      </w:r>
      <w:r w:rsidRPr="003B7AD4">
        <w:rPr>
          <w:rFonts w:asciiTheme="minorHAnsi" w:hAnsiTheme="minorHAnsi" w:cstheme="minorHAnsi"/>
          <w:bCs/>
          <w:sz w:val="22"/>
          <w:szCs w:val="22"/>
          <w:lang w:val="sl-SI"/>
        </w:rPr>
        <w:t xml:space="preserve"> %) pogodbene vrednosti z DDV in veljavnostjo </w:t>
      </w:r>
      <w:r w:rsidR="00E23F30" w:rsidRPr="003B7AD4">
        <w:rPr>
          <w:rFonts w:asciiTheme="minorHAnsi" w:hAnsiTheme="minorHAnsi" w:cstheme="minorHAnsi"/>
          <w:bCs/>
          <w:sz w:val="22"/>
          <w:szCs w:val="22"/>
          <w:lang w:val="sl-SI"/>
        </w:rPr>
        <w:t>49</w:t>
      </w:r>
      <w:r w:rsidR="00E6669E" w:rsidRPr="003B7AD4">
        <w:rPr>
          <w:rFonts w:asciiTheme="minorHAnsi" w:hAnsiTheme="minorHAnsi" w:cstheme="minorHAnsi"/>
          <w:bCs/>
          <w:sz w:val="22"/>
          <w:szCs w:val="22"/>
          <w:lang w:val="sl-SI"/>
        </w:rPr>
        <w:t xml:space="preserve"> mesecev</w:t>
      </w:r>
      <w:r w:rsidRPr="003B7AD4">
        <w:rPr>
          <w:rFonts w:asciiTheme="minorHAnsi" w:hAnsiTheme="minorHAnsi" w:cstheme="minorHAnsi"/>
          <w:bCs/>
          <w:sz w:val="22"/>
          <w:szCs w:val="22"/>
          <w:lang w:val="sl-SI"/>
        </w:rPr>
        <w:t xml:space="preserve"> od</w:t>
      </w:r>
      <w:r w:rsidRPr="008B4E1F">
        <w:rPr>
          <w:rFonts w:asciiTheme="minorHAnsi" w:hAnsiTheme="minorHAnsi" w:cstheme="minorHAnsi"/>
          <w:bCs/>
          <w:sz w:val="22"/>
          <w:szCs w:val="22"/>
          <w:lang w:val="sl-SI"/>
        </w:rPr>
        <w:t xml:space="preserve"> sklenitve pogodbe. Finančno zavarovanje mora biti brezpogojno, plačljivo na prvi poziv in v obliki garancije, izdelane po Enotnih pravilih za garancije na poziv (EPGP), revizija iz leta 2010, izdana pri MTZ pod št. 758</w:t>
      </w:r>
      <w:r w:rsidR="00E23F30" w:rsidRPr="008B4E1F">
        <w:rPr>
          <w:rFonts w:asciiTheme="minorHAnsi" w:hAnsiTheme="minorHAnsi" w:cstheme="minorHAnsi"/>
          <w:bCs/>
          <w:sz w:val="22"/>
          <w:szCs w:val="22"/>
          <w:lang w:val="sl-SI"/>
        </w:rPr>
        <w:t xml:space="preserve"> ali kavcijsko zavarovanje</w:t>
      </w:r>
      <w:r w:rsidRPr="008B4E1F">
        <w:rPr>
          <w:rFonts w:asciiTheme="minorHAnsi" w:hAnsiTheme="minorHAnsi" w:cstheme="minorHAnsi"/>
          <w:bCs/>
          <w:sz w:val="22"/>
          <w:szCs w:val="22"/>
          <w:lang w:val="sl-SI"/>
        </w:rPr>
        <w:t>.</w:t>
      </w:r>
    </w:p>
    <w:p w14:paraId="27B50E69" w14:textId="77777777" w:rsidR="00244BC8" w:rsidRPr="008B4E1F" w:rsidRDefault="00244BC8" w:rsidP="00244BC8">
      <w:pPr>
        <w:spacing w:line="276" w:lineRule="auto"/>
        <w:jc w:val="both"/>
        <w:rPr>
          <w:rFonts w:asciiTheme="minorHAnsi" w:hAnsiTheme="minorHAnsi" w:cstheme="minorHAnsi"/>
          <w:bCs/>
          <w:sz w:val="22"/>
          <w:szCs w:val="22"/>
          <w:lang w:val="sl-SI"/>
        </w:rPr>
      </w:pPr>
    </w:p>
    <w:p w14:paraId="67F6A7DC" w14:textId="77777777"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Finančno zavarovanje za dobro izvedbo pogodbenih obveznosti lahko naročnik unovči, če:</w:t>
      </w:r>
    </w:p>
    <w:p w14:paraId="7C929B54"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pogodbenih obveznosti ne izvaja v skladu s pogodbenimi določili;</w:t>
      </w:r>
    </w:p>
    <w:p w14:paraId="1F5DE1C0"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pogodbene obveznosti izvaja s podizvajalcem, za katerega ni pridobil soglasja s strani naročnika;</w:t>
      </w:r>
    </w:p>
    <w:p w14:paraId="6FAA3C84" w14:textId="6F296A10"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 xml:space="preserve">izvajalec ne izvaja pogodbenih obveznosti </w:t>
      </w:r>
      <w:r w:rsidR="00E23F30" w:rsidRPr="008B4E1F">
        <w:rPr>
          <w:rFonts w:asciiTheme="minorHAnsi" w:hAnsiTheme="minorHAnsi" w:cstheme="minorHAnsi"/>
          <w:bCs/>
          <w:sz w:val="22"/>
          <w:szCs w:val="22"/>
          <w:lang w:val="sl-SI"/>
        </w:rPr>
        <w:t>s pooblaščenimi strokovnjaki</w:t>
      </w:r>
      <w:r w:rsidRPr="008B4E1F">
        <w:rPr>
          <w:rFonts w:asciiTheme="minorHAnsi" w:hAnsiTheme="minorHAnsi" w:cstheme="minorHAnsi"/>
          <w:bCs/>
          <w:sz w:val="22"/>
          <w:szCs w:val="22"/>
          <w:lang w:val="sl-SI"/>
        </w:rPr>
        <w:t>;</w:t>
      </w:r>
    </w:p>
    <w:p w14:paraId="70E095E0"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naročnik odstopi od pogodbe zaradi kršitev ali zamude s strani izvajalca;</w:t>
      </w:r>
    </w:p>
    <w:p w14:paraId="72E2B160" w14:textId="1EB4327F"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na zahtevo naročnika ne odpravi pomanjkljivosti v primernem roku, ki ga določi naročnik</w:t>
      </w:r>
      <w:r w:rsidR="00E45E23" w:rsidRPr="008B4E1F">
        <w:rPr>
          <w:rFonts w:asciiTheme="minorHAnsi" w:hAnsiTheme="minorHAnsi" w:cstheme="minorHAnsi"/>
          <w:bCs/>
          <w:sz w:val="22"/>
          <w:szCs w:val="22"/>
          <w:lang w:val="sl-SI"/>
        </w:rPr>
        <w:t>.</w:t>
      </w:r>
    </w:p>
    <w:p w14:paraId="7DBBAB94" w14:textId="77777777" w:rsidR="00244BC8" w:rsidRPr="008B4E1F" w:rsidRDefault="00244BC8" w:rsidP="00244BC8">
      <w:pPr>
        <w:spacing w:line="276" w:lineRule="auto"/>
        <w:jc w:val="both"/>
        <w:rPr>
          <w:rFonts w:asciiTheme="minorHAnsi" w:hAnsiTheme="minorHAnsi" w:cstheme="minorHAnsi"/>
          <w:bCs/>
          <w:sz w:val="22"/>
          <w:szCs w:val="22"/>
          <w:lang w:val="sl-SI"/>
        </w:rPr>
      </w:pPr>
    </w:p>
    <w:p w14:paraId="23B248C6" w14:textId="77777777"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Če se med trajanjem pogodbe spremenijo roki za izvedbo ali pogodbena vrednost, mora izvajalec temu ustrezno spremeniti finančno zavarovanje za dobro izvedbo pogodbenih obveznosti oziroma podaljšati njegovo veljavnost. V primeru da izvajalec ne ustrezno spremeni finančnega zavarovanja oziroma podaljša veljavnosti finančnega zavarovanja, lahko naročnik unovči obstoječe finančno zavarovanje za dobro izvedbo pogodbenih obveznosti.</w:t>
      </w:r>
    </w:p>
    <w:p w14:paraId="4316475F" w14:textId="36FB95C4" w:rsidR="00E210F5" w:rsidRPr="008B4E1F" w:rsidRDefault="00E210F5" w:rsidP="00713146">
      <w:pPr>
        <w:spacing w:line="276" w:lineRule="auto"/>
        <w:jc w:val="both"/>
        <w:rPr>
          <w:rFonts w:asciiTheme="minorHAnsi" w:hAnsiTheme="minorHAnsi" w:cstheme="minorHAnsi"/>
          <w:b/>
          <w:sz w:val="22"/>
          <w:szCs w:val="22"/>
          <w:lang w:val="sl-SI"/>
        </w:rPr>
      </w:pPr>
    </w:p>
    <w:p w14:paraId="70DA76ED" w14:textId="7A6FC8F8" w:rsidR="00E210F5" w:rsidRPr="008B4E1F" w:rsidRDefault="00E210F5"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VARSTVO PODATKOV</w:t>
      </w:r>
    </w:p>
    <w:p w14:paraId="73B0EEB8" w14:textId="77777777" w:rsidR="00E210F5" w:rsidRPr="008B4E1F" w:rsidRDefault="00E210F5" w:rsidP="00713146">
      <w:pPr>
        <w:spacing w:line="276" w:lineRule="auto"/>
        <w:jc w:val="both"/>
        <w:rPr>
          <w:rFonts w:asciiTheme="minorHAnsi" w:hAnsiTheme="minorHAnsi" w:cstheme="minorHAnsi"/>
          <w:sz w:val="22"/>
          <w:szCs w:val="22"/>
          <w:lang w:val="sl-SI"/>
        </w:rPr>
      </w:pPr>
    </w:p>
    <w:p w14:paraId="08116048" w14:textId="77777777" w:rsidR="00E210F5" w:rsidRPr="008B4E1F" w:rsidRDefault="00E210F5"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120CA0A3" w14:textId="097B4377" w:rsidR="00E210F5" w:rsidRPr="008B4E1F" w:rsidRDefault="00E210F5" w:rsidP="00713146">
      <w:pPr>
        <w:spacing w:line="276" w:lineRule="auto"/>
        <w:jc w:val="both"/>
        <w:rPr>
          <w:rFonts w:asciiTheme="minorHAnsi" w:hAnsiTheme="minorHAnsi" w:cstheme="minorHAnsi"/>
          <w:b/>
          <w:sz w:val="22"/>
          <w:szCs w:val="22"/>
          <w:lang w:val="sl-SI"/>
        </w:rPr>
      </w:pPr>
    </w:p>
    <w:p w14:paraId="450D1428" w14:textId="0B854FB7" w:rsidR="00E210F5" w:rsidRPr="008B4E1F" w:rsidRDefault="00E210F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8B4E1F" w:rsidRDefault="00CF3977" w:rsidP="00713146">
      <w:pPr>
        <w:spacing w:line="276" w:lineRule="auto"/>
        <w:jc w:val="both"/>
        <w:rPr>
          <w:rFonts w:asciiTheme="minorHAnsi" w:hAnsiTheme="minorHAnsi" w:cstheme="minorHAnsi"/>
          <w:sz w:val="22"/>
          <w:szCs w:val="22"/>
          <w:lang w:val="sl-SI"/>
        </w:rPr>
      </w:pPr>
    </w:p>
    <w:p w14:paraId="3B0DB388" w14:textId="77777777" w:rsidR="00CF3977" w:rsidRPr="008B4E1F" w:rsidRDefault="00CF3977"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8B4E1F" w:rsidRDefault="00CF3977" w:rsidP="00713146">
      <w:pPr>
        <w:spacing w:line="276" w:lineRule="auto"/>
        <w:jc w:val="both"/>
        <w:rPr>
          <w:rFonts w:asciiTheme="minorHAnsi" w:hAnsiTheme="minorHAnsi" w:cstheme="minorHAnsi"/>
          <w:sz w:val="22"/>
          <w:szCs w:val="22"/>
          <w:lang w:val="sl-SI"/>
        </w:rPr>
      </w:pPr>
    </w:p>
    <w:p w14:paraId="69BCC01F" w14:textId="49FBA9B5" w:rsidR="00CF3977" w:rsidRPr="008B4E1F" w:rsidRDefault="00CF3977"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brez pisnega soglasja naročnika nepooblaščenim osebam ne sme posredovati informacij v zvezi</w:t>
      </w:r>
      <w:r w:rsidR="00E45E23" w:rsidRPr="008B4E1F">
        <w:rPr>
          <w:rFonts w:asciiTheme="minorHAnsi" w:hAnsiTheme="minorHAnsi" w:cstheme="minorHAnsi"/>
          <w:sz w:val="22"/>
          <w:szCs w:val="22"/>
          <w:lang w:val="sl-SI"/>
        </w:rPr>
        <w:t xml:space="preserve"> z</w:t>
      </w:r>
      <w:r w:rsidRPr="008B4E1F">
        <w:rPr>
          <w:rFonts w:asciiTheme="minorHAnsi" w:hAnsiTheme="minorHAnsi" w:cstheme="minorHAnsi"/>
          <w:sz w:val="22"/>
          <w:szCs w:val="22"/>
          <w:lang w:val="sl-SI"/>
        </w:rPr>
        <w:t xml:space="preserve"> izvršenimi deli po tej pogodbi.</w:t>
      </w:r>
    </w:p>
    <w:p w14:paraId="241D958F" w14:textId="77777777" w:rsidR="009B10C2" w:rsidRPr="008B4E1F" w:rsidRDefault="009B10C2" w:rsidP="00713146">
      <w:pPr>
        <w:spacing w:line="276" w:lineRule="auto"/>
        <w:rPr>
          <w:rFonts w:asciiTheme="minorHAnsi" w:hAnsiTheme="minorHAnsi" w:cstheme="minorHAnsi"/>
          <w:b/>
          <w:sz w:val="22"/>
          <w:szCs w:val="22"/>
          <w:lang w:val="sl-SI"/>
        </w:rPr>
      </w:pPr>
    </w:p>
    <w:p w14:paraId="1DFF5349" w14:textId="1CF68FE7"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PODIZVAJALCI</w:t>
      </w:r>
    </w:p>
    <w:p w14:paraId="672AE42B" w14:textId="77777777" w:rsidR="009B10C2" w:rsidRPr="008B4E1F" w:rsidRDefault="009B10C2" w:rsidP="00713146">
      <w:pPr>
        <w:spacing w:line="276" w:lineRule="auto"/>
        <w:rPr>
          <w:rFonts w:asciiTheme="minorHAnsi" w:hAnsiTheme="minorHAnsi" w:cstheme="minorHAnsi"/>
          <w:sz w:val="22"/>
          <w:szCs w:val="22"/>
          <w:lang w:val="sl-SI"/>
        </w:rPr>
      </w:pPr>
    </w:p>
    <w:p w14:paraId="73803EDA"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60F0AEC9" w14:textId="77777777" w:rsidR="009B10C2" w:rsidRPr="008B4E1F" w:rsidRDefault="009B10C2" w:rsidP="00713146">
      <w:pPr>
        <w:spacing w:line="276" w:lineRule="auto"/>
        <w:rPr>
          <w:rFonts w:asciiTheme="minorHAnsi" w:hAnsiTheme="minorHAnsi" w:cstheme="minorHAnsi"/>
          <w:sz w:val="22"/>
          <w:szCs w:val="22"/>
          <w:lang w:val="sl-SI"/>
        </w:rPr>
      </w:pPr>
    </w:p>
    <w:p w14:paraId="213C3584" w14:textId="70B29960"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Izvajalec odgovarja naročniku za sodelavce in podizvajalce, kot če bi dela opravil sam.</w:t>
      </w:r>
      <w:r w:rsidR="00F55C0E"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8B4E1F" w:rsidRDefault="009B10C2" w:rsidP="00713146">
      <w:pPr>
        <w:spacing w:line="276" w:lineRule="auto"/>
        <w:jc w:val="both"/>
        <w:rPr>
          <w:rFonts w:asciiTheme="minorHAnsi" w:hAnsiTheme="minorHAnsi" w:cstheme="minorHAnsi"/>
          <w:sz w:val="22"/>
          <w:szCs w:val="22"/>
          <w:lang w:val="sl-SI"/>
        </w:rPr>
      </w:pPr>
    </w:p>
    <w:p w14:paraId="6155B9D1" w14:textId="1485116D"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mora med izvajanjem </w:t>
      </w:r>
      <w:r w:rsidR="00184458" w:rsidRPr="008B4E1F">
        <w:rPr>
          <w:rFonts w:asciiTheme="minorHAnsi" w:hAnsiTheme="minorHAnsi" w:cstheme="minorHAnsi"/>
          <w:sz w:val="22"/>
          <w:szCs w:val="22"/>
          <w:lang w:val="sl-SI"/>
        </w:rPr>
        <w:t xml:space="preserve">te pogodbe </w:t>
      </w:r>
      <w:r w:rsidRPr="008B4E1F">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8B4E1F">
        <w:rPr>
          <w:rFonts w:asciiTheme="minorHAnsi" w:hAnsiTheme="minorHAnsi" w:cstheme="minorHAnsi"/>
          <w:sz w:val="22"/>
          <w:szCs w:val="22"/>
          <w:lang w:val="sl-SI"/>
        </w:rPr>
        <w:t>poz</w:t>
      </w:r>
      <w:r w:rsidRPr="008B4E1F">
        <w:rPr>
          <w:rFonts w:asciiTheme="minorHAnsi" w:hAnsiTheme="minorHAnsi" w:cstheme="minorHAnsi"/>
          <w:sz w:val="22"/>
          <w:szCs w:val="22"/>
          <w:lang w:val="sl-SI"/>
        </w:rPr>
        <w:t xml:space="preserve">neje v petih </w:t>
      </w:r>
      <w:r w:rsidR="00184458" w:rsidRPr="008B4E1F">
        <w:rPr>
          <w:rFonts w:asciiTheme="minorHAnsi" w:hAnsiTheme="minorHAnsi" w:cstheme="minorHAnsi"/>
          <w:sz w:val="22"/>
          <w:szCs w:val="22"/>
          <w:lang w:val="sl-SI"/>
        </w:rPr>
        <w:t xml:space="preserve">(5) </w:t>
      </w:r>
      <w:r w:rsidRPr="008B4E1F">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8B4E1F">
        <w:rPr>
          <w:rFonts w:asciiTheme="minorHAnsi" w:hAnsiTheme="minorHAnsi" w:cstheme="minorHAnsi"/>
          <w:sz w:val="22"/>
          <w:szCs w:val="22"/>
          <w:lang w:val="sl-SI"/>
        </w:rPr>
        <w:t>ESPD</w:t>
      </w:r>
      <w:r w:rsidRPr="008B4E1F">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8B4E1F" w:rsidRDefault="009B10C2" w:rsidP="00713146">
      <w:pPr>
        <w:spacing w:line="276" w:lineRule="auto"/>
        <w:jc w:val="both"/>
        <w:rPr>
          <w:rFonts w:asciiTheme="minorHAnsi" w:hAnsiTheme="minorHAnsi" w:cstheme="minorHAnsi"/>
          <w:sz w:val="22"/>
          <w:szCs w:val="22"/>
          <w:lang w:val="sl-SI"/>
        </w:rPr>
      </w:pPr>
    </w:p>
    <w:p w14:paraId="48B6EBA1"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8B4E1F" w:rsidRDefault="009B10C2" w:rsidP="00713146">
      <w:pPr>
        <w:spacing w:line="276" w:lineRule="auto"/>
        <w:jc w:val="both"/>
        <w:rPr>
          <w:rFonts w:asciiTheme="minorHAnsi" w:hAnsiTheme="minorHAnsi" w:cstheme="minorHAnsi"/>
          <w:sz w:val="22"/>
          <w:szCs w:val="22"/>
          <w:lang w:val="sl-SI"/>
        </w:rPr>
      </w:pPr>
    </w:p>
    <w:p w14:paraId="6D0C79D3"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 </w:t>
      </w:r>
    </w:p>
    <w:p w14:paraId="3056BF97"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8B4E1F" w:rsidRDefault="009B10C2" w:rsidP="00713146">
      <w:pPr>
        <w:spacing w:line="276" w:lineRule="auto"/>
        <w:jc w:val="both"/>
        <w:rPr>
          <w:rFonts w:asciiTheme="minorHAnsi" w:hAnsiTheme="minorHAnsi" w:cstheme="minorHAnsi"/>
          <w:sz w:val="22"/>
          <w:szCs w:val="22"/>
          <w:lang w:val="sl-SI"/>
        </w:rPr>
      </w:pPr>
    </w:p>
    <w:p w14:paraId="05C2D4AC"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8B4E1F" w:rsidRDefault="009B10C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8B4E1F" w:rsidRDefault="009B10C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izvajalec svojemu računu priložiti račun podizvajalca, ki ga je predhodno potrdil.</w:t>
      </w:r>
    </w:p>
    <w:p w14:paraId="19C36160" w14:textId="77777777" w:rsidR="009B10C2" w:rsidRPr="008B4E1F" w:rsidRDefault="009B10C2" w:rsidP="00713146">
      <w:pPr>
        <w:spacing w:line="276" w:lineRule="auto"/>
        <w:jc w:val="both"/>
        <w:rPr>
          <w:rFonts w:asciiTheme="minorHAnsi" w:hAnsiTheme="minorHAnsi" w:cstheme="minorHAnsi"/>
          <w:sz w:val="22"/>
          <w:szCs w:val="22"/>
          <w:lang w:val="sl-SI"/>
        </w:rPr>
      </w:pPr>
    </w:p>
    <w:p w14:paraId="777B6089" w14:textId="4EB5C4F3"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8B4E1F">
        <w:rPr>
          <w:rFonts w:asciiTheme="minorHAnsi" w:hAnsiTheme="minorHAnsi" w:cstheme="minorHAnsi"/>
          <w:sz w:val="22"/>
          <w:szCs w:val="22"/>
          <w:lang w:val="sl-SI"/>
        </w:rPr>
        <w:t xml:space="preserve">končnega računa </w:t>
      </w:r>
      <w:r w:rsidRPr="008B4E1F">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s predmetom javnega naročila.</w:t>
      </w:r>
    </w:p>
    <w:p w14:paraId="3C13EB09" w14:textId="77777777" w:rsidR="00F55C0E" w:rsidRPr="008B4E1F" w:rsidRDefault="00F55C0E" w:rsidP="00713146">
      <w:pPr>
        <w:spacing w:line="276" w:lineRule="auto"/>
        <w:jc w:val="both"/>
        <w:rPr>
          <w:rFonts w:asciiTheme="minorHAnsi" w:hAnsiTheme="minorHAnsi" w:cstheme="minorHAnsi"/>
          <w:sz w:val="22"/>
          <w:szCs w:val="22"/>
          <w:lang w:val="sl-SI"/>
        </w:rPr>
      </w:pPr>
    </w:p>
    <w:p w14:paraId="165E8B90" w14:textId="77777777" w:rsidR="00F55C0E" w:rsidRPr="008B4E1F" w:rsidRDefault="00F55C0E" w:rsidP="00F55C0E">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1FC1E0C3" w14:textId="6BD857C7" w:rsidR="00184458" w:rsidRPr="008B4E1F" w:rsidRDefault="00184458" w:rsidP="00713146">
      <w:pPr>
        <w:spacing w:line="276" w:lineRule="auto"/>
        <w:jc w:val="both"/>
        <w:rPr>
          <w:rFonts w:asciiTheme="minorHAnsi" w:hAnsiTheme="minorHAnsi" w:cstheme="minorHAnsi"/>
          <w:sz w:val="22"/>
          <w:szCs w:val="22"/>
          <w:lang w:val="sl-SI"/>
        </w:rPr>
      </w:pPr>
    </w:p>
    <w:p w14:paraId="20848ED2" w14:textId="1F3B329E" w:rsidR="00184458" w:rsidRPr="008B4E1F" w:rsidRDefault="00184458"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POGODBENA KAZEN </w:t>
      </w:r>
    </w:p>
    <w:p w14:paraId="1867D014"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61A6552C" w14:textId="77777777" w:rsidR="00184458" w:rsidRPr="008B4E1F" w:rsidRDefault="0018445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65AC5D4F" w14:textId="77777777" w:rsidR="00184458" w:rsidRPr="008B4E1F" w:rsidRDefault="00184458" w:rsidP="00713146">
      <w:pPr>
        <w:spacing w:line="276" w:lineRule="auto"/>
        <w:jc w:val="both"/>
        <w:rPr>
          <w:rFonts w:asciiTheme="minorHAnsi" w:hAnsiTheme="minorHAnsi" w:cstheme="minorHAnsi"/>
          <w:sz w:val="22"/>
          <w:szCs w:val="22"/>
          <w:lang w:val="sl-SI"/>
        </w:rPr>
      </w:pPr>
    </w:p>
    <w:p w14:paraId="0C008996" w14:textId="4E349CF7"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izvajalec po lastni krivdi ne izpolni pogodbenih obveznosti v skladu s pogodbenimi določili ali zamuja z njihovo izpolnitvijo</w:t>
      </w:r>
      <w:r w:rsidR="00E45E23" w:rsidRPr="008B4E1F">
        <w:rPr>
          <w:rFonts w:asciiTheme="minorHAnsi" w:hAnsiTheme="minorHAnsi" w:cstheme="minorHAnsi"/>
          <w:sz w:val="22"/>
          <w:szCs w:val="22"/>
          <w:lang w:val="sl-SI"/>
        </w:rPr>
        <w:t xml:space="preserve"> glede na posamezne roke za izvedbo </w:t>
      </w:r>
      <w:r w:rsidRPr="008B4E1F">
        <w:rPr>
          <w:rFonts w:asciiTheme="minorHAnsi" w:hAnsiTheme="minorHAnsi" w:cstheme="minorHAnsi"/>
          <w:sz w:val="22"/>
          <w:szCs w:val="22"/>
          <w:lang w:val="sl-SI"/>
        </w:rPr>
        <w:t xml:space="preserve">in naročnik zaradi kršitev odstopi od pogodbe, je izvajalec dolžan plačati naročniku pogodbeno kazen v višini </w:t>
      </w:r>
      <w:r w:rsidR="00E23F30" w:rsidRPr="008B4E1F">
        <w:rPr>
          <w:rFonts w:asciiTheme="minorHAnsi" w:hAnsiTheme="minorHAnsi" w:cstheme="minorHAnsi"/>
          <w:sz w:val="22"/>
          <w:szCs w:val="22"/>
          <w:lang w:val="sl-SI"/>
        </w:rPr>
        <w:t>deset</w:t>
      </w:r>
      <w:r w:rsidR="00C14A8D" w:rsidRPr="008B4E1F">
        <w:rPr>
          <w:rFonts w:asciiTheme="minorHAnsi" w:hAnsiTheme="minorHAnsi" w:cstheme="minorHAnsi"/>
          <w:sz w:val="22"/>
          <w:szCs w:val="22"/>
          <w:lang w:val="sl-SI"/>
        </w:rPr>
        <w:t xml:space="preserve"> odstotkov (1</w:t>
      </w:r>
      <w:r w:rsidR="00E23F30" w:rsidRPr="008B4E1F">
        <w:rPr>
          <w:rFonts w:asciiTheme="minorHAnsi" w:hAnsiTheme="minorHAnsi" w:cstheme="minorHAnsi"/>
          <w:sz w:val="22"/>
          <w:szCs w:val="22"/>
          <w:lang w:val="sl-SI"/>
        </w:rPr>
        <w:t>0</w:t>
      </w:r>
      <w:r w:rsidR="00C14A8D" w:rsidRPr="008B4E1F">
        <w:rPr>
          <w:rFonts w:asciiTheme="minorHAnsi" w:hAnsiTheme="minorHAnsi" w:cstheme="minorHAnsi"/>
          <w:sz w:val="22"/>
          <w:szCs w:val="22"/>
          <w:lang w:val="sl-SI"/>
        </w:rPr>
        <w:t xml:space="preserve"> %) </w:t>
      </w:r>
      <w:r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lastRenderedPageBreak/>
        <w:t>pogodbene vrednosti z DDV. Če škoda, ki je s tem nastala naročniku, presega višino pogodbene kazni, je izvajalec dolžan plačati tudi razliko med pogodbeno kaznijo in višino nastale škode.</w:t>
      </w:r>
    </w:p>
    <w:p w14:paraId="0BAB075A" w14:textId="77777777" w:rsidR="00184458" w:rsidRPr="008B4E1F" w:rsidRDefault="00184458" w:rsidP="00713146">
      <w:pPr>
        <w:spacing w:line="276" w:lineRule="auto"/>
        <w:jc w:val="both"/>
        <w:rPr>
          <w:rFonts w:asciiTheme="minorHAnsi" w:hAnsiTheme="minorHAnsi" w:cstheme="minorHAnsi"/>
          <w:sz w:val="22"/>
          <w:szCs w:val="22"/>
          <w:lang w:val="sl-SI"/>
        </w:rPr>
      </w:pPr>
    </w:p>
    <w:p w14:paraId="3B45C297" w14:textId="5BED0D88"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naročnik zaradi neizpolnitve oziroma neustrezne izpolnitve ali zamude </w:t>
      </w:r>
      <w:r w:rsidR="00E45E23" w:rsidRPr="008B4E1F">
        <w:rPr>
          <w:rFonts w:asciiTheme="minorHAnsi" w:hAnsiTheme="minorHAnsi" w:cstheme="minorHAnsi"/>
          <w:sz w:val="22"/>
          <w:szCs w:val="22"/>
          <w:lang w:val="sl-SI"/>
        </w:rPr>
        <w:t>glede na posamezne roke za izvedbo</w:t>
      </w:r>
      <w:r w:rsidR="00C82476"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ne odstopi od pogodbe, je upravičen do pogodbene kazni za vsak dan zamude v višini 0,</w:t>
      </w:r>
      <w:r w:rsidR="001F2FB0" w:rsidRPr="008B4E1F">
        <w:rPr>
          <w:rFonts w:asciiTheme="minorHAnsi" w:hAnsiTheme="minorHAnsi" w:cstheme="minorHAnsi"/>
          <w:sz w:val="22"/>
          <w:szCs w:val="22"/>
          <w:lang w:val="sl-SI"/>
        </w:rPr>
        <w:t>5</w:t>
      </w:r>
      <w:r w:rsidR="009F3C37" w:rsidRPr="008B4E1F">
        <w:rPr>
          <w:rFonts w:asciiTheme="minorHAnsi" w:hAnsiTheme="minorHAnsi" w:cstheme="minorHAnsi"/>
          <w:sz w:val="22"/>
          <w:szCs w:val="22"/>
          <w:lang w:val="sl-SI"/>
        </w:rPr>
        <w:t>0</w:t>
      </w:r>
      <w:r w:rsidRPr="008B4E1F">
        <w:rPr>
          <w:rFonts w:asciiTheme="minorHAnsi" w:hAnsiTheme="minorHAnsi" w:cstheme="minorHAnsi"/>
          <w:sz w:val="22"/>
          <w:szCs w:val="22"/>
          <w:lang w:val="sl-SI"/>
        </w:rPr>
        <w:t xml:space="preserve"> % pogodbene vrednosti z DDV, vendar največ do </w:t>
      </w:r>
      <w:r w:rsidR="009F3C37" w:rsidRPr="008B4E1F">
        <w:rPr>
          <w:rFonts w:asciiTheme="minorHAnsi" w:hAnsiTheme="minorHAnsi" w:cstheme="minorHAnsi"/>
          <w:sz w:val="22"/>
          <w:szCs w:val="22"/>
          <w:lang w:val="sl-SI"/>
        </w:rPr>
        <w:t>deset</w:t>
      </w:r>
      <w:r w:rsidR="00C14A8D" w:rsidRPr="008B4E1F">
        <w:rPr>
          <w:rFonts w:asciiTheme="minorHAnsi" w:hAnsiTheme="minorHAnsi" w:cstheme="minorHAnsi"/>
          <w:sz w:val="22"/>
          <w:szCs w:val="22"/>
          <w:lang w:val="sl-SI"/>
        </w:rPr>
        <w:t xml:space="preserve"> odstotkov (1</w:t>
      </w:r>
      <w:r w:rsidR="009F3C37" w:rsidRPr="008B4E1F">
        <w:rPr>
          <w:rFonts w:asciiTheme="minorHAnsi" w:hAnsiTheme="minorHAnsi" w:cstheme="minorHAnsi"/>
          <w:sz w:val="22"/>
          <w:szCs w:val="22"/>
          <w:lang w:val="sl-SI"/>
        </w:rPr>
        <w:t>0</w:t>
      </w:r>
      <w:r w:rsidR="00C14A8D" w:rsidRPr="008B4E1F">
        <w:rPr>
          <w:rFonts w:asciiTheme="minorHAnsi" w:hAnsiTheme="minorHAnsi" w:cstheme="minorHAnsi"/>
          <w:sz w:val="22"/>
          <w:szCs w:val="22"/>
          <w:lang w:val="sl-SI"/>
        </w:rPr>
        <w:t xml:space="preserve"> %) </w:t>
      </w:r>
      <w:r w:rsidRPr="008B4E1F">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8B4E1F" w:rsidRDefault="00C14A8D" w:rsidP="00713146">
      <w:pPr>
        <w:spacing w:line="276" w:lineRule="auto"/>
        <w:jc w:val="both"/>
        <w:rPr>
          <w:rFonts w:asciiTheme="minorHAnsi" w:hAnsiTheme="minorHAnsi" w:cstheme="minorHAnsi"/>
          <w:sz w:val="22"/>
          <w:szCs w:val="22"/>
          <w:lang w:val="sl-SI"/>
        </w:rPr>
      </w:pPr>
    </w:p>
    <w:p w14:paraId="563B50B8" w14:textId="77777777" w:rsidR="00C14A8D" w:rsidRPr="008B4E1F" w:rsidRDefault="00C14A8D"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7E46EBD9" w14:textId="77777777" w:rsidR="00184458" w:rsidRPr="008B4E1F" w:rsidRDefault="00184458" w:rsidP="00713146">
      <w:pPr>
        <w:spacing w:line="276" w:lineRule="auto"/>
        <w:jc w:val="both"/>
        <w:rPr>
          <w:rFonts w:asciiTheme="minorHAnsi" w:hAnsiTheme="minorHAnsi" w:cstheme="minorHAnsi"/>
          <w:sz w:val="22"/>
          <w:szCs w:val="22"/>
          <w:lang w:val="sl-SI"/>
        </w:rPr>
      </w:pPr>
    </w:p>
    <w:p w14:paraId="01D2F19A" w14:textId="77777777"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8B4E1F" w:rsidRDefault="00184458" w:rsidP="00713146">
      <w:pPr>
        <w:spacing w:line="276" w:lineRule="auto"/>
        <w:jc w:val="both"/>
        <w:rPr>
          <w:rFonts w:asciiTheme="minorHAnsi" w:hAnsiTheme="minorHAnsi" w:cstheme="minorHAnsi"/>
          <w:sz w:val="22"/>
          <w:szCs w:val="22"/>
          <w:lang w:val="sl-SI"/>
        </w:rPr>
      </w:pPr>
    </w:p>
    <w:p w14:paraId="3E441B27" w14:textId="34F32CCF"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naročnik prevzame </w:t>
      </w:r>
      <w:r w:rsidR="00E45E23" w:rsidRPr="008B4E1F">
        <w:rPr>
          <w:rFonts w:asciiTheme="minorHAnsi" w:hAnsiTheme="minorHAnsi" w:cstheme="minorHAnsi"/>
          <w:sz w:val="22"/>
          <w:szCs w:val="22"/>
          <w:lang w:val="sl-SI"/>
        </w:rPr>
        <w:t xml:space="preserve">storitev </w:t>
      </w:r>
      <w:r w:rsidRPr="008B4E1F">
        <w:rPr>
          <w:rFonts w:asciiTheme="minorHAnsi" w:hAnsiTheme="minorHAnsi" w:cstheme="minorHAnsi"/>
          <w:sz w:val="22"/>
          <w:szCs w:val="22"/>
          <w:lang w:val="sl-SI"/>
        </w:rPr>
        <w:t>po tem, ko je izvajalec prešel v zamudo, ni dolžan sporočiti izvajalcu, da si pridržuje pravico do pogodbene kazni.</w:t>
      </w:r>
    </w:p>
    <w:p w14:paraId="55D2837B" w14:textId="77777777" w:rsidR="00184458" w:rsidRPr="008B4E1F" w:rsidRDefault="00184458" w:rsidP="00713146">
      <w:pPr>
        <w:spacing w:line="276" w:lineRule="auto"/>
        <w:jc w:val="both"/>
        <w:rPr>
          <w:rFonts w:asciiTheme="minorHAnsi" w:hAnsiTheme="minorHAnsi" w:cstheme="minorHAnsi"/>
          <w:sz w:val="22"/>
          <w:szCs w:val="22"/>
          <w:lang w:val="sl-SI"/>
        </w:rPr>
      </w:pPr>
    </w:p>
    <w:p w14:paraId="080AD722" w14:textId="42738C93"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8B4E1F">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22EBF7D7" w14:textId="77777777" w:rsidR="00184458" w:rsidRPr="008B4E1F" w:rsidRDefault="00184458" w:rsidP="00713146">
      <w:pPr>
        <w:spacing w:line="276" w:lineRule="auto"/>
        <w:jc w:val="both"/>
        <w:rPr>
          <w:rFonts w:asciiTheme="minorHAnsi" w:hAnsiTheme="minorHAnsi" w:cstheme="minorHAnsi"/>
          <w:sz w:val="22"/>
          <w:szCs w:val="22"/>
          <w:lang w:val="sl-SI"/>
        </w:rPr>
      </w:pPr>
    </w:p>
    <w:p w14:paraId="4588FE49" w14:textId="5CC9D81F" w:rsidR="00184458" w:rsidRPr="008B4E1F" w:rsidRDefault="00184458"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VIŠJA SILA</w:t>
      </w:r>
    </w:p>
    <w:p w14:paraId="33900233"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36B1238A" w14:textId="77777777" w:rsidR="00184458" w:rsidRPr="008B4E1F" w:rsidRDefault="0018445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41423713"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2447AD12" w14:textId="7CC506FE"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r w:rsidR="00151EA1" w:rsidRPr="008B4E1F">
        <w:rPr>
          <w:rFonts w:asciiTheme="minorHAnsi" w:hAnsiTheme="minorHAnsi" w:cstheme="minorHAnsi"/>
          <w:sz w:val="22"/>
          <w:szCs w:val="22"/>
          <w:lang w:val="sl-SI"/>
        </w:rPr>
        <w:t>V primeru da p</w:t>
      </w:r>
      <w:r w:rsidR="00151EA1" w:rsidRPr="008B4E1F">
        <w:rPr>
          <w:rFonts w:asciiTheme="minorHAnsi" w:hAnsiTheme="minorHAnsi" w:cstheme="minorHAnsi"/>
          <w:sz w:val="22"/>
          <w:szCs w:val="22"/>
          <w:lang w:val="sl-SI" w:eastAsia="ar-SA"/>
        </w:rPr>
        <w:t>ogodbena stranka ne obvesti druge pogodbene stranke o nastanku in vrsti višje sile v dveh delovnih dneh po nastanku le te, izgubi pravico do sklicevanja na višjo silo.</w:t>
      </w:r>
    </w:p>
    <w:p w14:paraId="6CC744DB"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8B4E1F">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40D9067F"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8B4E1F">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6B45B85E" w:rsidR="00BA521B" w:rsidRPr="008B4E1F" w:rsidRDefault="00BA521B" w:rsidP="00713146">
      <w:pPr>
        <w:widowControl w:val="0"/>
        <w:suppressAutoHyphens/>
        <w:spacing w:line="276" w:lineRule="auto"/>
        <w:jc w:val="both"/>
        <w:rPr>
          <w:rFonts w:asciiTheme="minorHAnsi" w:hAnsiTheme="minorHAnsi" w:cstheme="minorHAnsi"/>
          <w:sz w:val="22"/>
          <w:szCs w:val="22"/>
          <w:lang w:val="sl-SI"/>
        </w:rPr>
      </w:pPr>
    </w:p>
    <w:p w14:paraId="44814B7E" w14:textId="4FA9CFAD"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PREDSTAVNIKI POGODBENIH STRANK </w:t>
      </w:r>
    </w:p>
    <w:p w14:paraId="2F39EB07"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5BFA459B"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4B7F9E7E" w14:textId="77777777" w:rsidR="009B10C2" w:rsidRPr="008B4E1F" w:rsidRDefault="009B10C2" w:rsidP="00713146">
      <w:pPr>
        <w:spacing w:line="276" w:lineRule="auto"/>
        <w:jc w:val="both"/>
        <w:rPr>
          <w:rFonts w:asciiTheme="minorHAnsi" w:hAnsiTheme="minorHAnsi" w:cstheme="minorHAnsi"/>
          <w:sz w:val="12"/>
          <w:szCs w:val="12"/>
          <w:lang w:val="sl-SI"/>
        </w:rPr>
      </w:pPr>
    </w:p>
    <w:p w14:paraId="55DD1AC0" w14:textId="708A050E" w:rsidR="0079241F"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in izvajalec imenujeta odgovorn</w:t>
      </w:r>
      <w:r w:rsidR="00151EA1"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predstavnik</w:t>
      </w:r>
      <w:r w:rsidR="00151EA1"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ki skrbi</w:t>
      </w:r>
      <w:r w:rsidR="00151EA1" w:rsidRPr="008B4E1F">
        <w:rPr>
          <w:rFonts w:asciiTheme="minorHAnsi" w:hAnsiTheme="minorHAnsi" w:cstheme="minorHAnsi"/>
          <w:sz w:val="22"/>
          <w:szCs w:val="22"/>
          <w:lang w:val="sl-SI"/>
        </w:rPr>
        <w:t>jo</w:t>
      </w:r>
      <w:r w:rsidRPr="008B4E1F">
        <w:rPr>
          <w:rFonts w:asciiTheme="minorHAnsi" w:hAnsiTheme="minorHAnsi" w:cstheme="minorHAnsi"/>
          <w:sz w:val="22"/>
          <w:szCs w:val="22"/>
          <w:lang w:val="sl-SI"/>
        </w:rPr>
        <w:t xml:space="preserve"> za nemoteno izvajanje te pogodbe.</w:t>
      </w:r>
    </w:p>
    <w:p w14:paraId="36C6BB93" w14:textId="77777777" w:rsidR="0079241F" w:rsidRPr="008B4E1F" w:rsidRDefault="0079241F" w:rsidP="00713146">
      <w:pPr>
        <w:spacing w:line="276" w:lineRule="auto"/>
        <w:jc w:val="both"/>
        <w:rPr>
          <w:rFonts w:asciiTheme="minorHAnsi" w:hAnsiTheme="minorHAnsi" w:cstheme="minorHAnsi"/>
          <w:sz w:val="22"/>
          <w:szCs w:val="22"/>
          <w:lang w:val="sl-SI"/>
        </w:rPr>
      </w:pPr>
    </w:p>
    <w:p w14:paraId="0AB3E7D1" w14:textId="3BD5AB44" w:rsidR="009B10C2" w:rsidRPr="008B4E1F" w:rsidRDefault="00151EA1"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Strokovni skrbnik pogodbe na strani naročnika je ________________. Komercialni skrbnik pogodbe na strani naročnika je ________________</w:t>
      </w:r>
      <w:r w:rsidR="00445D12" w:rsidRPr="008B4E1F">
        <w:rPr>
          <w:rFonts w:asciiTheme="minorHAnsi" w:hAnsiTheme="minorHAnsi" w:cstheme="minorHAnsi"/>
          <w:sz w:val="22"/>
          <w:szCs w:val="22"/>
          <w:lang w:val="sl-SI"/>
        </w:rPr>
        <w:t>.</w:t>
      </w:r>
    </w:p>
    <w:p w14:paraId="6C5A89D0" w14:textId="77777777" w:rsidR="00BA521B" w:rsidRPr="008B4E1F" w:rsidRDefault="00BA521B" w:rsidP="00713146">
      <w:pPr>
        <w:spacing w:line="276" w:lineRule="auto"/>
        <w:jc w:val="both"/>
        <w:rPr>
          <w:rFonts w:asciiTheme="minorHAnsi" w:hAnsiTheme="minorHAnsi" w:cstheme="minorHAnsi"/>
          <w:sz w:val="22"/>
          <w:szCs w:val="22"/>
          <w:lang w:val="sl-SI"/>
        </w:rPr>
      </w:pPr>
    </w:p>
    <w:p w14:paraId="3DBC68DB" w14:textId="79F0CC2A" w:rsidR="009B10C2"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Odgovorni predstavnik izvajalca je</w:t>
      </w:r>
      <w:r w:rsidR="009B10C2" w:rsidRPr="008B4E1F">
        <w:rPr>
          <w:rFonts w:asciiTheme="minorHAnsi" w:hAnsiTheme="minorHAnsi" w:cstheme="minorHAnsi"/>
          <w:sz w:val="22"/>
          <w:szCs w:val="22"/>
          <w:lang w:val="sl-SI"/>
        </w:rPr>
        <w:t xml:space="preserve"> ________________</w:t>
      </w:r>
      <w:r w:rsidRPr="008B4E1F">
        <w:rPr>
          <w:rFonts w:asciiTheme="minorHAnsi" w:hAnsiTheme="minorHAnsi" w:cstheme="minorHAnsi"/>
          <w:sz w:val="22"/>
          <w:szCs w:val="22"/>
          <w:lang w:val="sl-SI"/>
        </w:rPr>
        <w:t>.</w:t>
      </w:r>
      <w:r w:rsidR="00445D12" w:rsidRPr="008B4E1F">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w:t>
      </w:r>
    </w:p>
    <w:p w14:paraId="28BB8D92" w14:textId="77777777" w:rsidR="00BA521B" w:rsidRPr="008B4E1F" w:rsidRDefault="00BA521B" w:rsidP="00713146">
      <w:pPr>
        <w:spacing w:line="276" w:lineRule="auto"/>
        <w:jc w:val="both"/>
        <w:rPr>
          <w:rFonts w:asciiTheme="minorHAnsi" w:hAnsiTheme="minorHAnsi" w:cstheme="minorHAnsi"/>
          <w:b/>
          <w:sz w:val="22"/>
          <w:szCs w:val="22"/>
          <w:lang w:val="sl-SI"/>
        </w:rPr>
      </w:pPr>
    </w:p>
    <w:p w14:paraId="442CBFD9" w14:textId="32609C65" w:rsidR="0079241F"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katera od pogodbenih strank spremeni odgovornega predstavnika, mora o tem obvestiti  nasprotno pogodbeno stranko.</w:t>
      </w:r>
    </w:p>
    <w:p w14:paraId="3F5C969F" w14:textId="77777777" w:rsidR="00686FCF" w:rsidRPr="008B4E1F" w:rsidRDefault="00686FCF" w:rsidP="00713146">
      <w:pPr>
        <w:spacing w:line="276" w:lineRule="auto"/>
        <w:jc w:val="both"/>
        <w:rPr>
          <w:rFonts w:asciiTheme="minorHAnsi" w:hAnsiTheme="minorHAnsi" w:cstheme="minorHAnsi"/>
          <w:sz w:val="22"/>
          <w:szCs w:val="22"/>
          <w:lang w:val="sl-SI"/>
        </w:rPr>
      </w:pPr>
    </w:p>
    <w:p w14:paraId="204A71C1" w14:textId="3EBFBCBE"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SPREMEMBA ALI </w:t>
      </w:r>
      <w:r w:rsidR="00445D12" w:rsidRPr="008B4E1F">
        <w:rPr>
          <w:rFonts w:asciiTheme="minorHAnsi" w:hAnsiTheme="minorHAnsi" w:cstheme="minorHAnsi"/>
          <w:b/>
          <w:sz w:val="22"/>
          <w:szCs w:val="22"/>
          <w:lang w:val="sl-SI"/>
        </w:rPr>
        <w:t>PRENEHANJE</w:t>
      </w:r>
      <w:r w:rsidRPr="008B4E1F">
        <w:rPr>
          <w:rFonts w:asciiTheme="minorHAnsi" w:hAnsiTheme="minorHAnsi" w:cstheme="minorHAnsi"/>
          <w:b/>
          <w:sz w:val="22"/>
          <w:szCs w:val="22"/>
          <w:lang w:val="sl-SI"/>
        </w:rPr>
        <w:t xml:space="preserve"> POGODBE</w:t>
      </w:r>
    </w:p>
    <w:p w14:paraId="18FCC82A" w14:textId="77777777" w:rsidR="0079241F" w:rsidRPr="008B4E1F" w:rsidRDefault="0079241F"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F6613F9" w14:textId="77777777" w:rsidR="00131E40" w:rsidRPr="008B4E1F" w:rsidRDefault="00131E40" w:rsidP="00713146">
      <w:pPr>
        <w:spacing w:line="276" w:lineRule="auto"/>
        <w:jc w:val="both"/>
        <w:rPr>
          <w:rFonts w:asciiTheme="minorHAnsi" w:hAnsiTheme="minorHAnsi" w:cstheme="minorHAnsi"/>
          <w:sz w:val="22"/>
          <w:szCs w:val="22"/>
          <w:lang w:val="sl-SI"/>
        </w:rPr>
      </w:pPr>
    </w:p>
    <w:p w14:paraId="1759FC85" w14:textId="2F2D7ECC" w:rsidR="00131E40" w:rsidRPr="008B4E1F" w:rsidRDefault="00131E40"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8B4E1F" w:rsidRDefault="00131E40" w:rsidP="00713146">
      <w:pPr>
        <w:spacing w:line="276" w:lineRule="auto"/>
        <w:jc w:val="both"/>
        <w:rPr>
          <w:rFonts w:asciiTheme="minorHAnsi" w:hAnsiTheme="minorHAnsi" w:cstheme="minorHAnsi"/>
          <w:sz w:val="22"/>
          <w:szCs w:val="22"/>
          <w:lang w:val="sl-SI"/>
        </w:rPr>
      </w:pPr>
    </w:p>
    <w:p w14:paraId="19283931" w14:textId="77777777" w:rsidR="00131E40" w:rsidRPr="008B4E1F" w:rsidRDefault="00131E40"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368B40B" w14:textId="0D65CB16" w:rsidR="00C82476" w:rsidRPr="008B4E1F" w:rsidRDefault="00C82476" w:rsidP="00713146">
      <w:pPr>
        <w:spacing w:line="276" w:lineRule="auto"/>
        <w:jc w:val="both"/>
        <w:rPr>
          <w:rFonts w:asciiTheme="minorHAnsi" w:hAnsiTheme="minorHAnsi" w:cstheme="minorHAnsi"/>
          <w:sz w:val="22"/>
          <w:szCs w:val="22"/>
          <w:lang w:val="sl-SI"/>
        </w:rPr>
      </w:pPr>
    </w:p>
    <w:p w14:paraId="488A8E32"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8E3E53E"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65C39CC4" w14:textId="30CCA3B8" w:rsidR="00A5504C" w:rsidRPr="003B7AD4" w:rsidRDefault="00A5504C" w:rsidP="00A5504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katera od pogodbenih strank bistveno krši določila te pogodbe ali se kršitve ponavljajo, lahko vsaka </w:t>
      </w:r>
      <w:r w:rsidRPr="003B7AD4">
        <w:rPr>
          <w:rFonts w:asciiTheme="minorHAnsi" w:hAnsiTheme="minorHAnsi" w:cstheme="minorHAnsi"/>
          <w:sz w:val="22"/>
          <w:szCs w:val="22"/>
          <w:lang w:val="sl-SI"/>
        </w:rPr>
        <w:t>pogodbena stranka po predhodnem pisnem opozorilu in primernem dodatnem roku za odpravo kršitve, razmerje, vzpostavljeno s to pogodbo, razveže</w:t>
      </w:r>
      <w:r w:rsidR="006E625C" w:rsidRPr="003B7AD4">
        <w:rPr>
          <w:rFonts w:asciiTheme="minorHAnsi" w:hAnsiTheme="minorHAnsi" w:cstheme="minorHAnsi"/>
          <w:sz w:val="22"/>
          <w:szCs w:val="22"/>
          <w:lang w:val="sl-SI"/>
        </w:rPr>
        <w:t xml:space="preserve"> z</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dve</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2</w:t>
      </w:r>
      <w:r w:rsidRPr="003B7AD4">
        <w:rPr>
          <w:rFonts w:asciiTheme="minorHAnsi" w:hAnsiTheme="minorHAnsi" w:cstheme="minorHAnsi"/>
          <w:sz w:val="22"/>
          <w:szCs w:val="22"/>
          <w:lang w:val="sl-SI"/>
        </w:rPr>
        <w:t xml:space="preserve">) mesečnim odpovednim rokom. </w:t>
      </w:r>
    </w:p>
    <w:p w14:paraId="1C61FBE6" w14:textId="77777777" w:rsidR="00A5504C" w:rsidRPr="003B7AD4" w:rsidRDefault="00A5504C" w:rsidP="00A5504C">
      <w:pPr>
        <w:spacing w:line="276" w:lineRule="auto"/>
        <w:jc w:val="both"/>
        <w:rPr>
          <w:rFonts w:asciiTheme="minorHAnsi" w:hAnsiTheme="minorHAnsi" w:cstheme="minorHAnsi"/>
          <w:sz w:val="22"/>
          <w:szCs w:val="22"/>
          <w:lang w:val="sl-SI"/>
        </w:rPr>
      </w:pPr>
    </w:p>
    <w:p w14:paraId="76096138" w14:textId="40FFBE69" w:rsidR="00A5504C" w:rsidRPr="008B4E1F" w:rsidRDefault="00A5504C" w:rsidP="00A5504C">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 xml:space="preserve">Ne glede na določila prejšnjega odstavka sme naročnik po pisnem opozorilu razmerje, vzpostavljeno s to pogodbo, kadarkoli odpovedati </w:t>
      </w:r>
      <w:r w:rsidR="006E625C" w:rsidRPr="003B7AD4">
        <w:rPr>
          <w:rFonts w:asciiTheme="minorHAnsi" w:hAnsiTheme="minorHAnsi" w:cstheme="minorHAnsi"/>
          <w:sz w:val="22"/>
          <w:szCs w:val="22"/>
          <w:lang w:val="sl-SI"/>
        </w:rPr>
        <w:t>s tri</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3</w:t>
      </w:r>
      <w:r w:rsidRPr="003B7AD4">
        <w:rPr>
          <w:rFonts w:asciiTheme="minorHAnsi" w:hAnsiTheme="minorHAnsi" w:cstheme="minorHAnsi"/>
          <w:sz w:val="22"/>
          <w:szCs w:val="22"/>
          <w:lang w:val="sl-SI"/>
        </w:rPr>
        <w:t>) mesečnim odpovednim rokom. V odpovedi mora naročnik jasno navesti razloge za odpoved.</w:t>
      </w:r>
    </w:p>
    <w:p w14:paraId="60E3AA29" w14:textId="77777777" w:rsidR="00A5504C" w:rsidRPr="008B4E1F" w:rsidRDefault="00A5504C" w:rsidP="00A5504C">
      <w:pPr>
        <w:spacing w:line="276" w:lineRule="auto"/>
        <w:jc w:val="both"/>
        <w:rPr>
          <w:rFonts w:asciiTheme="minorHAnsi" w:hAnsiTheme="minorHAnsi" w:cstheme="minorHAnsi"/>
          <w:sz w:val="22"/>
          <w:szCs w:val="22"/>
          <w:lang w:val="sl-SI"/>
        </w:rPr>
      </w:pPr>
    </w:p>
    <w:p w14:paraId="43EE10F7" w14:textId="0104E862" w:rsidR="00A5504C" w:rsidRPr="008B4E1F" w:rsidRDefault="00A5504C" w:rsidP="00A5504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času odpovednega roka sta pogodbeni stranki dolžni v celoti poravnati vse medsebojne še odprte</w:t>
      </w:r>
      <w:r w:rsidR="006E625C"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in nesporne obveznosti, ki izhajajo iz te pogodbe.</w:t>
      </w:r>
    </w:p>
    <w:p w14:paraId="50CB74A6" w14:textId="77777777" w:rsidR="00445D12" w:rsidRPr="008B4E1F" w:rsidRDefault="00445D12" w:rsidP="00713146">
      <w:pPr>
        <w:spacing w:line="276" w:lineRule="auto"/>
        <w:jc w:val="both"/>
        <w:rPr>
          <w:rFonts w:asciiTheme="minorHAnsi" w:hAnsiTheme="minorHAnsi" w:cstheme="minorHAnsi"/>
          <w:sz w:val="22"/>
          <w:szCs w:val="22"/>
          <w:lang w:val="sl-SI"/>
        </w:rPr>
      </w:pPr>
    </w:p>
    <w:p w14:paraId="2846E1D1" w14:textId="5FE4ABD9" w:rsidR="00445D12" w:rsidRPr="008B4E1F" w:rsidRDefault="00445D1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sme takoj enostransko odstopiti od pogodbe</w:t>
      </w:r>
      <w:r w:rsidR="00496517" w:rsidRPr="008B4E1F">
        <w:rPr>
          <w:rFonts w:asciiTheme="minorHAnsi" w:hAnsiTheme="minorHAnsi" w:cstheme="minorHAnsi"/>
          <w:sz w:val="22"/>
          <w:szCs w:val="22"/>
          <w:lang w:val="sl-SI"/>
        </w:rPr>
        <w:t>, če</w:t>
      </w:r>
      <w:r w:rsidRPr="008B4E1F">
        <w:rPr>
          <w:rFonts w:asciiTheme="minorHAnsi" w:hAnsiTheme="minorHAnsi" w:cstheme="minorHAnsi"/>
          <w:sz w:val="22"/>
          <w:szCs w:val="22"/>
          <w:lang w:val="sl-SI"/>
        </w:rPr>
        <w:t>:</w:t>
      </w:r>
    </w:p>
    <w:p w14:paraId="4251DCC7" w14:textId="4206A9D7"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izvajalec tudi po pisnem pozivu naročnika in naknadnem </w:t>
      </w:r>
      <w:r w:rsidR="00120979" w:rsidRPr="008B4E1F">
        <w:rPr>
          <w:rFonts w:ascii="Calibri" w:hAnsi="Calibri" w:cs="Tahoma"/>
          <w:sz w:val="22"/>
          <w:szCs w:val="22"/>
          <w:lang w:val="sl-SI"/>
        </w:rPr>
        <w:t xml:space="preserve">tri </w:t>
      </w:r>
      <w:r w:rsidRPr="008B4E1F">
        <w:rPr>
          <w:rFonts w:ascii="Calibri" w:hAnsi="Calibri" w:cs="Tahoma"/>
          <w:sz w:val="22"/>
          <w:szCs w:val="22"/>
          <w:lang w:val="sl-SI"/>
        </w:rPr>
        <w:t xml:space="preserve">dnevnem roku </w:t>
      </w:r>
      <w:r w:rsidR="00D819BB" w:rsidRPr="008B4E1F">
        <w:rPr>
          <w:rFonts w:ascii="Calibri" w:hAnsi="Calibri" w:cs="Tahoma"/>
          <w:sz w:val="22"/>
          <w:szCs w:val="22"/>
          <w:lang w:val="sl-SI"/>
        </w:rPr>
        <w:t>s storitvami</w:t>
      </w:r>
      <w:r w:rsidRPr="008B4E1F">
        <w:rPr>
          <w:rFonts w:ascii="Calibri" w:hAnsi="Calibri" w:cs="Tahoma"/>
          <w:sz w:val="22"/>
          <w:szCs w:val="22"/>
          <w:lang w:val="sl-SI"/>
        </w:rPr>
        <w:t xml:space="preserve"> ne začne in jih ob morebitni prekinitvi ne nadaljuje,</w:t>
      </w:r>
    </w:p>
    <w:p w14:paraId="598F8D91" w14:textId="5124005C"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izvajalec dela </w:t>
      </w:r>
      <w:r w:rsidR="00496517" w:rsidRPr="008B4E1F">
        <w:rPr>
          <w:rFonts w:ascii="Calibri" w:hAnsi="Calibri" w:cs="Tahoma"/>
          <w:sz w:val="22"/>
          <w:szCs w:val="22"/>
          <w:lang w:val="sl-SI"/>
        </w:rPr>
        <w:t>nekakovostno</w:t>
      </w:r>
      <w:r w:rsidRPr="008B4E1F">
        <w:rPr>
          <w:rFonts w:ascii="Calibri" w:hAnsi="Calibri" w:cs="Tahoma"/>
          <w:sz w:val="22"/>
          <w:szCs w:val="22"/>
          <w:lang w:val="sl-SI"/>
        </w:rPr>
        <w:t xml:space="preserve"> in v nasprotju s pravili stroke, pa izvajalec napak ne popravi,</w:t>
      </w:r>
    </w:p>
    <w:p w14:paraId="7336D441" w14:textId="7C71002F"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izvajalec prekine </w:t>
      </w:r>
      <w:r w:rsidR="00D819BB" w:rsidRPr="008B4E1F">
        <w:rPr>
          <w:rFonts w:ascii="Calibri" w:hAnsi="Calibri" w:cs="Tahoma"/>
          <w:sz w:val="22"/>
          <w:szCs w:val="22"/>
          <w:lang w:val="sl-SI"/>
        </w:rPr>
        <w:t>z izvajanjem storitev</w:t>
      </w:r>
      <w:r w:rsidRPr="008B4E1F">
        <w:rPr>
          <w:rFonts w:ascii="Calibri" w:hAnsi="Calibri" w:cs="Tahoma"/>
          <w:sz w:val="22"/>
          <w:szCs w:val="22"/>
          <w:lang w:val="sl-SI"/>
        </w:rPr>
        <w:t xml:space="preserve"> brez pisnega soglasja naročnika,</w:t>
      </w:r>
    </w:p>
    <w:p w14:paraId="1979C6FD" w14:textId="2C8DFEEF"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je zoper izvajalca začet kakšen od postopkov po </w:t>
      </w:r>
      <w:r w:rsidR="00496517" w:rsidRPr="008B4E1F">
        <w:rPr>
          <w:rFonts w:ascii="Calibri" w:hAnsi="Calibri" w:cs="Tahoma"/>
          <w:sz w:val="22"/>
          <w:szCs w:val="22"/>
          <w:lang w:val="sl-SI"/>
        </w:rPr>
        <w:t>zakonu s področja finančnega poslovanja, postopkov zaradi insolventnosti in prisilnega prenehanja</w:t>
      </w:r>
      <w:r w:rsidRPr="008B4E1F">
        <w:rPr>
          <w:rFonts w:ascii="Calibri" w:hAnsi="Calibri" w:cs="Tahoma"/>
          <w:sz w:val="22"/>
          <w:szCs w:val="22"/>
          <w:lang w:val="sl-SI"/>
        </w:rPr>
        <w:t>,</w:t>
      </w:r>
    </w:p>
    <w:p w14:paraId="236E916E" w14:textId="050752F9"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naročnik unovči finančno zavarovanje za dobro izvedbo pogodbenih obveznosti;</w:t>
      </w:r>
    </w:p>
    <w:p w14:paraId="6DB66D87" w14:textId="46DD9186"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vrednost vseh dolgovanih pogodbenih kazni iz te pogodbe preseže znesek 35 % skupne pogodbene vrednosti brez DDV.</w:t>
      </w:r>
    </w:p>
    <w:p w14:paraId="2DBABCDB" w14:textId="77777777" w:rsidR="00445D12" w:rsidRPr="008B4E1F" w:rsidRDefault="00445D12" w:rsidP="00713146">
      <w:pPr>
        <w:spacing w:line="276" w:lineRule="auto"/>
        <w:jc w:val="both"/>
        <w:rPr>
          <w:rFonts w:asciiTheme="minorHAnsi" w:hAnsiTheme="minorHAnsi" w:cstheme="minorHAnsi"/>
          <w:sz w:val="22"/>
          <w:szCs w:val="22"/>
          <w:lang w:val="sl-SI"/>
        </w:rPr>
      </w:pPr>
    </w:p>
    <w:p w14:paraId="6FEBE09E" w14:textId="77777777" w:rsidR="00445D12" w:rsidRPr="008B4E1F" w:rsidRDefault="00445D1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8B4E1F" w:rsidRDefault="00445D12" w:rsidP="00713146">
      <w:pPr>
        <w:spacing w:line="276" w:lineRule="auto"/>
        <w:jc w:val="both"/>
        <w:rPr>
          <w:rFonts w:asciiTheme="minorHAnsi" w:hAnsiTheme="minorHAnsi" w:cstheme="minorHAnsi"/>
          <w:sz w:val="22"/>
          <w:szCs w:val="22"/>
          <w:lang w:val="sl-SI"/>
        </w:rPr>
      </w:pPr>
    </w:p>
    <w:p w14:paraId="5EFC1348" w14:textId="77777777" w:rsidR="00445D12" w:rsidRPr="008B4E1F" w:rsidRDefault="00445D1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8C26C50" w14:textId="77777777" w:rsidR="003C3C22" w:rsidRPr="008B4E1F" w:rsidRDefault="003C3C22" w:rsidP="00713146">
      <w:pPr>
        <w:spacing w:line="276" w:lineRule="auto"/>
        <w:jc w:val="both"/>
        <w:rPr>
          <w:rFonts w:asciiTheme="minorHAnsi" w:hAnsiTheme="minorHAnsi" w:cstheme="minorHAnsi"/>
          <w:sz w:val="22"/>
          <w:szCs w:val="22"/>
          <w:lang w:val="sl-SI"/>
        </w:rPr>
      </w:pPr>
    </w:p>
    <w:p w14:paraId="35C225B6" w14:textId="77777777" w:rsidR="003C3C22" w:rsidRPr="008B4E1F" w:rsidRDefault="003C3C2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766F4063" w14:textId="77777777" w:rsidR="00190CEB" w:rsidRPr="008B4E1F" w:rsidRDefault="00190CEB" w:rsidP="00713146">
      <w:pPr>
        <w:spacing w:line="276" w:lineRule="auto"/>
        <w:jc w:val="both"/>
        <w:rPr>
          <w:rFonts w:asciiTheme="minorHAnsi" w:hAnsiTheme="minorHAnsi" w:cstheme="minorHAnsi"/>
          <w:sz w:val="22"/>
          <w:szCs w:val="22"/>
          <w:lang w:val="sl-SI"/>
        </w:rPr>
      </w:pPr>
    </w:p>
    <w:p w14:paraId="4C59A36A" w14:textId="1164C594" w:rsidR="00190CEB" w:rsidRPr="008B4E1F" w:rsidRDefault="00F20908"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RAZVEZNI POGOJ</w:t>
      </w:r>
    </w:p>
    <w:p w14:paraId="039A3AF3" w14:textId="77777777" w:rsidR="003814B0" w:rsidRPr="008B4E1F" w:rsidRDefault="003814B0" w:rsidP="00713146">
      <w:pPr>
        <w:spacing w:line="276" w:lineRule="auto"/>
        <w:jc w:val="both"/>
        <w:rPr>
          <w:rFonts w:asciiTheme="minorHAnsi" w:hAnsiTheme="minorHAnsi" w:cstheme="minorHAnsi"/>
          <w:sz w:val="22"/>
          <w:szCs w:val="22"/>
          <w:lang w:val="sl-SI"/>
        </w:rPr>
      </w:pPr>
    </w:p>
    <w:p w14:paraId="6F284FA3"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013183D" w14:textId="77777777" w:rsidR="009B10C2" w:rsidRPr="008B4E1F" w:rsidRDefault="009B10C2" w:rsidP="00713146">
      <w:pPr>
        <w:spacing w:line="276" w:lineRule="auto"/>
        <w:jc w:val="both"/>
        <w:rPr>
          <w:rFonts w:asciiTheme="minorHAnsi" w:hAnsiTheme="minorHAnsi" w:cstheme="minorHAnsi"/>
          <w:sz w:val="22"/>
          <w:szCs w:val="22"/>
          <w:lang w:val="sl-SI"/>
        </w:rPr>
      </w:pPr>
    </w:p>
    <w:p w14:paraId="7D9A962B" w14:textId="39F006A0" w:rsidR="000C3BAF" w:rsidRPr="008B4E1F" w:rsidRDefault="000C3BA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Ta pogodba je sklenjena pod razveznim pogojem, ki se uresniči v primeru izpolnitve ene od naslednjih okoliščin:</w:t>
      </w:r>
    </w:p>
    <w:p w14:paraId="2E7FDA3F" w14:textId="0BF54A96" w:rsidR="000C3BAF" w:rsidRPr="008B4E1F" w:rsidRDefault="000C3BAF" w:rsidP="004D6BDF">
      <w:pPr>
        <w:pStyle w:val="Odstavekseznama"/>
        <w:widowControl/>
        <w:numPr>
          <w:ilvl w:val="0"/>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8B4E1F">
        <w:rPr>
          <w:rFonts w:asciiTheme="minorHAnsi" w:hAnsiTheme="minorHAnsi" w:cstheme="minorHAnsi"/>
          <w:sz w:val="22"/>
          <w:szCs w:val="22"/>
        </w:rPr>
        <w:t>okoljske</w:t>
      </w:r>
      <w:proofErr w:type="spellEnd"/>
      <w:r w:rsidRPr="008B4E1F">
        <w:rPr>
          <w:rFonts w:asciiTheme="minorHAnsi" w:hAnsiTheme="minorHAnsi" w:cstheme="minorHAnsi"/>
          <w:sz w:val="22"/>
          <w:szCs w:val="22"/>
        </w:rPr>
        <w:t xml:space="preserve"> ali socialne zakonodaje s strani izvajalca ali podizvajalca ali </w:t>
      </w:r>
    </w:p>
    <w:p w14:paraId="79E468A4" w14:textId="62C0792B" w:rsidR="000C3BAF" w:rsidRPr="008B4E1F" w:rsidRDefault="000C3BAF" w:rsidP="004D6BDF">
      <w:pPr>
        <w:pStyle w:val="Odstavekseznama"/>
        <w:widowControl/>
        <w:numPr>
          <w:ilvl w:val="0"/>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4A8F5FE7"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plačilom za delo, </w:t>
      </w:r>
    </w:p>
    <w:p w14:paraId="795EF25D"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delovnim časom, </w:t>
      </w:r>
    </w:p>
    <w:p w14:paraId="4A84C4A2"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počitki, </w:t>
      </w:r>
    </w:p>
    <w:p w14:paraId="5C8717EA" w14:textId="77777777" w:rsidR="005F2385"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opravljanjem dela na podlagi pogodb civilnega prava kljub obstoju elementov delovnega razmerja ali </w:t>
      </w:r>
    </w:p>
    <w:p w14:paraId="62785597" w14:textId="64D8642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v zvezi z zaposlovanjem na črno </w:t>
      </w:r>
    </w:p>
    <w:p w14:paraId="3D785A6C" w14:textId="24829A51" w:rsidR="000C3BAF" w:rsidRPr="008B4E1F" w:rsidRDefault="000C3BAF" w:rsidP="00713146">
      <w:pPr>
        <w:spacing w:line="276" w:lineRule="auto"/>
        <w:ind w:left="708"/>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in za kateri mu je bila s pravnomočno odločitvijo ali več pravnomočnimi odločitvami izrečena globa za prekršek</w:t>
      </w:r>
      <w:r w:rsidR="005F2385" w:rsidRPr="008B4E1F">
        <w:rPr>
          <w:rFonts w:asciiTheme="minorHAnsi" w:hAnsiTheme="minorHAnsi" w:cstheme="minorHAnsi"/>
          <w:sz w:val="22"/>
          <w:szCs w:val="22"/>
          <w:lang w:val="sl-SI"/>
        </w:rPr>
        <w:t>.</w:t>
      </w:r>
    </w:p>
    <w:p w14:paraId="1F641586" w14:textId="77777777" w:rsidR="005F2385" w:rsidRPr="008B4E1F" w:rsidRDefault="005F2385" w:rsidP="00713146">
      <w:pPr>
        <w:spacing w:line="276" w:lineRule="auto"/>
        <w:jc w:val="both"/>
        <w:rPr>
          <w:rFonts w:asciiTheme="minorHAnsi" w:hAnsiTheme="minorHAnsi" w:cstheme="minorHAnsi"/>
          <w:sz w:val="22"/>
          <w:szCs w:val="22"/>
          <w:lang w:val="sl-SI"/>
        </w:rPr>
      </w:pPr>
    </w:p>
    <w:p w14:paraId="07DB39CE" w14:textId="574E740C"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seznanitve naročnika s kršitvijo bo naročnik o tem obvestil izvajalca v desetih dneh. </w:t>
      </w:r>
    </w:p>
    <w:p w14:paraId="77C6CA32" w14:textId="77777777" w:rsidR="005F2385" w:rsidRPr="008B4E1F" w:rsidRDefault="005F2385" w:rsidP="00713146">
      <w:pPr>
        <w:spacing w:line="276" w:lineRule="auto"/>
        <w:jc w:val="both"/>
        <w:rPr>
          <w:rFonts w:asciiTheme="minorHAnsi" w:hAnsiTheme="minorHAnsi" w:cstheme="minorHAnsi"/>
          <w:sz w:val="22"/>
          <w:szCs w:val="22"/>
          <w:lang w:val="sl-SI"/>
        </w:rPr>
      </w:pPr>
    </w:p>
    <w:p w14:paraId="004547EA" w14:textId="06829439"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w:t>
      </w:r>
      <w:r w:rsidRPr="008B4E1F">
        <w:rPr>
          <w:rFonts w:asciiTheme="minorHAnsi" w:hAnsiTheme="minorHAnsi" w:cstheme="minorHAnsi"/>
          <w:sz w:val="22"/>
          <w:szCs w:val="22"/>
          <w:lang w:val="sl-SI"/>
        </w:rPr>
        <w:lastRenderedPageBreak/>
        <w:t xml:space="preserve">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B4E1F">
        <w:rPr>
          <w:rFonts w:asciiTheme="minorHAnsi" w:hAnsiTheme="minorHAnsi" w:cstheme="minorHAnsi"/>
          <w:sz w:val="22"/>
          <w:szCs w:val="22"/>
          <w:lang w:val="sl-SI"/>
        </w:rPr>
        <w:t>podizvajanje</w:t>
      </w:r>
      <w:proofErr w:type="spellEnd"/>
      <w:r w:rsidRPr="008B4E1F">
        <w:rPr>
          <w:rFonts w:asciiTheme="minorHAnsi" w:hAnsiTheme="minorHAnsi" w:cstheme="minorHAnsi"/>
          <w:sz w:val="22"/>
          <w:szCs w:val="22"/>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CE498B2" w14:textId="77777777" w:rsidR="005F2385" w:rsidRPr="008B4E1F" w:rsidRDefault="005F2385" w:rsidP="00713146">
      <w:pPr>
        <w:spacing w:line="276" w:lineRule="auto"/>
        <w:jc w:val="both"/>
        <w:rPr>
          <w:rFonts w:asciiTheme="minorHAnsi" w:hAnsiTheme="minorHAnsi" w:cstheme="minorHAnsi"/>
          <w:sz w:val="22"/>
          <w:szCs w:val="22"/>
          <w:lang w:val="sl-SI"/>
        </w:rPr>
      </w:pPr>
    </w:p>
    <w:p w14:paraId="68C2E9D0" w14:textId="271E3012"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1890B040" w14:textId="77777777" w:rsidR="005F2385" w:rsidRPr="008B4E1F" w:rsidRDefault="005F2385" w:rsidP="00713146">
      <w:pPr>
        <w:spacing w:line="276" w:lineRule="auto"/>
        <w:jc w:val="both"/>
        <w:rPr>
          <w:rFonts w:asciiTheme="minorHAnsi" w:hAnsiTheme="minorHAnsi" w:cstheme="minorHAnsi"/>
          <w:sz w:val="22"/>
          <w:szCs w:val="22"/>
          <w:lang w:val="sl-SI"/>
        </w:rPr>
      </w:pPr>
    </w:p>
    <w:p w14:paraId="01C63902" w14:textId="77777777"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F73C55E" w14:textId="77777777" w:rsidR="005F2385" w:rsidRPr="008B4E1F" w:rsidRDefault="005F2385" w:rsidP="00713146">
      <w:pPr>
        <w:spacing w:line="276" w:lineRule="auto"/>
        <w:jc w:val="both"/>
        <w:rPr>
          <w:rFonts w:asciiTheme="minorHAnsi" w:hAnsiTheme="minorHAnsi" w:cstheme="minorHAnsi"/>
          <w:sz w:val="22"/>
          <w:szCs w:val="22"/>
          <w:lang w:val="sl-SI"/>
        </w:rPr>
      </w:pPr>
    </w:p>
    <w:p w14:paraId="633BDEB1" w14:textId="3A93D6C4"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predčasnega prenehanja pogodbe zaradi </w:t>
      </w:r>
      <w:r w:rsidR="005F2385" w:rsidRPr="008B4E1F">
        <w:rPr>
          <w:rFonts w:asciiTheme="minorHAnsi" w:hAnsiTheme="minorHAnsi" w:cstheme="minorHAnsi"/>
          <w:sz w:val="22"/>
          <w:szCs w:val="22"/>
          <w:lang w:val="sl-SI"/>
        </w:rPr>
        <w:t>predhodno navedenih</w:t>
      </w:r>
      <w:r w:rsidRPr="008B4E1F">
        <w:rPr>
          <w:rFonts w:asciiTheme="minorHAnsi" w:hAnsiTheme="minorHAnsi" w:cstheme="minorHAnsi"/>
          <w:sz w:val="22"/>
          <w:szCs w:val="22"/>
          <w:lang w:val="sl-SI"/>
        </w:rPr>
        <w:t xml:space="preserve"> vzrokov, naročnik plača izvajalcu izvršena dela, istočasno pa ima pravico obračunati izvajalcu plačilo pogodbene kazni in plačilo za storjeno škodo zaradi neizpolnjevanja pogodbenih obveznosti in unovčiti dane garancije. V primeru da škod</w:t>
      </w:r>
      <w:r w:rsidR="0079241F"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ni možno ugotoviti, se ta obračuna v višini 10 % od pogodbene vrednosti.</w:t>
      </w:r>
    </w:p>
    <w:p w14:paraId="7CD8FC01" w14:textId="77777777" w:rsidR="00824432" w:rsidRPr="008B4E1F" w:rsidRDefault="00824432" w:rsidP="00713146">
      <w:pPr>
        <w:spacing w:line="276" w:lineRule="auto"/>
        <w:jc w:val="both"/>
        <w:rPr>
          <w:rFonts w:asciiTheme="minorHAnsi" w:hAnsiTheme="minorHAnsi" w:cstheme="minorHAnsi"/>
          <w:sz w:val="22"/>
          <w:szCs w:val="22"/>
          <w:lang w:val="sl-SI"/>
        </w:rPr>
      </w:pPr>
    </w:p>
    <w:p w14:paraId="567A61A0" w14:textId="05AE5168" w:rsidR="00824432" w:rsidRPr="008B4E1F" w:rsidRDefault="0082443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PROTIKORUPCIJSKA KLAVZULA</w:t>
      </w:r>
      <w:r w:rsidR="001B45E8" w:rsidRPr="008B4E1F">
        <w:rPr>
          <w:rFonts w:asciiTheme="minorHAnsi" w:hAnsiTheme="minorHAnsi" w:cstheme="minorHAnsi"/>
          <w:b/>
          <w:sz w:val="22"/>
          <w:szCs w:val="22"/>
          <w:lang w:val="sl-SI"/>
        </w:rPr>
        <w:t xml:space="preserve"> IN TRANSPARENTNOST POSLA</w:t>
      </w:r>
    </w:p>
    <w:p w14:paraId="1C0066F4" w14:textId="77777777" w:rsidR="00824432" w:rsidRPr="008B4E1F" w:rsidRDefault="00824432" w:rsidP="00713146">
      <w:pPr>
        <w:spacing w:line="276" w:lineRule="auto"/>
        <w:jc w:val="both"/>
        <w:rPr>
          <w:rFonts w:asciiTheme="minorHAnsi" w:hAnsiTheme="minorHAnsi" w:cstheme="minorHAnsi"/>
          <w:sz w:val="22"/>
          <w:szCs w:val="22"/>
          <w:lang w:val="sl-SI"/>
        </w:rPr>
      </w:pPr>
    </w:p>
    <w:p w14:paraId="4C9DF7FD" w14:textId="77777777" w:rsidR="00824432" w:rsidRPr="008B4E1F" w:rsidRDefault="0082443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4EB691B6" w14:textId="77777777" w:rsidR="00824432" w:rsidRPr="008B4E1F" w:rsidRDefault="00824432" w:rsidP="00824432">
      <w:pPr>
        <w:spacing w:line="276" w:lineRule="auto"/>
        <w:jc w:val="both"/>
        <w:rPr>
          <w:rFonts w:asciiTheme="minorHAnsi" w:hAnsiTheme="minorHAnsi" w:cstheme="minorHAnsi"/>
          <w:sz w:val="22"/>
          <w:szCs w:val="22"/>
          <w:lang w:val="sl-SI"/>
        </w:rPr>
      </w:pPr>
    </w:p>
    <w:p w14:paraId="3890B55D" w14:textId="614FD54B"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228A799E"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pridobitev posla ali </w:t>
      </w:r>
    </w:p>
    <w:p w14:paraId="35686B28"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za sklenitev posla pod ugodnejšimi pogoji ali </w:t>
      </w:r>
    </w:p>
    <w:p w14:paraId="01E39F53"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za opustitev dolžnega nadzora nad izvajanjem pogodbenih obveznosti ali </w:t>
      </w:r>
    </w:p>
    <w:p w14:paraId="1463D2B3"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6E290" w14:textId="77777777" w:rsidR="00824432" w:rsidRPr="008B4E1F" w:rsidRDefault="00824432" w:rsidP="00824432">
      <w:pPr>
        <w:spacing w:line="276" w:lineRule="auto"/>
        <w:jc w:val="center"/>
        <w:rPr>
          <w:rFonts w:asciiTheme="minorHAnsi" w:hAnsiTheme="minorHAnsi" w:cstheme="minorHAnsi"/>
          <w:sz w:val="22"/>
          <w:szCs w:val="22"/>
          <w:lang w:val="sl-SI"/>
        </w:rPr>
      </w:pPr>
    </w:p>
    <w:p w14:paraId="3B7E8E5F"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Pogodba je nična, če je sklenjena s subjektom, v katerem je naročnikov funkcionar ali njegov družinski član:</w:t>
      </w:r>
    </w:p>
    <w:p w14:paraId="0128A71C"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udeležen kot poslovodja, član poslovodstva ali zakoniti zastopnik,</w:t>
      </w:r>
    </w:p>
    <w:p w14:paraId="0F9F936C"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neposredno ali preko drugih pravnih oseb v več kot 5 % deležu udeležen pri ustanoviteljskih pravicah, upravljanju ali kapitalu.</w:t>
      </w:r>
    </w:p>
    <w:p w14:paraId="77E75D31" w14:textId="77777777" w:rsidR="00824432" w:rsidRPr="008B4E1F" w:rsidRDefault="00824432" w:rsidP="00824432">
      <w:pPr>
        <w:spacing w:line="276" w:lineRule="auto"/>
        <w:jc w:val="both"/>
        <w:rPr>
          <w:rFonts w:asciiTheme="minorHAnsi" w:hAnsiTheme="minorHAnsi" w:cstheme="minorHAnsi"/>
          <w:sz w:val="22"/>
          <w:szCs w:val="22"/>
          <w:lang w:val="sl-SI"/>
        </w:rPr>
      </w:pPr>
    </w:p>
    <w:p w14:paraId="01EF06AB"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Naročnik bo v primeru ugotovitve o domnevnem obstoju dejanskega stanja iz prvega in drugega odstavka tega člena ali obvestila Komisije za preprečevanje korupcije ali drugih organov, glede </w:t>
      </w:r>
      <w:r w:rsidRPr="008B4E1F">
        <w:rPr>
          <w:rFonts w:asciiTheme="minorHAnsi" w:hAnsiTheme="minorHAnsi" w:cstheme="minorHAnsi"/>
          <w:sz w:val="22"/>
          <w:szCs w:val="22"/>
          <w:lang w:val="sl-SI"/>
        </w:rPr>
        <w:lastRenderedPageBreak/>
        <w:t>njegovega domnevnega nastanka, pričel z ugotavljanjem pogojev ničnosti pogodbe oziroma z drugimi ukrepi v skladu s predpisi Republike Slovenije.</w:t>
      </w:r>
    </w:p>
    <w:p w14:paraId="49DF9288" w14:textId="77777777" w:rsidR="00824432" w:rsidRPr="008B4E1F" w:rsidRDefault="00824432" w:rsidP="00824432">
      <w:pPr>
        <w:spacing w:line="276" w:lineRule="auto"/>
        <w:jc w:val="both"/>
        <w:rPr>
          <w:rFonts w:asciiTheme="minorHAnsi" w:hAnsiTheme="minorHAnsi" w:cstheme="minorHAnsi"/>
          <w:sz w:val="22"/>
          <w:szCs w:val="22"/>
          <w:lang w:val="sl-SI"/>
        </w:rPr>
      </w:pPr>
    </w:p>
    <w:p w14:paraId="21053F08"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w:t>
      </w:r>
      <w:proofErr w:type="spellStart"/>
      <w:r w:rsidRPr="008B4E1F">
        <w:rPr>
          <w:rFonts w:asciiTheme="minorHAnsi" w:hAnsiTheme="minorHAnsi" w:cstheme="minorHAnsi"/>
          <w:sz w:val="22"/>
          <w:szCs w:val="22"/>
          <w:lang w:val="sl-SI"/>
        </w:rPr>
        <w:t>komandistih</w:t>
      </w:r>
      <w:proofErr w:type="spellEnd"/>
      <w:r w:rsidRPr="008B4E1F">
        <w:rPr>
          <w:rFonts w:asciiTheme="minorHAnsi" w:hAnsiTheme="minorHAnsi" w:cstheme="minorHAnsi"/>
          <w:sz w:val="22"/>
          <w:szCs w:val="22"/>
          <w:lang w:val="sl-SI"/>
        </w:rPr>
        <w:t xml:space="preserve">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7672090" w14:textId="77777777" w:rsidR="00BA521B" w:rsidRPr="008B4E1F" w:rsidRDefault="00BA521B" w:rsidP="00713146">
      <w:pPr>
        <w:spacing w:line="276" w:lineRule="auto"/>
        <w:jc w:val="both"/>
        <w:rPr>
          <w:rFonts w:asciiTheme="minorHAnsi" w:hAnsiTheme="minorHAnsi" w:cstheme="minorHAnsi"/>
          <w:sz w:val="22"/>
          <w:szCs w:val="22"/>
          <w:lang w:val="sl-SI"/>
        </w:rPr>
      </w:pPr>
    </w:p>
    <w:p w14:paraId="30546D43" w14:textId="4DD70BC2"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KONČNE DOLOČBE</w:t>
      </w:r>
    </w:p>
    <w:p w14:paraId="31F05E03"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6D53552E"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A934939" w14:textId="77777777" w:rsidR="009B10C2" w:rsidRPr="008B4E1F" w:rsidRDefault="009B10C2" w:rsidP="00713146">
      <w:pPr>
        <w:spacing w:line="276" w:lineRule="auto"/>
        <w:jc w:val="both"/>
        <w:rPr>
          <w:rFonts w:asciiTheme="minorHAnsi" w:hAnsiTheme="minorHAnsi" w:cstheme="minorHAnsi"/>
          <w:sz w:val="22"/>
          <w:szCs w:val="22"/>
          <w:lang w:val="sl-SI"/>
        </w:rPr>
      </w:pPr>
    </w:p>
    <w:p w14:paraId="6059B5B0" w14:textId="77777777" w:rsidR="006E625C" w:rsidRPr="008B4E1F" w:rsidRDefault="006E625C" w:rsidP="006E625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6C9C10A7" w14:textId="77777777" w:rsidR="006E625C" w:rsidRPr="008B4E1F" w:rsidRDefault="006E625C" w:rsidP="006E625C">
      <w:pPr>
        <w:spacing w:line="276" w:lineRule="auto"/>
        <w:jc w:val="both"/>
        <w:rPr>
          <w:rFonts w:asciiTheme="minorHAnsi" w:hAnsiTheme="minorHAnsi" w:cstheme="minorHAnsi"/>
          <w:sz w:val="22"/>
          <w:szCs w:val="22"/>
          <w:lang w:val="sl-SI"/>
        </w:rPr>
      </w:pPr>
    </w:p>
    <w:p w14:paraId="5CB4D4B1" w14:textId="3A37D034" w:rsidR="00190CEB" w:rsidRPr="008B4E1F" w:rsidRDefault="006E625C" w:rsidP="006E625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Zaradi ničnosti posameznega pogodbenega določila ni nična celotna pogodba, če lahko obstane brez ničnega določila in če nično določilo ni bilo ne pogodbeni pogoj in ne odločilen nagib za sklenitev predmetne pogodbe.</w:t>
      </w:r>
    </w:p>
    <w:p w14:paraId="3BD58B0F" w14:textId="77777777" w:rsidR="001B45E8" w:rsidRPr="008B4E1F" w:rsidRDefault="001B45E8" w:rsidP="006E625C">
      <w:pPr>
        <w:spacing w:line="276" w:lineRule="auto"/>
        <w:jc w:val="both"/>
        <w:rPr>
          <w:rFonts w:asciiTheme="minorHAnsi" w:hAnsiTheme="minorHAnsi" w:cstheme="minorHAnsi"/>
          <w:sz w:val="22"/>
          <w:szCs w:val="22"/>
          <w:lang w:val="sl-SI"/>
        </w:rPr>
      </w:pPr>
    </w:p>
    <w:p w14:paraId="5165E4ED" w14:textId="5246B6F2" w:rsidR="00F20908" w:rsidRPr="008B4E1F" w:rsidRDefault="00F20908" w:rsidP="00F20908">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Morebitne spore, nastale v zvezi z izvajanjem te pogodbe, bosta stranki reševali sporazumno. Če sporazumna rešitev ni mogoča, je za rešitev spora pristojno sodišče v Ljubljani.</w:t>
      </w:r>
      <w:r w:rsidR="006E625C" w:rsidRPr="008B4E1F">
        <w:rPr>
          <w:rFonts w:asciiTheme="minorHAnsi" w:hAnsiTheme="minorHAnsi" w:cstheme="minorHAnsi"/>
          <w:sz w:val="22"/>
          <w:szCs w:val="22"/>
          <w:lang w:val="sl-SI"/>
        </w:rPr>
        <w:t xml:space="preserve"> Za presojanje razmerja med pogodbenima strankama se uporablja slovensko pravo.</w:t>
      </w:r>
    </w:p>
    <w:p w14:paraId="706FB7D5" w14:textId="77777777" w:rsidR="00F20908" w:rsidRPr="008B4E1F" w:rsidRDefault="00F20908" w:rsidP="00713146">
      <w:pPr>
        <w:spacing w:line="276" w:lineRule="auto"/>
        <w:jc w:val="both"/>
        <w:rPr>
          <w:rFonts w:asciiTheme="minorHAnsi" w:hAnsiTheme="minorHAnsi" w:cstheme="minorHAnsi"/>
          <w:sz w:val="22"/>
          <w:szCs w:val="22"/>
          <w:lang w:val="sl-SI"/>
        </w:rPr>
      </w:pPr>
    </w:p>
    <w:p w14:paraId="247EB1C3" w14:textId="66AF5C2A"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primeru statusne spremembe pogodbenih strank se vse pravice in obveznosti po tej pogodbi prenesejo na njihove pravne naslednike.</w:t>
      </w:r>
    </w:p>
    <w:p w14:paraId="28E0E988" w14:textId="77777777" w:rsidR="003C3C22" w:rsidRPr="008B4E1F" w:rsidRDefault="003C3C22" w:rsidP="00713146">
      <w:pPr>
        <w:spacing w:line="276" w:lineRule="auto"/>
        <w:jc w:val="center"/>
        <w:rPr>
          <w:rFonts w:asciiTheme="minorHAnsi" w:hAnsiTheme="minorHAnsi" w:cstheme="minorHAnsi"/>
          <w:sz w:val="22"/>
          <w:szCs w:val="22"/>
          <w:lang w:val="sl-SI"/>
        </w:rPr>
      </w:pPr>
    </w:p>
    <w:p w14:paraId="14B067AB"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F8B5B9B" w14:textId="77777777" w:rsidR="009B10C2" w:rsidRPr="008B4E1F" w:rsidRDefault="009B10C2" w:rsidP="00713146">
      <w:pPr>
        <w:spacing w:line="276" w:lineRule="auto"/>
        <w:jc w:val="both"/>
        <w:rPr>
          <w:rFonts w:asciiTheme="minorHAnsi" w:hAnsiTheme="minorHAnsi" w:cstheme="minorHAnsi"/>
          <w:sz w:val="22"/>
          <w:szCs w:val="22"/>
          <w:lang w:val="sl-SI"/>
        </w:rPr>
      </w:pPr>
    </w:p>
    <w:p w14:paraId="6743038D" w14:textId="2E07920B" w:rsidR="00F20908" w:rsidRPr="008B4E1F" w:rsidRDefault="00F20908" w:rsidP="00F20908">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Pogodba je sklenjena z dnem podpisa obeh pogodbenih strank, pod </w:t>
      </w:r>
      <w:proofErr w:type="spellStart"/>
      <w:r w:rsidRPr="008B4E1F">
        <w:rPr>
          <w:rFonts w:asciiTheme="minorHAnsi" w:hAnsiTheme="minorHAnsi" w:cstheme="minorHAnsi"/>
          <w:sz w:val="22"/>
          <w:szCs w:val="22"/>
          <w:lang w:val="sl-SI"/>
        </w:rPr>
        <w:t>odložnim</w:t>
      </w:r>
      <w:proofErr w:type="spellEnd"/>
      <w:r w:rsidRPr="008B4E1F">
        <w:rPr>
          <w:rFonts w:asciiTheme="minorHAnsi" w:hAnsiTheme="minorHAnsi" w:cstheme="minorHAnsi"/>
          <w:sz w:val="22"/>
          <w:szCs w:val="22"/>
          <w:lang w:val="sl-SI"/>
        </w:rPr>
        <w:t xml:space="preserve"> pogojem, da izvajalec pravočasno predloži finančno zavarovanje za dobro izvedbo pogodbenih obveznosti. Pogodba </w:t>
      </w:r>
      <w:r w:rsidR="00D819BB" w:rsidRPr="008B4E1F">
        <w:rPr>
          <w:rFonts w:asciiTheme="minorHAnsi" w:hAnsiTheme="minorHAnsi" w:cstheme="minorHAnsi"/>
          <w:sz w:val="22"/>
          <w:szCs w:val="22"/>
          <w:lang w:val="sl-SI"/>
        </w:rPr>
        <w:t>se uporablja 48 mesecev od sklenitve</w:t>
      </w:r>
      <w:r w:rsidRPr="008B4E1F">
        <w:rPr>
          <w:rFonts w:asciiTheme="minorHAnsi" w:hAnsiTheme="minorHAnsi" w:cstheme="minorHAnsi"/>
          <w:sz w:val="22"/>
          <w:szCs w:val="22"/>
          <w:lang w:val="sl-SI"/>
        </w:rPr>
        <w:t>.</w:t>
      </w:r>
    </w:p>
    <w:p w14:paraId="348B8A7D" w14:textId="77777777" w:rsidR="00CA465F" w:rsidRPr="008B4E1F" w:rsidRDefault="00CA465F" w:rsidP="00713146">
      <w:pPr>
        <w:spacing w:line="276" w:lineRule="auto"/>
        <w:jc w:val="both"/>
        <w:rPr>
          <w:rFonts w:asciiTheme="minorHAnsi" w:hAnsiTheme="minorHAnsi" w:cstheme="minorHAnsi"/>
          <w:sz w:val="22"/>
          <w:szCs w:val="22"/>
          <w:lang w:val="sl-SI"/>
        </w:rPr>
      </w:pPr>
    </w:p>
    <w:p w14:paraId="67955986" w14:textId="77777777" w:rsidR="00F20908" w:rsidRPr="008B4E1F" w:rsidRDefault="00F2090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A367E3B" w14:textId="77777777" w:rsidR="00F20908" w:rsidRPr="008B4E1F" w:rsidRDefault="00F20908" w:rsidP="00713146">
      <w:pPr>
        <w:spacing w:line="276" w:lineRule="auto"/>
        <w:jc w:val="both"/>
        <w:rPr>
          <w:rFonts w:asciiTheme="minorHAnsi" w:hAnsiTheme="minorHAnsi" w:cstheme="minorHAnsi"/>
          <w:sz w:val="22"/>
          <w:szCs w:val="22"/>
          <w:lang w:val="sl-SI"/>
        </w:rPr>
      </w:pPr>
    </w:p>
    <w:p w14:paraId="204658CC" w14:textId="0A3A5CE7" w:rsidR="009B10C2" w:rsidRPr="008B4E1F" w:rsidRDefault="00F2090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w:t>
      </w:r>
      <w:r w:rsidR="009B10C2" w:rsidRPr="008B4E1F">
        <w:rPr>
          <w:rFonts w:asciiTheme="minorHAnsi" w:hAnsiTheme="minorHAnsi" w:cstheme="minorHAnsi"/>
          <w:sz w:val="22"/>
          <w:szCs w:val="22"/>
          <w:lang w:val="sl-SI"/>
        </w:rPr>
        <w:t xml:space="preserve">ogodba je sestavljena </w:t>
      </w:r>
      <w:r w:rsidRPr="008B4E1F">
        <w:rPr>
          <w:rFonts w:asciiTheme="minorHAnsi" w:hAnsiTheme="minorHAnsi" w:cstheme="minorHAnsi"/>
          <w:sz w:val="22"/>
          <w:szCs w:val="22"/>
          <w:lang w:val="sl-SI"/>
        </w:rPr>
        <w:t>treh</w:t>
      </w:r>
      <w:r w:rsidR="009B10C2"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3</w:t>
      </w:r>
      <w:r w:rsidR="009B10C2" w:rsidRPr="008B4E1F">
        <w:rPr>
          <w:rFonts w:asciiTheme="minorHAnsi" w:hAnsiTheme="minorHAnsi" w:cstheme="minorHAnsi"/>
          <w:sz w:val="22"/>
          <w:szCs w:val="22"/>
          <w:lang w:val="sl-SI"/>
        </w:rPr>
        <w:t xml:space="preserve">) </w:t>
      </w:r>
      <w:r w:rsidR="00CA465F" w:rsidRPr="008B4E1F">
        <w:rPr>
          <w:rFonts w:asciiTheme="minorHAnsi" w:hAnsiTheme="minorHAnsi" w:cstheme="minorHAnsi"/>
          <w:sz w:val="22"/>
          <w:szCs w:val="22"/>
          <w:lang w:val="sl-SI"/>
        </w:rPr>
        <w:t xml:space="preserve">enakih </w:t>
      </w:r>
      <w:r w:rsidR="009B10C2" w:rsidRPr="008B4E1F">
        <w:rPr>
          <w:rFonts w:asciiTheme="minorHAnsi" w:hAnsiTheme="minorHAnsi" w:cstheme="minorHAnsi"/>
          <w:sz w:val="22"/>
          <w:szCs w:val="22"/>
          <w:lang w:val="sl-SI"/>
        </w:rPr>
        <w:t xml:space="preserve">izvodih, od katerih prejme </w:t>
      </w:r>
      <w:r w:rsidRPr="008B4E1F">
        <w:rPr>
          <w:rFonts w:asciiTheme="minorHAnsi" w:hAnsiTheme="minorHAnsi" w:cstheme="minorHAnsi"/>
          <w:sz w:val="22"/>
          <w:szCs w:val="22"/>
          <w:lang w:val="sl-SI"/>
        </w:rPr>
        <w:t>naročnik dva (2) izvoda, izvajalec pa en (1) izvod</w:t>
      </w:r>
      <w:r w:rsidR="009B10C2" w:rsidRPr="008B4E1F">
        <w:rPr>
          <w:rFonts w:asciiTheme="minorHAnsi" w:hAnsiTheme="minorHAnsi" w:cstheme="minorHAnsi"/>
          <w:sz w:val="22"/>
          <w:szCs w:val="22"/>
          <w:lang w:val="sl-SI"/>
        </w:rPr>
        <w:t xml:space="preserve">. </w:t>
      </w:r>
    </w:p>
    <w:p w14:paraId="45C95DF4" w14:textId="77777777" w:rsidR="009B10C2" w:rsidRPr="008B4E1F" w:rsidRDefault="009B10C2" w:rsidP="00713146">
      <w:pPr>
        <w:spacing w:line="276" w:lineRule="auto"/>
        <w:jc w:val="both"/>
        <w:rPr>
          <w:rFonts w:asciiTheme="minorHAnsi" w:hAnsiTheme="minorHAnsi" w:cstheme="minorHAnsi"/>
          <w:sz w:val="12"/>
          <w:szCs w:val="12"/>
          <w:lang w:val="sl-SI"/>
        </w:rPr>
      </w:pPr>
    </w:p>
    <w:p w14:paraId="46A1F720" w14:textId="0EA000E1" w:rsidR="009B10C2" w:rsidRPr="008B4E1F" w:rsidRDefault="00F20908" w:rsidP="00713146">
      <w:pPr>
        <w:tabs>
          <w:tab w:val="left" w:pos="5954"/>
        </w:tabs>
        <w:spacing w:line="276" w:lineRule="auto"/>
        <w:jc w:val="both"/>
        <w:outlineLvl w:val="0"/>
        <w:rPr>
          <w:rFonts w:asciiTheme="minorHAnsi" w:hAnsiTheme="minorHAnsi" w:cstheme="minorHAnsi"/>
          <w:sz w:val="22"/>
          <w:szCs w:val="22"/>
          <w:lang w:val="sl-SI"/>
        </w:rPr>
      </w:pPr>
      <w:r w:rsidRPr="008B4E1F">
        <w:rPr>
          <w:rFonts w:ascii="Calibri" w:hAnsi="Calibri" w:cs="Calibri"/>
          <w:sz w:val="22"/>
          <w:szCs w:val="22"/>
          <w:lang w:val="sl-SI"/>
        </w:rPr>
        <w:t>Datum</w:t>
      </w:r>
      <w:r w:rsidRPr="008B4E1F">
        <w:rPr>
          <w:rFonts w:asciiTheme="minorHAnsi" w:hAnsiTheme="minorHAnsi" w:cstheme="minorHAnsi"/>
          <w:sz w:val="22"/>
          <w:szCs w:val="22"/>
          <w:lang w:val="sl-SI"/>
        </w:rPr>
        <w:t>: _____________</w:t>
      </w:r>
      <w:r w:rsidR="00D15260" w:rsidRPr="008B4E1F">
        <w:rPr>
          <w:rFonts w:asciiTheme="minorHAnsi" w:hAnsiTheme="minorHAnsi" w:cstheme="minorHAnsi"/>
          <w:sz w:val="22"/>
          <w:szCs w:val="22"/>
          <w:lang w:val="sl-SI"/>
        </w:rPr>
        <w:tab/>
      </w:r>
      <w:r w:rsidRPr="008B4E1F">
        <w:rPr>
          <w:rFonts w:ascii="Calibri" w:hAnsi="Calibri" w:cs="Calibri"/>
          <w:sz w:val="22"/>
          <w:szCs w:val="22"/>
          <w:lang w:val="sl-SI"/>
        </w:rPr>
        <w:t>Datum</w:t>
      </w:r>
      <w:r w:rsidRPr="008B4E1F">
        <w:rPr>
          <w:rFonts w:asciiTheme="minorHAnsi" w:hAnsiTheme="minorHAnsi" w:cstheme="minorHAnsi"/>
          <w:sz w:val="22"/>
          <w:szCs w:val="22"/>
          <w:lang w:val="sl-SI"/>
        </w:rPr>
        <w:t>: _____________</w:t>
      </w:r>
    </w:p>
    <w:p w14:paraId="4E925F90" w14:textId="3D41D648" w:rsidR="009B10C2" w:rsidRPr="008B4E1F" w:rsidRDefault="009B10C2" w:rsidP="00713146">
      <w:pPr>
        <w:tabs>
          <w:tab w:val="left" w:pos="5954"/>
        </w:tabs>
        <w:spacing w:line="276" w:lineRule="auto"/>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Št.</w:t>
      </w:r>
      <w:r w:rsidR="00F20908" w:rsidRPr="008B4E1F">
        <w:rPr>
          <w:rFonts w:asciiTheme="minorHAnsi" w:hAnsiTheme="minorHAnsi" w:cstheme="minorHAnsi"/>
          <w:sz w:val="22"/>
          <w:szCs w:val="22"/>
          <w:lang w:val="sl-SI"/>
        </w:rPr>
        <w:t xml:space="preserve"> pogodbe</w:t>
      </w:r>
      <w:r w:rsidRPr="008B4E1F">
        <w:rPr>
          <w:rFonts w:asciiTheme="minorHAnsi" w:hAnsiTheme="minorHAnsi" w:cstheme="minorHAnsi"/>
          <w:sz w:val="22"/>
          <w:szCs w:val="22"/>
          <w:lang w:val="sl-SI"/>
        </w:rPr>
        <w:t xml:space="preserve">: </w:t>
      </w:r>
      <w:r w:rsidR="00F20908" w:rsidRPr="008B4E1F">
        <w:rPr>
          <w:rFonts w:asciiTheme="minorHAnsi" w:hAnsiTheme="minorHAnsi" w:cstheme="minorHAnsi"/>
          <w:sz w:val="22"/>
          <w:szCs w:val="22"/>
          <w:lang w:val="sl-SI"/>
        </w:rPr>
        <w:t>_____________</w:t>
      </w:r>
      <w:r w:rsidRPr="008B4E1F">
        <w:rPr>
          <w:rFonts w:asciiTheme="minorHAnsi" w:hAnsiTheme="minorHAnsi" w:cstheme="minorHAnsi"/>
          <w:sz w:val="22"/>
          <w:szCs w:val="22"/>
          <w:lang w:val="sl-SI"/>
        </w:rPr>
        <w:tab/>
      </w:r>
      <w:r w:rsidR="00F20908" w:rsidRPr="008B4E1F">
        <w:rPr>
          <w:rFonts w:asciiTheme="minorHAnsi" w:hAnsiTheme="minorHAnsi" w:cstheme="minorHAnsi"/>
          <w:sz w:val="22"/>
          <w:szCs w:val="22"/>
          <w:lang w:val="sl-SI"/>
        </w:rPr>
        <w:t>Št. pogodbe: _____________</w:t>
      </w:r>
    </w:p>
    <w:p w14:paraId="615986CC" w14:textId="77777777" w:rsidR="0051116E" w:rsidRPr="008B4E1F" w:rsidRDefault="0051116E" w:rsidP="00713146">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CA465F" w:rsidRPr="008B4E1F" w14:paraId="748F572D" w14:textId="77777777" w:rsidTr="003233F0">
        <w:trPr>
          <w:trHeight w:val="1473"/>
        </w:trPr>
        <w:tc>
          <w:tcPr>
            <w:tcW w:w="5103" w:type="dxa"/>
          </w:tcPr>
          <w:p w14:paraId="0C79A77E" w14:textId="3266BAF6" w:rsidR="00CA465F" w:rsidRPr="008B4E1F" w:rsidRDefault="00CA465F" w:rsidP="001B45E8">
            <w:pPr>
              <w:spacing w:line="276" w:lineRule="auto"/>
              <w:ind w:left="-105"/>
              <w:rPr>
                <w:rFonts w:asciiTheme="minorHAnsi" w:hAnsiTheme="minorHAnsi" w:cstheme="minorHAnsi"/>
                <w:b/>
                <w:sz w:val="22"/>
                <w:szCs w:val="22"/>
                <w:lang w:val="sl-SI"/>
              </w:rPr>
            </w:pPr>
            <w:r w:rsidRPr="008B4E1F">
              <w:rPr>
                <w:rFonts w:asciiTheme="minorHAnsi" w:hAnsiTheme="minorHAnsi" w:cstheme="minorHAnsi"/>
                <w:b/>
                <w:sz w:val="22"/>
                <w:szCs w:val="22"/>
                <w:lang w:val="sl-SI"/>
              </w:rPr>
              <w:lastRenderedPageBreak/>
              <w:t>N A R O Č N I K</w:t>
            </w:r>
          </w:p>
          <w:p w14:paraId="58494245" w14:textId="646AAAC1" w:rsidR="00CA465F" w:rsidRPr="008B4E1F" w:rsidRDefault="00F20908" w:rsidP="001B45E8">
            <w:pPr>
              <w:spacing w:line="276" w:lineRule="auto"/>
              <w:ind w:left="-105"/>
              <w:rPr>
                <w:rFonts w:asciiTheme="minorHAnsi" w:hAnsiTheme="minorHAnsi" w:cstheme="minorHAnsi"/>
                <w:b/>
                <w:sz w:val="22"/>
                <w:szCs w:val="22"/>
                <w:lang w:val="sl-SI"/>
              </w:rPr>
            </w:pPr>
            <w:r w:rsidRPr="008B4E1F">
              <w:rPr>
                <w:rFonts w:asciiTheme="minorHAnsi" w:hAnsiTheme="minorHAnsi" w:cstheme="minorHAnsi"/>
                <w:b/>
                <w:bCs/>
                <w:sz w:val="22"/>
                <w:szCs w:val="22"/>
                <w:lang w:val="sl-SI"/>
              </w:rPr>
              <w:t>UNIVERZITETNI KLINIČNI CENTER LJUBLJANA</w:t>
            </w:r>
          </w:p>
          <w:p w14:paraId="1B338964" w14:textId="77777777" w:rsidR="00F20908" w:rsidRPr="008B4E1F" w:rsidRDefault="00F20908" w:rsidP="001B45E8">
            <w:pPr>
              <w:spacing w:line="276" w:lineRule="auto"/>
              <w:ind w:left="-105"/>
              <w:rPr>
                <w:rFonts w:asciiTheme="minorHAnsi" w:hAnsiTheme="minorHAnsi" w:cstheme="minorHAnsi"/>
                <w:sz w:val="22"/>
                <w:szCs w:val="22"/>
                <w:lang w:val="sl-SI"/>
              </w:rPr>
            </w:pPr>
          </w:p>
          <w:p w14:paraId="6AB7E684" w14:textId="2EA0C564" w:rsidR="006C44DC" w:rsidRPr="008B4E1F" w:rsidRDefault="00F20908" w:rsidP="001B45E8">
            <w:pPr>
              <w:spacing w:line="276" w:lineRule="auto"/>
              <w:ind w:left="-105"/>
              <w:rPr>
                <w:rFonts w:asciiTheme="minorHAnsi" w:hAnsiTheme="minorHAnsi" w:cstheme="minorHAnsi"/>
                <w:bCs/>
                <w:sz w:val="22"/>
                <w:szCs w:val="22"/>
                <w:lang w:val="sl-SI"/>
              </w:rPr>
            </w:pPr>
            <w:r w:rsidRPr="008B4E1F">
              <w:rPr>
                <w:rFonts w:asciiTheme="minorHAnsi" w:hAnsiTheme="minorHAnsi" w:cstheme="minorHAnsi"/>
                <w:bCs/>
                <w:sz w:val="22"/>
                <w:szCs w:val="22"/>
                <w:lang w:val="sl-SI"/>
              </w:rPr>
              <w:t>doc. dr. Marko Jug, dr. med.</w:t>
            </w:r>
          </w:p>
          <w:p w14:paraId="3236CAD7" w14:textId="3E06A438" w:rsidR="00CA465F" w:rsidRPr="008B4E1F" w:rsidRDefault="00F20908" w:rsidP="001B45E8">
            <w:pPr>
              <w:spacing w:line="276" w:lineRule="auto"/>
              <w:ind w:left="-105"/>
              <w:rPr>
                <w:rFonts w:asciiTheme="minorHAnsi" w:hAnsiTheme="minorHAnsi" w:cstheme="minorHAnsi"/>
                <w:sz w:val="22"/>
                <w:szCs w:val="22"/>
                <w:lang w:val="sl-SI"/>
              </w:rPr>
            </w:pPr>
            <w:r w:rsidRPr="008B4E1F">
              <w:rPr>
                <w:rFonts w:asciiTheme="minorHAnsi" w:hAnsiTheme="minorHAnsi" w:cstheme="minorHAnsi"/>
                <w:bCs/>
                <w:sz w:val="22"/>
                <w:szCs w:val="22"/>
                <w:lang w:val="sl-SI"/>
              </w:rPr>
              <w:t>generalni direktor</w:t>
            </w:r>
          </w:p>
        </w:tc>
        <w:tc>
          <w:tcPr>
            <w:tcW w:w="4111" w:type="dxa"/>
          </w:tcPr>
          <w:p w14:paraId="0087E66D" w14:textId="7BFD8049" w:rsidR="00CA465F" w:rsidRPr="008B4E1F" w:rsidRDefault="00D15260" w:rsidP="00713146">
            <w:pPr>
              <w:spacing w:line="276" w:lineRule="auto"/>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               </w:t>
            </w:r>
            <w:r w:rsidR="00CA465F" w:rsidRPr="008B4E1F">
              <w:rPr>
                <w:rFonts w:asciiTheme="minorHAnsi" w:hAnsiTheme="minorHAnsi" w:cstheme="minorHAnsi"/>
                <w:b/>
                <w:sz w:val="22"/>
                <w:szCs w:val="22"/>
                <w:lang w:val="sl-SI"/>
              </w:rPr>
              <w:t>I</w:t>
            </w:r>
            <w:r w:rsidRPr="008B4E1F">
              <w:rPr>
                <w:rFonts w:asciiTheme="minorHAnsi" w:hAnsiTheme="minorHAnsi" w:cstheme="minorHAnsi"/>
                <w:b/>
                <w:sz w:val="22"/>
                <w:szCs w:val="22"/>
                <w:lang w:val="sl-SI"/>
              </w:rPr>
              <w:t xml:space="preserve"> </w:t>
            </w:r>
            <w:r w:rsidR="00CA465F" w:rsidRPr="008B4E1F">
              <w:rPr>
                <w:rFonts w:asciiTheme="minorHAnsi" w:hAnsiTheme="minorHAnsi" w:cstheme="minorHAnsi"/>
                <w:b/>
                <w:sz w:val="22"/>
                <w:szCs w:val="22"/>
                <w:lang w:val="sl-SI"/>
              </w:rPr>
              <w:t>Z V A J A L E C</w:t>
            </w:r>
          </w:p>
        </w:tc>
      </w:tr>
    </w:tbl>
    <w:p w14:paraId="0C5995EA" w14:textId="2DDF4DC5" w:rsidR="00CA483B" w:rsidRPr="008B4E1F" w:rsidRDefault="00CA483B" w:rsidP="00C34FA6">
      <w:pPr>
        <w:spacing w:line="259" w:lineRule="auto"/>
        <w:jc w:val="both"/>
        <w:rPr>
          <w:rFonts w:asciiTheme="minorHAnsi" w:hAnsiTheme="minorHAnsi" w:cstheme="minorHAnsi"/>
          <w:lang w:val="sl-SI"/>
        </w:rPr>
      </w:pPr>
    </w:p>
    <w:p w14:paraId="6AB74B4A" w14:textId="14D05617" w:rsidR="00AF783E" w:rsidRPr="008B4E1F" w:rsidRDefault="00AF783E" w:rsidP="00C34FA6">
      <w:pPr>
        <w:spacing w:line="259" w:lineRule="auto"/>
        <w:jc w:val="both"/>
        <w:rPr>
          <w:rFonts w:asciiTheme="minorHAnsi" w:hAnsiTheme="minorHAnsi" w:cstheme="minorHAnsi"/>
          <w:lang w:val="sl-SI"/>
        </w:rPr>
      </w:pPr>
    </w:p>
    <w:p w14:paraId="11583161" w14:textId="77777777" w:rsidR="008609FD" w:rsidRPr="008B4E1F" w:rsidRDefault="008609FD" w:rsidP="00C34FA6">
      <w:pPr>
        <w:spacing w:line="259" w:lineRule="auto"/>
        <w:jc w:val="both"/>
        <w:rPr>
          <w:rFonts w:asciiTheme="minorHAnsi" w:hAnsiTheme="minorHAnsi" w:cstheme="minorHAnsi"/>
          <w:lang w:val="sl-SI"/>
        </w:rPr>
      </w:pPr>
    </w:p>
    <w:p w14:paraId="490CFB64" w14:textId="77777777" w:rsidR="008609FD" w:rsidRPr="008B4E1F" w:rsidRDefault="008609FD" w:rsidP="00C34FA6">
      <w:pPr>
        <w:spacing w:line="259" w:lineRule="auto"/>
        <w:jc w:val="both"/>
        <w:rPr>
          <w:rFonts w:asciiTheme="minorHAnsi" w:hAnsiTheme="minorHAnsi" w:cstheme="minorHAnsi"/>
          <w:lang w:val="sl-SI"/>
        </w:rPr>
      </w:pPr>
    </w:p>
    <w:p w14:paraId="4E98F015" w14:textId="77777777" w:rsidR="008609FD" w:rsidRPr="008B4E1F" w:rsidRDefault="008609FD" w:rsidP="00C34FA6">
      <w:pPr>
        <w:spacing w:line="259" w:lineRule="auto"/>
        <w:jc w:val="both"/>
        <w:rPr>
          <w:rFonts w:asciiTheme="minorHAnsi" w:hAnsiTheme="minorHAnsi" w:cstheme="minorHAnsi"/>
          <w:lang w:val="sl-SI"/>
        </w:rPr>
      </w:pPr>
    </w:p>
    <w:p w14:paraId="7E88A636" w14:textId="77777777" w:rsidR="008609FD" w:rsidRPr="008B4E1F" w:rsidRDefault="008609FD" w:rsidP="00C34FA6">
      <w:pPr>
        <w:spacing w:line="259" w:lineRule="auto"/>
        <w:jc w:val="both"/>
        <w:rPr>
          <w:rFonts w:asciiTheme="minorHAnsi" w:hAnsiTheme="minorHAnsi" w:cstheme="minorHAnsi"/>
          <w:lang w:val="sl-SI"/>
        </w:rPr>
      </w:pPr>
    </w:p>
    <w:p w14:paraId="28B07FB1" w14:textId="77777777" w:rsidR="008609FD" w:rsidRPr="008B4E1F" w:rsidRDefault="008609FD" w:rsidP="00C34FA6">
      <w:pPr>
        <w:spacing w:line="259" w:lineRule="auto"/>
        <w:jc w:val="both"/>
        <w:rPr>
          <w:rFonts w:asciiTheme="minorHAnsi" w:hAnsiTheme="minorHAnsi" w:cstheme="minorHAnsi"/>
          <w:lang w:val="sl-SI"/>
        </w:rPr>
      </w:pPr>
    </w:p>
    <w:p w14:paraId="522D6B4B" w14:textId="77777777" w:rsidR="008609FD" w:rsidRPr="008B4E1F" w:rsidRDefault="008609FD" w:rsidP="00C34FA6">
      <w:pPr>
        <w:spacing w:line="259" w:lineRule="auto"/>
        <w:jc w:val="both"/>
        <w:rPr>
          <w:rFonts w:asciiTheme="minorHAnsi" w:hAnsiTheme="minorHAnsi" w:cstheme="minorHAnsi"/>
          <w:lang w:val="sl-SI"/>
        </w:rPr>
      </w:pPr>
    </w:p>
    <w:p w14:paraId="6894DF27" w14:textId="253C9F1F" w:rsidR="008609FD" w:rsidRPr="008B4E1F" w:rsidRDefault="00F20908" w:rsidP="00C34FA6">
      <w:pPr>
        <w:spacing w:line="259" w:lineRule="auto"/>
        <w:jc w:val="both"/>
        <w:rPr>
          <w:rFonts w:asciiTheme="minorHAnsi" w:hAnsiTheme="minorHAnsi" w:cstheme="minorHAnsi"/>
          <w:lang w:val="sl-SI"/>
        </w:rPr>
      </w:pPr>
      <w:r w:rsidRPr="008B4E1F">
        <w:rPr>
          <w:rFonts w:asciiTheme="minorHAnsi" w:hAnsiTheme="minorHAnsi" w:cstheme="minorHAnsi"/>
          <w:lang w:val="sl-SI"/>
        </w:rPr>
        <w:t>Priloge:</w:t>
      </w:r>
    </w:p>
    <w:p w14:paraId="7C05B17A" w14:textId="1FF201EE" w:rsidR="00E70B2B" w:rsidRPr="008B4E1F" w:rsidRDefault="00E70B2B"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sz w:val="22"/>
          <w:szCs w:val="22"/>
        </w:rPr>
        <w:t xml:space="preserve">Priloga 1: </w:t>
      </w:r>
      <w:r w:rsidR="00F63221" w:rsidRPr="008B4E1F">
        <w:rPr>
          <w:rFonts w:asciiTheme="minorHAnsi" w:hAnsiTheme="minorHAnsi" w:cstheme="minorHAnsi"/>
          <w:sz w:val="22"/>
          <w:szCs w:val="22"/>
        </w:rPr>
        <w:t>Ponudbeni predračun izvajalca št. __________ z dne __________</w:t>
      </w:r>
      <w:r w:rsidRPr="008B4E1F">
        <w:rPr>
          <w:rFonts w:asciiTheme="minorHAnsi" w:hAnsiTheme="minorHAnsi" w:cstheme="minorHAnsi"/>
          <w:sz w:val="22"/>
          <w:szCs w:val="22"/>
        </w:rPr>
        <w:t>;</w:t>
      </w:r>
    </w:p>
    <w:p w14:paraId="00268F25" w14:textId="3BEBF64F" w:rsidR="00E70B2B" w:rsidRPr="008B4E1F" w:rsidRDefault="00E70B2B"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sz w:val="22"/>
          <w:szCs w:val="22"/>
        </w:rPr>
        <w:t xml:space="preserve">Priloga 2: </w:t>
      </w:r>
      <w:r w:rsidR="00171D1E" w:rsidRPr="00171D1E">
        <w:rPr>
          <w:rFonts w:asciiTheme="minorHAnsi" w:hAnsiTheme="minorHAnsi" w:cstheme="minorHAnsi"/>
          <w:sz w:val="22"/>
          <w:szCs w:val="22"/>
        </w:rPr>
        <w:t>Seznam vseh zahtevanih preventivnih vzdrževalnih del proizvajalca</w:t>
      </w:r>
      <w:r w:rsidR="00746628" w:rsidRPr="008B4E1F">
        <w:rPr>
          <w:rFonts w:asciiTheme="minorHAnsi" w:hAnsiTheme="minorHAnsi" w:cstheme="minorHAnsi"/>
          <w:bCs/>
          <w:iCs/>
          <w:sz w:val="22"/>
          <w:szCs w:val="22"/>
        </w:rPr>
        <w:t>;</w:t>
      </w:r>
    </w:p>
    <w:p w14:paraId="24A3A2C2" w14:textId="6799A19E" w:rsidR="00746628" w:rsidRPr="008B4E1F" w:rsidRDefault="00746628"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bCs/>
          <w:iCs/>
          <w:sz w:val="22"/>
          <w:szCs w:val="22"/>
        </w:rPr>
        <w:t>Priloga 3: Cenik rezervnih delov in potrošnega materiala.</w:t>
      </w:r>
    </w:p>
    <w:p w14:paraId="4C27E0E6" w14:textId="77777777" w:rsidR="008609FD" w:rsidRPr="008B4E1F" w:rsidRDefault="008609FD" w:rsidP="00C34FA6">
      <w:pPr>
        <w:spacing w:line="259" w:lineRule="auto"/>
        <w:jc w:val="both"/>
        <w:rPr>
          <w:rFonts w:asciiTheme="minorHAnsi" w:hAnsiTheme="minorHAnsi" w:cstheme="minorHAnsi"/>
          <w:lang w:val="sl-SI"/>
        </w:rPr>
      </w:pPr>
    </w:p>
    <w:p w14:paraId="5C3AEA49" w14:textId="77777777" w:rsidR="008609FD" w:rsidRPr="008B4E1F" w:rsidRDefault="008609FD" w:rsidP="00C34FA6">
      <w:pPr>
        <w:spacing w:line="259" w:lineRule="auto"/>
        <w:jc w:val="both"/>
        <w:rPr>
          <w:rFonts w:asciiTheme="minorHAnsi" w:hAnsiTheme="minorHAnsi" w:cstheme="minorHAnsi"/>
          <w:lang w:val="sl-SI"/>
        </w:rPr>
      </w:pPr>
    </w:p>
    <w:p w14:paraId="7C0BFC94" w14:textId="77777777" w:rsidR="008609FD" w:rsidRPr="008B4E1F" w:rsidRDefault="008609FD" w:rsidP="00C34FA6">
      <w:pPr>
        <w:spacing w:line="259" w:lineRule="auto"/>
        <w:jc w:val="both"/>
        <w:rPr>
          <w:rFonts w:asciiTheme="minorHAnsi" w:hAnsiTheme="minorHAnsi" w:cstheme="minorHAnsi"/>
          <w:lang w:val="sl-SI"/>
        </w:rPr>
      </w:pPr>
    </w:p>
    <w:p w14:paraId="71EB531C" w14:textId="77777777" w:rsidR="008609FD" w:rsidRPr="008B4E1F" w:rsidRDefault="008609FD" w:rsidP="00C34FA6">
      <w:pPr>
        <w:spacing w:line="259" w:lineRule="auto"/>
        <w:jc w:val="both"/>
        <w:rPr>
          <w:rFonts w:asciiTheme="minorHAnsi" w:hAnsiTheme="minorHAnsi" w:cstheme="minorHAnsi"/>
          <w:lang w:val="sl-SI"/>
        </w:rPr>
      </w:pPr>
    </w:p>
    <w:p w14:paraId="19D9FDBA" w14:textId="77777777" w:rsidR="008609FD" w:rsidRPr="008B4E1F" w:rsidRDefault="008609FD" w:rsidP="00C34FA6">
      <w:pPr>
        <w:spacing w:line="259" w:lineRule="auto"/>
        <w:jc w:val="both"/>
        <w:rPr>
          <w:rFonts w:asciiTheme="minorHAnsi" w:hAnsiTheme="minorHAnsi" w:cstheme="minorHAnsi"/>
          <w:lang w:val="sl-SI"/>
        </w:rPr>
      </w:pPr>
    </w:p>
    <w:p w14:paraId="7AF7E342" w14:textId="77777777" w:rsidR="00AF783E" w:rsidRPr="008B4E1F" w:rsidRDefault="00AF783E" w:rsidP="009B10C2">
      <w:pPr>
        <w:spacing w:line="252" w:lineRule="auto"/>
        <w:jc w:val="both"/>
        <w:rPr>
          <w:rFonts w:asciiTheme="minorHAnsi" w:hAnsiTheme="minorHAnsi" w:cstheme="minorHAnsi"/>
          <w:lang w:val="sl-SI"/>
        </w:rPr>
      </w:pPr>
    </w:p>
    <w:sectPr w:rsidR="00AF783E" w:rsidRPr="008B4E1F" w:rsidSect="00921F15">
      <w:headerReference w:type="default" r:id="rId28"/>
      <w:pgSz w:w="11906" w:h="16838"/>
      <w:pgMar w:top="1418" w:right="1418" w:bottom="1418"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D79D" w14:textId="77777777" w:rsidR="00350C85" w:rsidRDefault="00350C85">
      <w:r>
        <w:separator/>
      </w:r>
    </w:p>
  </w:endnote>
  <w:endnote w:type="continuationSeparator" w:id="0">
    <w:p w14:paraId="4E170287" w14:textId="77777777" w:rsidR="00350C85" w:rsidRDefault="0035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CB6818" w:rsidRPr="008360A5" w:rsidRDefault="00CB6818"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E480" w14:textId="1B4DED11" w:rsidR="00921F15" w:rsidRPr="00921F15" w:rsidRDefault="005B7F80" w:rsidP="00921F15">
    <w:pPr>
      <w:jc w:val="right"/>
      <w:rPr>
        <w:sz w:val="20"/>
        <w:szCs w:val="20"/>
      </w:rPr>
    </w:pPr>
    <w:r>
      <w:rPr>
        <w:noProof/>
      </w:rPr>
      <w:drawing>
        <wp:anchor distT="0" distB="0" distL="114300" distR="114300" simplePos="0" relativeHeight="251728896" behindDoc="0" locked="0" layoutInCell="1" allowOverlap="1" wp14:anchorId="178C71FB" wp14:editId="0420CB7C">
          <wp:simplePos x="0" y="0"/>
          <wp:positionH relativeFrom="margin">
            <wp:posOffset>-104775</wp:posOffset>
          </wp:positionH>
          <wp:positionV relativeFrom="paragraph">
            <wp:posOffset>-485775</wp:posOffset>
          </wp:positionV>
          <wp:extent cx="1657350" cy="389890"/>
          <wp:effectExtent l="0" t="0" r="0" b="0"/>
          <wp:wrapNone/>
          <wp:docPr id="6" name="Slika 6"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4520043"/>
      <w:docPartObj>
        <w:docPartGallery w:val="Page Numbers (Bottom of Page)"/>
        <w:docPartUnique/>
      </w:docPartObj>
    </w:sdtPr>
    <w:sdtEndPr>
      <w:rPr>
        <w:rFonts w:asciiTheme="minorHAnsi" w:hAnsiTheme="minorHAnsi" w:cstheme="minorHAnsi"/>
      </w:rPr>
    </w:sdtEndPr>
    <w:sdtContent>
      <w:p w14:paraId="02286FEA" w14:textId="43EB101D" w:rsidR="00921F15" w:rsidRPr="00921F15" w:rsidRDefault="00921F15" w:rsidP="00921F1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3</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62</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A2B32" w14:textId="77777777" w:rsidR="00350C85" w:rsidRDefault="00350C85">
      <w:bookmarkStart w:id="0" w:name="_Hlk169542314"/>
      <w:bookmarkEnd w:id="0"/>
      <w:r>
        <w:separator/>
      </w:r>
    </w:p>
  </w:footnote>
  <w:footnote w:type="continuationSeparator" w:id="0">
    <w:p w14:paraId="669D8557" w14:textId="77777777" w:rsidR="00350C85" w:rsidRDefault="0035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ACA0C" w14:textId="5A8E5A46" w:rsidR="00E57A96" w:rsidRPr="004D2B8F" w:rsidRDefault="00D62F08" w:rsidP="00E57A96">
    <w:pPr>
      <w:pStyle w:val="Glava"/>
      <w:rPr>
        <w:lang w:val="it-IT"/>
      </w:rPr>
    </w:pPr>
    <w:r>
      <w:rPr>
        <w:noProof/>
        <w:color w:val="808080"/>
      </w:rPr>
      <w:drawing>
        <wp:anchor distT="0" distB="0" distL="114300" distR="114300" simplePos="0" relativeHeight="251724800" behindDoc="0" locked="0" layoutInCell="1" allowOverlap="1" wp14:anchorId="7D976777" wp14:editId="56398750">
          <wp:simplePos x="0" y="0"/>
          <wp:positionH relativeFrom="column">
            <wp:posOffset>911323</wp:posOffset>
          </wp:positionH>
          <wp:positionV relativeFrom="paragraph">
            <wp:posOffset>158750</wp:posOffset>
          </wp:positionV>
          <wp:extent cx="1715679" cy="294804"/>
          <wp:effectExtent l="0" t="0" r="0" b="0"/>
          <wp:wrapNone/>
          <wp:docPr id="165801382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4142"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15679" cy="294804"/>
                  </a:xfrm>
                  <a:prstGeom prst="rect">
                    <a:avLst/>
                  </a:prstGeom>
                </pic:spPr>
              </pic:pic>
            </a:graphicData>
          </a:graphic>
          <wp14:sizeRelH relativeFrom="page">
            <wp14:pctWidth>0</wp14:pctWidth>
          </wp14:sizeRelH>
          <wp14:sizeRelV relativeFrom="page">
            <wp14:pctHeight>0</wp14:pctHeight>
          </wp14:sizeRelV>
        </wp:anchor>
      </w:drawing>
    </w:r>
    <w:r w:rsidR="00E57A96" w:rsidRPr="005C34D7">
      <w:rPr>
        <w:noProof/>
      </w:rPr>
      <w:drawing>
        <wp:anchor distT="0" distB="0" distL="114300" distR="114300" simplePos="0" relativeHeight="251719680" behindDoc="0" locked="0" layoutInCell="1" allowOverlap="1" wp14:anchorId="7B25BCA1" wp14:editId="227CCE32">
          <wp:simplePos x="0" y="0"/>
          <wp:positionH relativeFrom="column">
            <wp:posOffset>4575810</wp:posOffset>
          </wp:positionH>
          <wp:positionV relativeFrom="page">
            <wp:posOffset>256540</wp:posOffset>
          </wp:positionV>
          <wp:extent cx="1264920" cy="379095"/>
          <wp:effectExtent l="0" t="0" r="0" b="1905"/>
          <wp:wrapSquare wrapText="bothSides"/>
          <wp:docPr id="702397439"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sidR="00E57A96">
      <w:rPr>
        <w:noProof/>
        <w:lang w:val="it-IT"/>
      </w:rPr>
      <w:drawing>
        <wp:anchor distT="0" distB="0" distL="114300" distR="114300" simplePos="0" relativeHeight="251717632" behindDoc="0" locked="0" layoutInCell="1" allowOverlap="1" wp14:anchorId="4B8E4B83" wp14:editId="2CF3BD94">
          <wp:simplePos x="0" y="0"/>
          <wp:positionH relativeFrom="column">
            <wp:posOffset>-71754</wp:posOffset>
          </wp:positionH>
          <wp:positionV relativeFrom="paragraph">
            <wp:posOffset>114935</wp:posOffset>
          </wp:positionV>
          <wp:extent cx="723900" cy="802426"/>
          <wp:effectExtent l="0" t="0" r="0" b="0"/>
          <wp:wrapNone/>
          <wp:docPr id="887476838"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r w:rsidR="00E57A96" w:rsidRPr="005C34D7">
      <w:rPr>
        <w:noProof/>
      </w:rPr>
      <w:drawing>
        <wp:anchor distT="0" distB="0" distL="114300" distR="114300" simplePos="0" relativeHeight="251718656" behindDoc="0" locked="0" layoutInCell="1" allowOverlap="1" wp14:anchorId="7BC4F843" wp14:editId="4E751A00">
          <wp:simplePos x="0" y="0"/>
          <wp:positionH relativeFrom="margin">
            <wp:posOffset>2867025</wp:posOffset>
          </wp:positionH>
          <wp:positionV relativeFrom="page">
            <wp:posOffset>313690</wp:posOffset>
          </wp:positionV>
          <wp:extent cx="1546860" cy="296545"/>
          <wp:effectExtent l="0" t="0" r="0" b="8255"/>
          <wp:wrapSquare wrapText="bothSides"/>
          <wp:docPr id="410314395"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73161409" w14:textId="6CE3A7EE" w:rsidR="00E57A96" w:rsidRPr="003F1ECF" w:rsidRDefault="00E57A96" w:rsidP="00E57A96">
    <w:pPr>
      <w:pStyle w:val="Glava"/>
      <w:jc w:val="right"/>
      <w:rPr>
        <w:lang w:val="it-IT"/>
      </w:rPr>
    </w:pPr>
  </w:p>
  <w:p w14:paraId="310B89C4" w14:textId="77777777" w:rsidR="00E57A96" w:rsidRPr="004D2B8F" w:rsidRDefault="00E57A96" w:rsidP="00E57A96">
    <w:pPr>
      <w:pStyle w:val="Glava"/>
      <w:tabs>
        <w:tab w:val="clear" w:pos="4320"/>
      </w:tabs>
      <w:rPr>
        <w:lang w:val="it-IT"/>
      </w:rPr>
    </w:pPr>
  </w:p>
  <w:p w14:paraId="22B0FEA5" w14:textId="77777777" w:rsidR="00E57A96" w:rsidRPr="007A0B06" w:rsidRDefault="00E57A96" w:rsidP="00E57A96">
    <w:pPr>
      <w:pStyle w:val="Glava"/>
    </w:pPr>
  </w:p>
  <w:p w14:paraId="20B78DDA" w14:textId="52D7ECF8" w:rsidR="00CB6818" w:rsidRPr="00E57A96" w:rsidRDefault="00CB6818" w:rsidP="00E57A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EC72" w14:textId="77777777" w:rsidR="00921F15" w:rsidRDefault="00921F15" w:rsidP="00921F15">
    <w:pPr>
      <w:pStyle w:val="Glava"/>
    </w:pPr>
    <w:bookmarkStart w:id="1" w:name="_Hlk158287867"/>
    <w:bookmarkStart w:id="2" w:name="_Hlk158287868"/>
    <w:r w:rsidRPr="001A1938">
      <w:rPr>
        <w:noProof/>
      </w:rPr>
      <w:drawing>
        <wp:anchor distT="0" distB="0" distL="114300" distR="114300" simplePos="0" relativeHeight="251726848" behindDoc="1" locked="0" layoutInCell="1" allowOverlap="1" wp14:anchorId="1B2DABC8" wp14:editId="4223CD61">
          <wp:simplePos x="0" y="0"/>
          <wp:positionH relativeFrom="margin">
            <wp:posOffset>2349500</wp:posOffset>
          </wp:positionH>
          <wp:positionV relativeFrom="paragraph">
            <wp:posOffset>-257175</wp:posOffset>
          </wp:positionV>
          <wp:extent cx="3595370" cy="548640"/>
          <wp:effectExtent l="0" t="0" r="5080" b="3810"/>
          <wp:wrapNone/>
          <wp:docPr id="1978958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71310E73" w14:textId="24F05607" w:rsidR="00CB6818" w:rsidRPr="004D2B8F" w:rsidRDefault="00CB6818" w:rsidP="00E57A96">
    <w:pPr>
      <w:pStyle w:val="Glava"/>
      <w:tabs>
        <w:tab w:val="clear" w:pos="4320"/>
      </w:tabs>
      <w:rPr>
        <w:lang w:val="it-IT"/>
      </w:rPr>
    </w:pPr>
  </w:p>
  <w:bookmarkEnd w:id="1"/>
  <w:bookmarkEnd w:id="2"/>
  <w:p w14:paraId="0B989247" w14:textId="49AC71A9" w:rsidR="00CB6818" w:rsidRPr="007A0B06" w:rsidRDefault="00CB6818" w:rsidP="007A0B0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5AB0E" w14:textId="1BFF3C23" w:rsidR="00F66BB7" w:rsidRPr="004D2B8F" w:rsidRDefault="00F66BB7" w:rsidP="00E57A96">
    <w:pPr>
      <w:pStyle w:val="Glava"/>
      <w:rPr>
        <w:lang w:val="it-IT"/>
      </w:rPr>
    </w:pPr>
  </w:p>
  <w:p w14:paraId="29B2D62B" w14:textId="77777777" w:rsidR="00F66BB7" w:rsidRPr="00921F15" w:rsidRDefault="00F66BB7" w:rsidP="00F66BB7">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3D296B5C" wp14:editId="79087B70">
          <wp:extent cx="617977" cy="606637"/>
          <wp:effectExtent l="0" t="0" r="0" b="3175"/>
          <wp:docPr id="611119974"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9A133" w14:textId="77777777" w:rsidR="00921F15" w:rsidRPr="00921F15" w:rsidRDefault="00921F15"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5B0A0CD3" wp14:editId="329F3979">
          <wp:extent cx="617977" cy="606637"/>
          <wp:effectExtent l="0" t="0" r="0" b="3175"/>
          <wp:docPr id="425256533"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02F0F6EE" w14:textId="77777777" w:rsidR="00921F15" w:rsidRPr="00921F15" w:rsidRDefault="00921F15" w:rsidP="00921F1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DDA7" w14:textId="77777777" w:rsidR="00921F15" w:rsidRPr="00921F15" w:rsidRDefault="00921F15"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7CB613C6" wp14:editId="70219766">
          <wp:extent cx="617977" cy="606637"/>
          <wp:effectExtent l="0" t="0" r="0" b="3175"/>
          <wp:docPr id="1178409401"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5CB7B8B5" w14:textId="7EA99B43" w:rsidR="00921F15" w:rsidRPr="004D2B8F" w:rsidRDefault="00921F15" w:rsidP="00E57A96">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abstractNumId w:val="0"/>
  </w:num>
  <w:num w:numId="2">
    <w:abstractNumId w:val="4"/>
  </w:num>
  <w:num w:numId="3">
    <w:abstractNumId w:val="6"/>
  </w:num>
  <w:num w:numId="4">
    <w:abstractNumId w:val="7"/>
  </w:num>
  <w:num w:numId="5">
    <w:abstractNumId w:val="12"/>
  </w:num>
  <w:num w:numId="6">
    <w:abstractNumId w:val="26"/>
  </w:num>
  <w:num w:numId="7">
    <w:abstractNumId w:val="14"/>
  </w:num>
  <w:num w:numId="8">
    <w:abstractNumId w:val="28"/>
  </w:num>
  <w:num w:numId="9">
    <w:abstractNumId w:val="30"/>
  </w:num>
  <w:num w:numId="10">
    <w:abstractNumId w:val="29"/>
  </w:num>
  <w:num w:numId="11">
    <w:abstractNumId w:val="27"/>
  </w:num>
  <w:num w:numId="12">
    <w:abstractNumId w:val="22"/>
  </w:num>
  <w:num w:numId="13">
    <w:abstractNumId w:val="16"/>
  </w:num>
  <w:num w:numId="14">
    <w:abstractNumId w:val="15"/>
  </w:num>
  <w:num w:numId="15">
    <w:abstractNumId w:val="19"/>
  </w:num>
  <w:num w:numId="16">
    <w:abstractNumId w:val="31"/>
  </w:num>
  <w:num w:numId="17">
    <w:abstractNumId w:val="9"/>
  </w:num>
  <w:num w:numId="18">
    <w:abstractNumId w:val="25"/>
  </w:num>
  <w:num w:numId="19">
    <w:abstractNumId w:val="13"/>
  </w:num>
  <w:num w:numId="20">
    <w:abstractNumId w:val="10"/>
  </w:num>
  <w:num w:numId="21">
    <w:abstractNumId w:val="20"/>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037"/>
    <w:rsid w:val="000027CB"/>
    <w:rsid w:val="00003D18"/>
    <w:rsid w:val="00003FC0"/>
    <w:rsid w:val="00004388"/>
    <w:rsid w:val="00004E37"/>
    <w:rsid w:val="0000522D"/>
    <w:rsid w:val="000057CA"/>
    <w:rsid w:val="00005D3F"/>
    <w:rsid w:val="000066CF"/>
    <w:rsid w:val="00007E3D"/>
    <w:rsid w:val="000107AD"/>
    <w:rsid w:val="00010A3A"/>
    <w:rsid w:val="00011CAB"/>
    <w:rsid w:val="00012484"/>
    <w:rsid w:val="000126E3"/>
    <w:rsid w:val="0001364F"/>
    <w:rsid w:val="00013D69"/>
    <w:rsid w:val="0001569D"/>
    <w:rsid w:val="00015FD7"/>
    <w:rsid w:val="0001626D"/>
    <w:rsid w:val="00016504"/>
    <w:rsid w:val="00017D30"/>
    <w:rsid w:val="00017DD7"/>
    <w:rsid w:val="00017F21"/>
    <w:rsid w:val="00017F83"/>
    <w:rsid w:val="000224DF"/>
    <w:rsid w:val="00024708"/>
    <w:rsid w:val="00024D15"/>
    <w:rsid w:val="0002508E"/>
    <w:rsid w:val="0002520A"/>
    <w:rsid w:val="00025559"/>
    <w:rsid w:val="000259EE"/>
    <w:rsid w:val="00027688"/>
    <w:rsid w:val="0003196D"/>
    <w:rsid w:val="00032867"/>
    <w:rsid w:val="00032A17"/>
    <w:rsid w:val="00035546"/>
    <w:rsid w:val="000369A9"/>
    <w:rsid w:val="00036B31"/>
    <w:rsid w:val="000400C5"/>
    <w:rsid w:val="0004064D"/>
    <w:rsid w:val="000411FD"/>
    <w:rsid w:val="00041F36"/>
    <w:rsid w:val="00041F54"/>
    <w:rsid w:val="00043447"/>
    <w:rsid w:val="00044D00"/>
    <w:rsid w:val="00046A6E"/>
    <w:rsid w:val="00050B9D"/>
    <w:rsid w:val="000511AC"/>
    <w:rsid w:val="0005186D"/>
    <w:rsid w:val="0005267B"/>
    <w:rsid w:val="00053A1D"/>
    <w:rsid w:val="0005570C"/>
    <w:rsid w:val="000558DC"/>
    <w:rsid w:val="000560C6"/>
    <w:rsid w:val="000570DB"/>
    <w:rsid w:val="0005713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4441"/>
    <w:rsid w:val="00074AFC"/>
    <w:rsid w:val="0007605B"/>
    <w:rsid w:val="00076DE4"/>
    <w:rsid w:val="00077424"/>
    <w:rsid w:val="00080159"/>
    <w:rsid w:val="00081C42"/>
    <w:rsid w:val="00082689"/>
    <w:rsid w:val="00082CFE"/>
    <w:rsid w:val="0008306F"/>
    <w:rsid w:val="000830AF"/>
    <w:rsid w:val="000836A0"/>
    <w:rsid w:val="00083AE8"/>
    <w:rsid w:val="00085457"/>
    <w:rsid w:val="00085A60"/>
    <w:rsid w:val="00085DEA"/>
    <w:rsid w:val="00086A86"/>
    <w:rsid w:val="000900F5"/>
    <w:rsid w:val="00090125"/>
    <w:rsid w:val="00092A08"/>
    <w:rsid w:val="00092FA9"/>
    <w:rsid w:val="00094A20"/>
    <w:rsid w:val="000954C4"/>
    <w:rsid w:val="00095542"/>
    <w:rsid w:val="00095586"/>
    <w:rsid w:val="000963DB"/>
    <w:rsid w:val="000A0DC0"/>
    <w:rsid w:val="000A2B6F"/>
    <w:rsid w:val="000A30A9"/>
    <w:rsid w:val="000A446A"/>
    <w:rsid w:val="000A59D5"/>
    <w:rsid w:val="000A682D"/>
    <w:rsid w:val="000A6B2C"/>
    <w:rsid w:val="000A6B4C"/>
    <w:rsid w:val="000A6B76"/>
    <w:rsid w:val="000B1B16"/>
    <w:rsid w:val="000B4186"/>
    <w:rsid w:val="000B47A9"/>
    <w:rsid w:val="000B56E5"/>
    <w:rsid w:val="000B642D"/>
    <w:rsid w:val="000B7BDA"/>
    <w:rsid w:val="000C03D9"/>
    <w:rsid w:val="000C1E53"/>
    <w:rsid w:val="000C2102"/>
    <w:rsid w:val="000C240A"/>
    <w:rsid w:val="000C30D7"/>
    <w:rsid w:val="000C3BAF"/>
    <w:rsid w:val="000C463F"/>
    <w:rsid w:val="000C522A"/>
    <w:rsid w:val="000C72DA"/>
    <w:rsid w:val="000C7337"/>
    <w:rsid w:val="000D2609"/>
    <w:rsid w:val="000D28E5"/>
    <w:rsid w:val="000D2CCF"/>
    <w:rsid w:val="000D2F0C"/>
    <w:rsid w:val="000D39DA"/>
    <w:rsid w:val="000D550C"/>
    <w:rsid w:val="000D6752"/>
    <w:rsid w:val="000E36A2"/>
    <w:rsid w:val="000E409F"/>
    <w:rsid w:val="000E4B11"/>
    <w:rsid w:val="000E4BCD"/>
    <w:rsid w:val="000E5373"/>
    <w:rsid w:val="000E58A6"/>
    <w:rsid w:val="000F036A"/>
    <w:rsid w:val="000F0B01"/>
    <w:rsid w:val="000F0EE3"/>
    <w:rsid w:val="000F32F6"/>
    <w:rsid w:val="000F4BE0"/>
    <w:rsid w:val="000F4F9E"/>
    <w:rsid w:val="000F54BB"/>
    <w:rsid w:val="000F5699"/>
    <w:rsid w:val="000F5F1B"/>
    <w:rsid w:val="000F5F37"/>
    <w:rsid w:val="000F602B"/>
    <w:rsid w:val="000F7C3C"/>
    <w:rsid w:val="0010047E"/>
    <w:rsid w:val="0010105A"/>
    <w:rsid w:val="00101562"/>
    <w:rsid w:val="0010192A"/>
    <w:rsid w:val="00101A65"/>
    <w:rsid w:val="00102206"/>
    <w:rsid w:val="00102479"/>
    <w:rsid w:val="00103C28"/>
    <w:rsid w:val="00104067"/>
    <w:rsid w:val="00104425"/>
    <w:rsid w:val="00106105"/>
    <w:rsid w:val="00106493"/>
    <w:rsid w:val="00106DC3"/>
    <w:rsid w:val="00107459"/>
    <w:rsid w:val="0010795E"/>
    <w:rsid w:val="0011065C"/>
    <w:rsid w:val="00115FAA"/>
    <w:rsid w:val="00117127"/>
    <w:rsid w:val="00117313"/>
    <w:rsid w:val="00117C8D"/>
    <w:rsid w:val="00120979"/>
    <w:rsid w:val="001214F5"/>
    <w:rsid w:val="00121711"/>
    <w:rsid w:val="0012198D"/>
    <w:rsid w:val="00121BE3"/>
    <w:rsid w:val="00123ECB"/>
    <w:rsid w:val="0012494D"/>
    <w:rsid w:val="00126D7B"/>
    <w:rsid w:val="00130A02"/>
    <w:rsid w:val="00130D63"/>
    <w:rsid w:val="00131DB1"/>
    <w:rsid w:val="00131E40"/>
    <w:rsid w:val="00132A56"/>
    <w:rsid w:val="00132C4F"/>
    <w:rsid w:val="00132DAA"/>
    <w:rsid w:val="001340F1"/>
    <w:rsid w:val="001349DA"/>
    <w:rsid w:val="0013612D"/>
    <w:rsid w:val="00136922"/>
    <w:rsid w:val="00137A54"/>
    <w:rsid w:val="00137E10"/>
    <w:rsid w:val="00140D83"/>
    <w:rsid w:val="00141805"/>
    <w:rsid w:val="00142422"/>
    <w:rsid w:val="00143B4D"/>
    <w:rsid w:val="00145C3C"/>
    <w:rsid w:val="00146259"/>
    <w:rsid w:val="00147532"/>
    <w:rsid w:val="00150DB8"/>
    <w:rsid w:val="00151CA1"/>
    <w:rsid w:val="00151CC4"/>
    <w:rsid w:val="00151EA1"/>
    <w:rsid w:val="00152DCC"/>
    <w:rsid w:val="00153698"/>
    <w:rsid w:val="00155710"/>
    <w:rsid w:val="0015750B"/>
    <w:rsid w:val="0015765A"/>
    <w:rsid w:val="001610BF"/>
    <w:rsid w:val="001612F5"/>
    <w:rsid w:val="0016136E"/>
    <w:rsid w:val="00161A09"/>
    <w:rsid w:val="001646DF"/>
    <w:rsid w:val="00164A43"/>
    <w:rsid w:val="00165D41"/>
    <w:rsid w:val="00166CEC"/>
    <w:rsid w:val="00166E91"/>
    <w:rsid w:val="00170C18"/>
    <w:rsid w:val="00171D1E"/>
    <w:rsid w:val="00172890"/>
    <w:rsid w:val="00173058"/>
    <w:rsid w:val="00174BA5"/>
    <w:rsid w:val="00175708"/>
    <w:rsid w:val="001759BD"/>
    <w:rsid w:val="00175DC6"/>
    <w:rsid w:val="00176073"/>
    <w:rsid w:val="00182997"/>
    <w:rsid w:val="00182DDA"/>
    <w:rsid w:val="00184458"/>
    <w:rsid w:val="001848A7"/>
    <w:rsid w:val="00185213"/>
    <w:rsid w:val="00186435"/>
    <w:rsid w:val="00186DCA"/>
    <w:rsid w:val="00186F48"/>
    <w:rsid w:val="0018785C"/>
    <w:rsid w:val="00190506"/>
    <w:rsid w:val="001905B7"/>
    <w:rsid w:val="0019064B"/>
    <w:rsid w:val="00190CEB"/>
    <w:rsid w:val="0019139D"/>
    <w:rsid w:val="00192861"/>
    <w:rsid w:val="00192903"/>
    <w:rsid w:val="0019292D"/>
    <w:rsid w:val="00192972"/>
    <w:rsid w:val="00193CAB"/>
    <w:rsid w:val="001943BC"/>
    <w:rsid w:val="00194D99"/>
    <w:rsid w:val="0019524B"/>
    <w:rsid w:val="00195944"/>
    <w:rsid w:val="0019686D"/>
    <w:rsid w:val="00196FF3"/>
    <w:rsid w:val="001971FD"/>
    <w:rsid w:val="001A2CDC"/>
    <w:rsid w:val="001A3D1B"/>
    <w:rsid w:val="001A3F6C"/>
    <w:rsid w:val="001A47A5"/>
    <w:rsid w:val="001A6363"/>
    <w:rsid w:val="001B0D2C"/>
    <w:rsid w:val="001B0F13"/>
    <w:rsid w:val="001B0FFC"/>
    <w:rsid w:val="001B2C97"/>
    <w:rsid w:val="001B3FB3"/>
    <w:rsid w:val="001B4281"/>
    <w:rsid w:val="001B45E8"/>
    <w:rsid w:val="001B57F3"/>
    <w:rsid w:val="001B6725"/>
    <w:rsid w:val="001B6B92"/>
    <w:rsid w:val="001B7244"/>
    <w:rsid w:val="001B7309"/>
    <w:rsid w:val="001B75E4"/>
    <w:rsid w:val="001C0C51"/>
    <w:rsid w:val="001C1186"/>
    <w:rsid w:val="001C1861"/>
    <w:rsid w:val="001C2E57"/>
    <w:rsid w:val="001C3374"/>
    <w:rsid w:val="001C3C83"/>
    <w:rsid w:val="001C462B"/>
    <w:rsid w:val="001C55F5"/>
    <w:rsid w:val="001C590F"/>
    <w:rsid w:val="001D0BEF"/>
    <w:rsid w:val="001D0CB0"/>
    <w:rsid w:val="001D12DE"/>
    <w:rsid w:val="001D1517"/>
    <w:rsid w:val="001D2740"/>
    <w:rsid w:val="001D4114"/>
    <w:rsid w:val="001D4489"/>
    <w:rsid w:val="001D4B66"/>
    <w:rsid w:val="001D4B6C"/>
    <w:rsid w:val="001D660B"/>
    <w:rsid w:val="001D6EDC"/>
    <w:rsid w:val="001D7C39"/>
    <w:rsid w:val="001D7F18"/>
    <w:rsid w:val="001E0321"/>
    <w:rsid w:val="001E041A"/>
    <w:rsid w:val="001E10D3"/>
    <w:rsid w:val="001E1C34"/>
    <w:rsid w:val="001E2FE7"/>
    <w:rsid w:val="001E601B"/>
    <w:rsid w:val="001E6264"/>
    <w:rsid w:val="001E71BC"/>
    <w:rsid w:val="001F062A"/>
    <w:rsid w:val="001F16B6"/>
    <w:rsid w:val="001F1E9D"/>
    <w:rsid w:val="001F2424"/>
    <w:rsid w:val="001F2FB0"/>
    <w:rsid w:val="001F3CC2"/>
    <w:rsid w:val="001F3FD7"/>
    <w:rsid w:val="001F77D3"/>
    <w:rsid w:val="001F79E7"/>
    <w:rsid w:val="00200B5F"/>
    <w:rsid w:val="00200D31"/>
    <w:rsid w:val="002018EA"/>
    <w:rsid w:val="00202621"/>
    <w:rsid w:val="002029D1"/>
    <w:rsid w:val="00202E02"/>
    <w:rsid w:val="002034CA"/>
    <w:rsid w:val="00203601"/>
    <w:rsid w:val="00204291"/>
    <w:rsid w:val="00206BAA"/>
    <w:rsid w:val="00206CC5"/>
    <w:rsid w:val="0020727E"/>
    <w:rsid w:val="0021023E"/>
    <w:rsid w:val="0021160C"/>
    <w:rsid w:val="00213B31"/>
    <w:rsid w:val="00214631"/>
    <w:rsid w:val="002169CE"/>
    <w:rsid w:val="00216ACD"/>
    <w:rsid w:val="0021713E"/>
    <w:rsid w:val="00217506"/>
    <w:rsid w:val="002178E5"/>
    <w:rsid w:val="00221BA5"/>
    <w:rsid w:val="00224271"/>
    <w:rsid w:val="0022443A"/>
    <w:rsid w:val="0022594F"/>
    <w:rsid w:val="00226188"/>
    <w:rsid w:val="00230C02"/>
    <w:rsid w:val="0023175C"/>
    <w:rsid w:val="00232085"/>
    <w:rsid w:val="00232F1E"/>
    <w:rsid w:val="00232F92"/>
    <w:rsid w:val="00233097"/>
    <w:rsid w:val="002332C4"/>
    <w:rsid w:val="00234641"/>
    <w:rsid w:val="00234EE9"/>
    <w:rsid w:val="002356EF"/>
    <w:rsid w:val="00235AAA"/>
    <w:rsid w:val="00237178"/>
    <w:rsid w:val="002373AD"/>
    <w:rsid w:val="00237BB5"/>
    <w:rsid w:val="0024001E"/>
    <w:rsid w:val="0024050E"/>
    <w:rsid w:val="00240B91"/>
    <w:rsid w:val="00240EB3"/>
    <w:rsid w:val="002416F7"/>
    <w:rsid w:val="00241A46"/>
    <w:rsid w:val="00241B27"/>
    <w:rsid w:val="00244BC8"/>
    <w:rsid w:val="00245E45"/>
    <w:rsid w:val="0024645F"/>
    <w:rsid w:val="00247C4A"/>
    <w:rsid w:val="0025022B"/>
    <w:rsid w:val="0025115E"/>
    <w:rsid w:val="00251DD1"/>
    <w:rsid w:val="00253E27"/>
    <w:rsid w:val="0025524D"/>
    <w:rsid w:val="00255A99"/>
    <w:rsid w:val="00255BC9"/>
    <w:rsid w:val="002563DB"/>
    <w:rsid w:val="00256911"/>
    <w:rsid w:val="00257D40"/>
    <w:rsid w:val="00257E71"/>
    <w:rsid w:val="002613A5"/>
    <w:rsid w:val="002623C3"/>
    <w:rsid w:val="0026265F"/>
    <w:rsid w:val="002639A0"/>
    <w:rsid w:val="0026544A"/>
    <w:rsid w:val="002658EB"/>
    <w:rsid w:val="00265A29"/>
    <w:rsid w:val="002670A2"/>
    <w:rsid w:val="002701DC"/>
    <w:rsid w:val="00270C2F"/>
    <w:rsid w:val="00271CD6"/>
    <w:rsid w:val="00272B98"/>
    <w:rsid w:val="00273867"/>
    <w:rsid w:val="00274645"/>
    <w:rsid w:val="00274FC8"/>
    <w:rsid w:val="00275C2E"/>
    <w:rsid w:val="00280842"/>
    <w:rsid w:val="00281559"/>
    <w:rsid w:val="00282493"/>
    <w:rsid w:val="00282E67"/>
    <w:rsid w:val="00283032"/>
    <w:rsid w:val="002831EC"/>
    <w:rsid w:val="00284450"/>
    <w:rsid w:val="00284CC0"/>
    <w:rsid w:val="002853EA"/>
    <w:rsid w:val="00285911"/>
    <w:rsid w:val="00285D57"/>
    <w:rsid w:val="002867E5"/>
    <w:rsid w:val="00286877"/>
    <w:rsid w:val="00286B58"/>
    <w:rsid w:val="0029071B"/>
    <w:rsid w:val="00291717"/>
    <w:rsid w:val="002921E4"/>
    <w:rsid w:val="002927A4"/>
    <w:rsid w:val="00294E6E"/>
    <w:rsid w:val="002950A2"/>
    <w:rsid w:val="00295334"/>
    <w:rsid w:val="00295AF1"/>
    <w:rsid w:val="002A15C2"/>
    <w:rsid w:val="002A24A7"/>
    <w:rsid w:val="002A33DA"/>
    <w:rsid w:val="002A3BFD"/>
    <w:rsid w:val="002A46C2"/>
    <w:rsid w:val="002A5C72"/>
    <w:rsid w:val="002A5CD3"/>
    <w:rsid w:val="002A6938"/>
    <w:rsid w:val="002B03D5"/>
    <w:rsid w:val="002B087E"/>
    <w:rsid w:val="002B08B8"/>
    <w:rsid w:val="002B0E2C"/>
    <w:rsid w:val="002B20F8"/>
    <w:rsid w:val="002B2176"/>
    <w:rsid w:val="002B3159"/>
    <w:rsid w:val="002B64CC"/>
    <w:rsid w:val="002B7CB2"/>
    <w:rsid w:val="002C1069"/>
    <w:rsid w:val="002C1C73"/>
    <w:rsid w:val="002C29C2"/>
    <w:rsid w:val="002C31EE"/>
    <w:rsid w:val="002C3FA5"/>
    <w:rsid w:val="002C4CCD"/>
    <w:rsid w:val="002D17FE"/>
    <w:rsid w:val="002D3239"/>
    <w:rsid w:val="002D3B5A"/>
    <w:rsid w:val="002D6F13"/>
    <w:rsid w:val="002D6F15"/>
    <w:rsid w:val="002E0CE0"/>
    <w:rsid w:val="002E40C3"/>
    <w:rsid w:val="002E4499"/>
    <w:rsid w:val="002E5B5C"/>
    <w:rsid w:val="002E5F84"/>
    <w:rsid w:val="002E6B13"/>
    <w:rsid w:val="002E6E09"/>
    <w:rsid w:val="002E7D08"/>
    <w:rsid w:val="002F14DD"/>
    <w:rsid w:val="002F15AF"/>
    <w:rsid w:val="002F4116"/>
    <w:rsid w:val="002F411F"/>
    <w:rsid w:val="002F553D"/>
    <w:rsid w:val="002F6C04"/>
    <w:rsid w:val="002F7286"/>
    <w:rsid w:val="002F7C5E"/>
    <w:rsid w:val="00302710"/>
    <w:rsid w:val="00303951"/>
    <w:rsid w:val="00305225"/>
    <w:rsid w:val="00307670"/>
    <w:rsid w:val="00307F58"/>
    <w:rsid w:val="00310800"/>
    <w:rsid w:val="00312C3F"/>
    <w:rsid w:val="0031352E"/>
    <w:rsid w:val="00314E01"/>
    <w:rsid w:val="00315CDB"/>
    <w:rsid w:val="00315F3D"/>
    <w:rsid w:val="00316252"/>
    <w:rsid w:val="00316FC2"/>
    <w:rsid w:val="00317E92"/>
    <w:rsid w:val="0032184A"/>
    <w:rsid w:val="00322F5D"/>
    <w:rsid w:val="003233F0"/>
    <w:rsid w:val="0032369D"/>
    <w:rsid w:val="00323792"/>
    <w:rsid w:val="0032429B"/>
    <w:rsid w:val="00325084"/>
    <w:rsid w:val="0032622B"/>
    <w:rsid w:val="003262FF"/>
    <w:rsid w:val="00326726"/>
    <w:rsid w:val="00327371"/>
    <w:rsid w:val="0033010F"/>
    <w:rsid w:val="0033180D"/>
    <w:rsid w:val="00331A34"/>
    <w:rsid w:val="0033278E"/>
    <w:rsid w:val="00333C1D"/>
    <w:rsid w:val="00333E5D"/>
    <w:rsid w:val="00333EA0"/>
    <w:rsid w:val="00333EF6"/>
    <w:rsid w:val="00334767"/>
    <w:rsid w:val="003348FC"/>
    <w:rsid w:val="00334BBC"/>
    <w:rsid w:val="003353C1"/>
    <w:rsid w:val="00335637"/>
    <w:rsid w:val="003356F2"/>
    <w:rsid w:val="00337594"/>
    <w:rsid w:val="00337721"/>
    <w:rsid w:val="003406C4"/>
    <w:rsid w:val="003407FF"/>
    <w:rsid w:val="0034254D"/>
    <w:rsid w:val="00342A9A"/>
    <w:rsid w:val="0034385A"/>
    <w:rsid w:val="00343BEB"/>
    <w:rsid w:val="0034589A"/>
    <w:rsid w:val="00345DA0"/>
    <w:rsid w:val="00350C85"/>
    <w:rsid w:val="003537B7"/>
    <w:rsid w:val="00355EE8"/>
    <w:rsid w:val="00357515"/>
    <w:rsid w:val="0035799B"/>
    <w:rsid w:val="00361623"/>
    <w:rsid w:val="00361B64"/>
    <w:rsid w:val="003626A9"/>
    <w:rsid w:val="00362700"/>
    <w:rsid w:val="00366DB7"/>
    <w:rsid w:val="0036717E"/>
    <w:rsid w:val="00372AEF"/>
    <w:rsid w:val="0037331B"/>
    <w:rsid w:val="00374506"/>
    <w:rsid w:val="003746E6"/>
    <w:rsid w:val="003771B2"/>
    <w:rsid w:val="003814B0"/>
    <w:rsid w:val="00381C44"/>
    <w:rsid w:val="0038247E"/>
    <w:rsid w:val="00382685"/>
    <w:rsid w:val="00383F4E"/>
    <w:rsid w:val="00385EAE"/>
    <w:rsid w:val="003862F7"/>
    <w:rsid w:val="003870EE"/>
    <w:rsid w:val="0038783D"/>
    <w:rsid w:val="00387F8A"/>
    <w:rsid w:val="00390B09"/>
    <w:rsid w:val="0039223D"/>
    <w:rsid w:val="00392C8B"/>
    <w:rsid w:val="00393C3A"/>
    <w:rsid w:val="00394B9D"/>
    <w:rsid w:val="0039541C"/>
    <w:rsid w:val="0039643D"/>
    <w:rsid w:val="00396830"/>
    <w:rsid w:val="00396A88"/>
    <w:rsid w:val="003978ED"/>
    <w:rsid w:val="00397ED5"/>
    <w:rsid w:val="003A167F"/>
    <w:rsid w:val="003A2B56"/>
    <w:rsid w:val="003A4857"/>
    <w:rsid w:val="003A537D"/>
    <w:rsid w:val="003A7575"/>
    <w:rsid w:val="003B0425"/>
    <w:rsid w:val="003B0440"/>
    <w:rsid w:val="003B3901"/>
    <w:rsid w:val="003B3E22"/>
    <w:rsid w:val="003B66FC"/>
    <w:rsid w:val="003B7AD4"/>
    <w:rsid w:val="003C020B"/>
    <w:rsid w:val="003C0A83"/>
    <w:rsid w:val="003C14D1"/>
    <w:rsid w:val="003C283D"/>
    <w:rsid w:val="003C3C22"/>
    <w:rsid w:val="003C3F80"/>
    <w:rsid w:val="003C491E"/>
    <w:rsid w:val="003C4ADD"/>
    <w:rsid w:val="003C5145"/>
    <w:rsid w:val="003C5FFE"/>
    <w:rsid w:val="003C6F48"/>
    <w:rsid w:val="003C7BEF"/>
    <w:rsid w:val="003D169A"/>
    <w:rsid w:val="003D3110"/>
    <w:rsid w:val="003D3300"/>
    <w:rsid w:val="003D4DE6"/>
    <w:rsid w:val="003D5AC2"/>
    <w:rsid w:val="003D6A4C"/>
    <w:rsid w:val="003D71C7"/>
    <w:rsid w:val="003D790E"/>
    <w:rsid w:val="003D7EEB"/>
    <w:rsid w:val="003E0B5C"/>
    <w:rsid w:val="003E115F"/>
    <w:rsid w:val="003E1CC8"/>
    <w:rsid w:val="003E2929"/>
    <w:rsid w:val="003E2C6D"/>
    <w:rsid w:val="003E2D41"/>
    <w:rsid w:val="003E4F65"/>
    <w:rsid w:val="003E4F7D"/>
    <w:rsid w:val="003E505B"/>
    <w:rsid w:val="003E5332"/>
    <w:rsid w:val="003E5836"/>
    <w:rsid w:val="003E6127"/>
    <w:rsid w:val="003E7A43"/>
    <w:rsid w:val="003E7C4D"/>
    <w:rsid w:val="003F06E1"/>
    <w:rsid w:val="003F08F9"/>
    <w:rsid w:val="003F1F64"/>
    <w:rsid w:val="003F2A0D"/>
    <w:rsid w:val="003F38DA"/>
    <w:rsid w:val="003F3F94"/>
    <w:rsid w:val="003F4858"/>
    <w:rsid w:val="003F4F05"/>
    <w:rsid w:val="003F4FFD"/>
    <w:rsid w:val="003F7165"/>
    <w:rsid w:val="003F7606"/>
    <w:rsid w:val="004018F1"/>
    <w:rsid w:val="004040E3"/>
    <w:rsid w:val="00404772"/>
    <w:rsid w:val="00404A13"/>
    <w:rsid w:val="00404E2F"/>
    <w:rsid w:val="00405298"/>
    <w:rsid w:val="004057B6"/>
    <w:rsid w:val="00405E55"/>
    <w:rsid w:val="0040723F"/>
    <w:rsid w:val="004110DD"/>
    <w:rsid w:val="004132F1"/>
    <w:rsid w:val="00413C5D"/>
    <w:rsid w:val="0041437F"/>
    <w:rsid w:val="004147CC"/>
    <w:rsid w:val="00414E0B"/>
    <w:rsid w:val="004159C8"/>
    <w:rsid w:val="00416D9E"/>
    <w:rsid w:val="00417274"/>
    <w:rsid w:val="00420596"/>
    <w:rsid w:val="00421B07"/>
    <w:rsid w:val="0042266A"/>
    <w:rsid w:val="00423A03"/>
    <w:rsid w:val="004243D3"/>
    <w:rsid w:val="00426B5A"/>
    <w:rsid w:val="0042735B"/>
    <w:rsid w:val="00427C6B"/>
    <w:rsid w:val="00432372"/>
    <w:rsid w:val="00432535"/>
    <w:rsid w:val="004351CC"/>
    <w:rsid w:val="00435FEB"/>
    <w:rsid w:val="00436800"/>
    <w:rsid w:val="004424BA"/>
    <w:rsid w:val="00444AEE"/>
    <w:rsid w:val="00445030"/>
    <w:rsid w:val="00445D12"/>
    <w:rsid w:val="00447712"/>
    <w:rsid w:val="004505C7"/>
    <w:rsid w:val="0045207D"/>
    <w:rsid w:val="00452D1D"/>
    <w:rsid w:val="004541E5"/>
    <w:rsid w:val="00454285"/>
    <w:rsid w:val="00454AE6"/>
    <w:rsid w:val="00454C97"/>
    <w:rsid w:val="00455F23"/>
    <w:rsid w:val="00461B0D"/>
    <w:rsid w:val="00463460"/>
    <w:rsid w:val="00464461"/>
    <w:rsid w:val="00465627"/>
    <w:rsid w:val="00470877"/>
    <w:rsid w:val="004712D9"/>
    <w:rsid w:val="004737E3"/>
    <w:rsid w:val="004737E4"/>
    <w:rsid w:val="00474F1A"/>
    <w:rsid w:val="00474FC0"/>
    <w:rsid w:val="00476DEA"/>
    <w:rsid w:val="004774AB"/>
    <w:rsid w:val="00480068"/>
    <w:rsid w:val="0048102E"/>
    <w:rsid w:val="00481B8E"/>
    <w:rsid w:val="00482047"/>
    <w:rsid w:val="00482D34"/>
    <w:rsid w:val="00483804"/>
    <w:rsid w:val="0048385E"/>
    <w:rsid w:val="00484BA2"/>
    <w:rsid w:val="004862C9"/>
    <w:rsid w:val="004874CD"/>
    <w:rsid w:val="004877B7"/>
    <w:rsid w:val="00487ADE"/>
    <w:rsid w:val="00490A13"/>
    <w:rsid w:val="00490B53"/>
    <w:rsid w:val="00491732"/>
    <w:rsid w:val="00491F21"/>
    <w:rsid w:val="00492EB0"/>
    <w:rsid w:val="004937DA"/>
    <w:rsid w:val="0049395C"/>
    <w:rsid w:val="00493E85"/>
    <w:rsid w:val="004947DF"/>
    <w:rsid w:val="0049540C"/>
    <w:rsid w:val="00495866"/>
    <w:rsid w:val="00495E1E"/>
    <w:rsid w:val="00496517"/>
    <w:rsid w:val="0049770A"/>
    <w:rsid w:val="0049791D"/>
    <w:rsid w:val="004979FD"/>
    <w:rsid w:val="004A0167"/>
    <w:rsid w:val="004A02C0"/>
    <w:rsid w:val="004A092C"/>
    <w:rsid w:val="004A0985"/>
    <w:rsid w:val="004A141B"/>
    <w:rsid w:val="004A1C2E"/>
    <w:rsid w:val="004A2221"/>
    <w:rsid w:val="004A4668"/>
    <w:rsid w:val="004A4918"/>
    <w:rsid w:val="004A62EE"/>
    <w:rsid w:val="004A687D"/>
    <w:rsid w:val="004A7350"/>
    <w:rsid w:val="004B0EA0"/>
    <w:rsid w:val="004B3F1D"/>
    <w:rsid w:val="004B4142"/>
    <w:rsid w:val="004B415A"/>
    <w:rsid w:val="004B4B19"/>
    <w:rsid w:val="004B52CF"/>
    <w:rsid w:val="004B610D"/>
    <w:rsid w:val="004B6157"/>
    <w:rsid w:val="004B7706"/>
    <w:rsid w:val="004C0211"/>
    <w:rsid w:val="004C0AEF"/>
    <w:rsid w:val="004C0D50"/>
    <w:rsid w:val="004C0F69"/>
    <w:rsid w:val="004C1437"/>
    <w:rsid w:val="004C21CA"/>
    <w:rsid w:val="004C299D"/>
    <w:rsid w:val="004C3023"/>
    <w:rsid w:val="004C4235"/>
    <w:rsid w:val="004C50F9"/>
    <w:rsid w:val="004C69B3"/>
    <w:rsid w:val="004C6F78"/>
    <w:rsid w:val="004D189A"/>
    <w:rsid w:val="004D219E"/>
    <w:rsid w:val="004D2630"/>
    <w:rsid w:val="004D27DD"/>
    <w:rsid w:val="004D3395"/>
    <w:rsid w:val="004D635E"/>
    <w:rsid w:val="004D68E3"/>
    <w:rsid w:val="004D6B24"/>
    <w:rsid w:val="004D6BB2"/>
    <w:rsid w:val="004D6BDF"/>
    <w:rsid w:val="004D6F64"/>
    <w:rsid w:val="004D728A"/>
    <w:rsid w:val="004E001C"/>
    <w:rsid w:val="004E1838"/>
    <w:rsid w:val="004E28C5"/>
    <w:rsid w:val="004E4439"/>
    <w:rsid w:val="004E5177"/>
    <w:rsid w:val="004E592D"/>
    <w:rsid w:val="004E6B10"/>
    <w:rsid w:val="004F0F78"/>
    <w:rsid w:val="004F1891"/>
    <w:rsid w:val="004F373D"/>
    <w:rsid w:val="004F3C90"/>
    <w:rsid w:val="004F5383"/>
    <w:rsid w:val="004F7C44"/>
    <w:rsid w:val="00500247"/>
    <w:rsid w:val="005017C5"/>
    <w:rsid w:val="00501EE2"/>
    <w:rsid w:val="00502486"/>
    <w:rsid w:val="00503848"/>
    <w:rsid w:val="00503B3D"/>
    <w:rsid w:val="005044E7"/>
    <w:rsid w:val="00505B68"/>
    <w:rsid w:val="00506BF5"/>
    <w:rsid w:val="005106F2"/>
    <w:rsid w:val="0051116E"/>
    <w:rsid w:val="0051253B"/>
    <w:rsid w:val="005125EE"/>
    <w:rsid w:val="00512E57"/>
    <w:rsid w:val="00513709"/>
    <w:rsid w:val="00514E73"/>
    <w:rsid w:val="00515B0C"/>
    <w:rsid w:val="00516394"/>
    <w:rsid w:val="005168C1"/>
    <w:rsid w:val="00517545"/>
    <w:rsid w:val="005178A0"/>
    <w:rsid w:val="00520717"/>
    <w:rsid w:val="00520E7A"/>
    <w:rsid w:val="00521CEC"/>
    <w:rsid w:val="00522B91"/>
    <w:rsid w:val="00523874"/>
    <w:rsid w:val="005240A9"/>
    <w:rsid w:val="005267AD"/>
    <w:rsid w:val="00530187"/>
    <w:rsid w:val="005308AB"/>
    <w:rsid w:val="00530AA4"/>
    <w:rsid w:val="00530AF9"/>
    <w:rsid w:val="00531436"/>
    <w:rsid w:val="0053183A"/>
    <w:rsid w:val="00531B9A"/>
    <w:rsid w:val="00531DA5"/>
    <w:rsid w:val="0053238F"/>
    <w:rsid w:val="00533235"/>
    <w:rsid w:val="005338B5"/>
    <w:rsid w:val="0053499A"/>
    <w:rsid w:val="005359A5"/>
    <w:rsid w:val="00535A63"/>
    <w:rsid w:val="00536CE4"/>
    <w:rsid w:val="00536E09"/>
    <w:rsid w:val="0054043F"/>
    <w:rsid w:val="0054048F"/>
    <w:rsid w:val="0054066D"/>
    <w:rsid w:val="00540E6B"/>
    <w:rsid w:val="00541D06"/>
    <w:rsid w:val="00543474"/>
    <w:rsid w:val="005442E2"/>
    <w:rsid w:val="0054443A"/>
    <w:rsid w:val="00544B9D"/>
    <w:rsid w:val="00544F63"/>
    <w:rsid w:val="00545414"/>
    <w:rsid w:val="00545B5A"/>
    <w:rsid w:val="00546122"/>
    <w:rsid w:val="00547564"/>
    <w:rsid w:val="0055002B"/>
    <w:rsid w:val="00550CB3"/>
    <w:rsid w:val="00551ECD"/>
    <w:rsid w:val="00552171"/>
    <w:rsid w:val="00552908"/>
    <w:rsid w:val="00552AC1"/>
    <w:rsid w:val="00552B27"/>
    <w:rsid w:val="005567DD"/>
    <w:rsid w:val="00556F62"/>
    <w:rsid w:val="005577EF"/>
    <w:rsid w:val="00557B0B"/>
    <w:rsid w:val="0056285D"/>
    <w:rsid w:val="00564937"/>
    <w:rsid w:val="00571B9C"/>
    <w:rsid w:val="00573EBA"/>
    <w:rsid w:val="00576DBF"/>
    <w:rsid w:val="00576E81"/>
    <w:rsid w:val="005772E5"/>
    <w:rsid w:val="00581DF6"/>
    <w:rsid w:val="005856CB"/>
    <w:rsid w:val="00585881"/>
    <w:rsid w:val="00587983"/>
    <w:rsid w:val="00587B4E"/>
    <w:rsid w:val="00591C8A"/>
    <w:rsid w:val="00592774"/>
    <w:rsid w:val="00592791"/>
    <w:rsid w:val="0059327A"/>
    <w:rsid w:val="005933A5"/>
    <w:rsid w:val="00593E5D"/>
    <w:rsid w:val="00593F58"/>
    <w:rsid w:val="00595760"/>
    <w:rsid w:val="005960EB"/>
    <w:rsid w:val="00596EB4"/>
    <w:rsid w:val="00597359"/>
    <w:rsid w:val="005978B9"/>
    <w:rsid w:val="00597E30"/>
    <w:rsid w:val="005A030E"/>
    <w:rsid w:val="005A103C"/>
    <w:rsid w:val="005A13B5"/>
    <w:rsid w:val="005A1A24"/>
    <w:rsid w:val="005A1C55"/>
    <w:rsid w:val="005A2257"/>
    <w:rsid w:val="005A2F27"/>
    <w:rsid w:val="005A3E58"/>
    <w:rsid w:val="005A4EAE"/>
    <w:rsid w:val="005A724A"/>
    <w:rsid w:val="005A7849"/>
    <w:rsid w:val="005A7BC6"/>
    <w:rsid w:val="005B029A"/>
    <w:rsid w:val="005B1986"/>
    <w:rsid w:val="005B364D"/>
    <w:rsid w:val="005B39AB"/>
    <w:rsid w:val="005B4931"/>
    <w:rsid w:val="005B56B2"/>
    <w:rsid w:val="005B5914"/>
    <w:rsid w:val="005B68F1"/>
    <w:rsid w:val="005B7F80"/>
    <w:rsid w:val="005C0C24"/>
    <w:rsid w:val="005C0D13"/>
    <w:rsid w:val="005C34D7"/>
    <w:rsid w:val="005C40BF"/>
    <w:rsid w:val="005C4EED"/>
    <w:rsid w:val="005D0D15"/>
    <w:rsid w:val="005D47EE"/>
    <w:rsid w:val="005D5881"/>
    <w:rsid w:val="005D6485"/>
    <w:rsid w:val="005D675C"/>
    <w:rsid w:val="005D712A"/>
    <w:rsid w:val="005D753D"/>
    <w:rsid w:val="005E121D"/>
    <w:rsid w:val="005E2AA9"/>
    <w:rsid w:val="005E2EEF"/>
    <w:rsid w:val="005E3242"/>
    <w:rsid w:val="005E4B04"/>
    <w:rsid w:val="005E643E"/>
    <w:rsid w:val="005E66E4"/>
    <w:rsid w:val="005E77E5"/>
    <w:rsid w:val="005F1080"/>
    <w:rsid w:val="005F1C95"/>
    <w:rsid w:val="005F1EB6"/>
    <w:rsid w:val="005F2385"/>
    <w:rsid w:val="005F2637"/>
    <w:rsid w:val="005F380B"/>
    <w:rsid w:val="005F3EEB"/>
    <w:rsid w:val="005F477C"/>
    <w:rsid w:val="005F5316"/>
    <w:rsid w:val="005F5403"/>
    <w:rsid w:val="005F5BAF"/>
    <w:rsid w:val="005F5D38"/>
    <w:rsid w:val="005F5E0E"/>
    <w:rsid w:val="005F7A04"/>
    <w:rsid w:val="005F7BD2"/>
    <w:rsid w:val="005F7F6A"/>
    <w:rsid w:val="006012D7"/>
    <w:rsid w:val="00602159"/>
    <w:rsid w:val="0060568C"/>
    <w:rsid w:val="00606213"/>
    <w:rsid w:val="00606230"/>
    <w:rsid w:val="00607AA5"/>
    <w:rsid w:val="006102F1"/>
    <w:rsid w:val="00611D4A"/>
    <w:rsid w:val="006120B1"/>
    <w:rsid w:val="0061291C"/>
    <w:rsid w:val="0061350A"/>
    <w:rsid w:val="00613626"/>
    <w:rsid w:val="00614E23"/>
    <w:rsid w:val="006157C1"/>
    <w:rsid w:val="006161DC"/>
    <w:rsid w:val="00616C31"/>
    <w:rsid w:val="00617CA0"/>
    <w:rsid w:val="00620487"/>
    <w:rsid w:val="00621D79"/>
    <w:rsid w:val="00623845"/>
    <w:rsid w:val="006245CA"/>
    <w:rsid w:val="00624959"/>
    <w:rsid w:val="00625F04"/>
    <w:rsid w:val="00627E28"/>
    <w:rsid w:val="006315A6"/>
    <w:rsid w:val="006319DC"/>
    <w:rsid w:val="00631FA4"/>
    <w:rsid w:val="00633014"/>
    <w:rsid w:val="00633A8F"/>
    <w:rsid w:val="0063679F"/>
    <w:rsid w:val="00637807"/>
    <w:rsid w:val="00640945"/>
    <w:rsid w:val="00641AD1"/>
    <w:rsid w:val="00641D79"/>
    <w:rsid w:val="00642589"/>
    <w:rsid w:val="00642933"/>
    <w:rsid w:val="00644CD3"/>
    <w:rsid w:val="00644E99"/>
    <w:rsid w:val="00645953"/>
    <w:rsid w:val="00645CC9"/>
    <w:rsid w:val="00646034"/>
    <w:rsid w:val="00647AAD"/>
    <w:rsid w:val="0065097B"/>
    <w:rsid w:val="00651716"/>
    <w:rsid w:val="00651DA9"/>
    <w:rsid w:val="006521FF"/>
    <w:rsid w:val="006526D7"/>
    <w:rsid w:val="00652762"/>
    <w:rsid w:val="00652F35"/>
    <w:rsid w:val="00653B83"/>
    <w:rsid w:val="006568CD"/>
    <w:rsid w:val="006574E0"/>
    <w:rsid w:val="00657788"/>
    <w:rsid w:val="00660349"/>
    <w:rsid w:val="00660551"/>
    <w:rsid w:val="006622DA"/>
    <w:rsid w:val="00662C8C"/>
    <w:rsid w:val="00665418"/>
    <w:rsid w:val="00666E9B"/>
    <w:rsid w:val="00670F23"/>
    <w:rsid w:val="00671693"/>
    <w:rsid w:val="006725E7"/>
    <w:rsid w:val="006742F9"/>
    <w:rsid w:val="00674CE7"/>
    <w:rsid w:val="00675368"/>
    <w:rsid w:val="00675E09"/>
    <w:rsid w:val="00677C82"/>
    <w:rsid w:val="0068055B"/>
    <w:rsid w:val="00680B2F"/>
    <w:rsid w:val="00680CBD"/>
    <w:rsid w:val="0068145B"/>
    <w:rsid w:val="00681FD3"/>
    <w:rsid w:val="0068213A"/>
    <w:rsid w:val="00682377"/>
    <w:rsid w:val="00682D2C"/>
    <w:rsid w:val="00683058"/>
    <w:rsid w:val="00683410"/>
    <w:rsid w:val="00683BAC"/>
    <w:rsid w:val="00684E2F"/>
    <w:rsid w:val="006869FA"/>
    <w:rsid w:val="00686FCF"/>
    <w:rsid w:val="00687D35"/>
    <w:rsid w:val="00687D9D"/>
    <w:rsid w:val="00690AD4"/>
    <w:rsid w:val="00690E64"/>
    <w:rsid w:val="00691338"/>
    <w:rsid w:val="00691674"/>
    <w:rsid w:val="00693840"/>
    <w:rsid w:val="00694165"/>
    <w:rsid w:val="00694CBD"/>
    <w:rsid w:val="00695DC2"/>
    <w:rsid w:val="00696A3B"/>
    <w:rsid w:val="006A0A04"/>
    <w:rsid w:val="006A1F31"/>
    <w:rsid w:val="006A267A"/>
    <w:rsid w:val="006A2E60"/>
    <w:rsid w:val="006A4533"/>
    <w:rsid w:val="006A4696"/>
    <w:rsid w:val="006A569B"/>
    <w:rsid w:val="006A684C"/>
    <w:rsid w:val="006A696F"/>
    <w:rsid w:val="006A732A"/>
    <w:rsid w:val="006A7914"/>
    <w:rsid w:val="006A7E35"/>
    <w:rsid w:val="006B00CC"/>
    <w:rsid w:val="006B129C"/>
    <w:rsid w:val="006B167A"/>
    <w:rsid w:val="006B1CC2"/>
    <w:rsid w:val="006B288A"/>
    <w:rsid w:val="006B3CB4"/>
    <w:rsid w:val="006B3D8F"/>
    <w:rsid w:val="006B4E6F"/>
    <w:rsid w:val="006B5B39"/>
    <w:rsid w:val="006C0143"/>
    <w:rsid w:val="006C10EC"/>
    <w:rsid w:val="006C44DC"/>
    <w:rsid w:val="006C45C0"/>
    <w:rsid w:val="006C4F94"/>
    <w:rsid w:val="006C588D"/>
    <w:rsid w:val="006C5B53"/>
    <w:rsid w:val="006C641B"/>
    <w:rsid w:val="006C6793"/>
    <w:rsid w:val="006C6AB7"/>
    <w:rsid w:val="006D0077"/>
    <w:rsid w:val="006D09BA"/>
    <w:rsid w:val="006D0C82"/>
    <w:rsid w:val="006D0DCB"/>
    <w:rsid w:val="006D120E"/>
    <w:rsid w:val="006D26B6"/>
    <w:rsid w:val="006D2D8A"/>
    <w:rsid w:val="006D2DBE"/>
    <w:rsid w:val="006D3C15"/>
    <w:rsid w:val="006D5223"/>
    <w:rsid w:val="006D59B0"/>
    <w:rsid w:val="006D741C"/>
    <w:rsid w:val="006E0BD4"/>
    <w:rsid w:val="006E130A"/>
    <w:rsid w:val="006E2E80"/>
    <w:rsid w:val="006E3728"/>
    <w:rsid w:val="006E4512"/>
    <w:rsid w:val="006E4A9C"/>
    <w:rsid w:val="006E625C"/>
    <w:rsid w:val="006E6A8E"/>
    <w:rsid w:val="006E6C08"/>
    <w:rsid w:val="006E7FE9"/>
    <w:rsid w:val="006F0537"/>
    <w:rsid w:val="006F1691"/>
    <w:rsid w:val="006F2430"/>
    <w:rsid w:val="006F28F8"/>
    <w:rsid w:val="006F3110"/>
    <w:rsid w:val="006F319D"/>
    <w:rsid w:val="006F3D53"/>
    <w:rsid w:val="006F55B5"/>
    <w:rsid w:val="006F5931"/>
    <w:rsid w:val="006F5AED"/>
    <w:rsid w:val="006F611D"/>
    <w:rsid w:val="006F6589"/>
    <w:rsid w:val="006F7595"/>
    <w:rsid w:val="006F7DA2"/>
    <w:rsid w:val="00701D06"/>
    <w:rsid w:val="007026DE"/>
    <w:rsid w:val="00703C3B"/>
    <w:rsid w:val="00704C34"/>
    <w:rsid w:val="0070735C"/>
    <w:rsid w:val="00707B08"/>
    <w:rsid w:val="00707C22"/>
    <w:rsid w:val="00707C24"/>
    <w:rsid w:val="00712723"/>
    <w:rsid w:val="007127C8"/>
    <w:rsid w:val="00713146"/>
    <w:rsid w:val="00714127"/>
    <w:rsid w:val="007142CE"/>
    <w:rsid w:val="0071435C"/>
    <w:rsid w:val="0071452C"/>
    <w:rsid w:val="00715CEA"/>
    <w:rsid w:val="00715D16"/>
    <w:rsid w:val="0071770B"/>
    <w:rsid w:val="00717D6C"/>
    <w:rsid w:val="00720163"/>
    <w:rsid w:val="00721AE7"/>
    <w:rsid w:val="00721FFE"/>
    <w:rsid w:val="007223B4"/>
    <w:rsid w:val="00722E89"/>
    <w:rsid w:val="00724B6B"/>
    <w:rsid w:val="00724CB0"/>
    <w:rsid w:val="00725FF9"/>
    <w:rsid w:val="00731108"/>
    <w:rsid w:val="0073323E"/>
    <w:rsid w:val="00734368"/>
    <w:rsid w:val="00735094"/>
    <w:rsid w:val="00736365"/>
    <w:rsid w:val="007366EB"/>
    <w:rsid w:val="00736C57"/>
    <w:rsid w:val="00737A16"/>
    <w:rsid w:val="00737A23"/>
    <w:rsid w:val="00740276"/>
    <w:rsid w:val="007403A6"/>
    <w:rsid w:val="00741559"/>
    <w:rsid w:val="00742601"/>
    <w:rsid w:val="00742F70"/>
    <w:rsid w:val="007431FD"/>
    <w:rsid w:val="00743559"/>
    <w:rsid w:val="00746628"/>
    <w:rsid w:val="007506A9"/>
    <w:rsid w:val="0075231B"/>
    <w:rsid w:val="0075375B"/>
    <w:rsid w:val="00754127"/>
    <w:rsid w:val="007550B9"/>
    <w:rsid w:val="00755F02"/>
    <w:rsid w:val="0075604F"/>
    <w:rsid w:val="0075615C"/>
    <w:rsid w:val="00756701"/>
    <w:rsid w:val="007574B5"/>
    <w:rsid w:val="00757CEC"/>
    <w:rsid w:val="007601D2"/>
    <w:rsid w:val="00760E65"/>
    <w:rsid w:val="0076270E"/>
    <w:rsid w:val="00763850"/>
    <w:rsid w:val="007640AB"/>
    <w:rsid w:val="00765476"/>
    <w:rsid w:val="0076587F"/>
    <w:rsid w:val="007666B1"/>
    <w:rsid w:val="00767B40"/>
    <w:rsid w:val="0077059D"/>
    <w:rsid w:val="007735FF"/>
    <w:rsid w:val="0077404F"/>
    <w:rsid w:val="00774E96"/>
    <w:rsid w:val="0077658E"/>
    <w:rsid w:val="00776897"/>
    <w:rsid w:val="00776A1E"/>
    <w:rsid w:val="00777278"/>
    <w:rsid w:val="007831D0"/>
    <w:rsid w:val="00783983"/>
    <w:rsid w:val="00784861"/>
    <w:rsid w:val="007857CA"/>
    <w:rsid w:val="0078786C"/>
    <w:rsid w:val="00787B2D"/>
    <w:rsid w:val="0079017C"/>
    <w:rsid w:val="0079090A"/>
    <w:rsid w:val="00790EFC"/>
    <w:rsid w:val="0079241F"/>
    <w:rsid w:val="00794718"/>
    <w:rsid w:val="007950CE"/>
    <w:rsid w:val="00795AF0"/>
    <w:rsid w:val="00795DEE"/>
    <w:rsid w:val="007A0645"/>
    <w:rsid w:val="007A0B06"/>
    <w:rsid w:val="007A0BEB"/>
    <w:rsid w:val="007A10B3"/>
    <w:rsid w:val="007A17A5"/>
    <w:rsid w:val="007A2A07"/>
    <w:rsid w:val="007A3D7C"/>
    <w:rsid w:val="007A3F5D"/>
    <w:rsid w:val="007A460A"/>
    <w:rsid w:val="007A59E8"/>
    <w:rsid w:val="007A5BEA"/>
    <w:rsid w:val="007A5C21"/>
    <w:rsid w:val="007A6B69"/>
    <w:rsid w:val="007A7168"/>
    <w:rsid w:val="007B072F"/>
    <w:rsid w:val="007B0D18"/>
    <w:rsid w:val="007B111D"/>
    <w:rsid w:val="007B2AE1"/>
    <w:rsid w:val="007B4082"/>
    <w:rsid w:val="007B5253"/>
    <w:rsid w:val="007B5622"/>
    <w:rsid w:val="007B579B"/>
    <w:rsid w:val="007B632F"/>
    <w:rsid w:val="007B6784"/>
    <w:rsid w:val="007B6E0C"/>
    <w:rsid w:val="007B7D9E"/>
    <w:rsid w:val="007C2505"/>
    <w:rsid w:val="007C2E51"/>
    <w:rsid w:val="007C3588"/>
    <w:rsid w:val="007C3921"/>
    <w:rsid w:val="007C5467"/>
    <w:rsid w:val="007C7838"/>
    <w:rsid w:val="007C7B63"/>
    <w:rsid w:val="007D02ED"/>
    <w:rsid w:val="007D0C7D"/>
    <w:rsid w:val="007D0F39"/>
    <w:rsid w:val="007D23B7"/>
    <w:rsid w:val="007D4048"/>
    <w:rsid w:val="007D7953"/>
    <w:rsid w:val="007E15DF"/>
    <w:rsid w:val="007E1A39"/>
    <w:rsid w:val="007E1B32"/>
    <w:rsid w:val="007E1B5A"/>
    <w:rsid w:val="007E274F"/>
    <w:rsid w:val="007E2C22"/>
    <w:rsid w:val="007E352B"/>
    <w:rsid w:val="007E3598"/>
    <w:rsid w:val="007E36FA"/>
    <w:rsid w:val="007E3B91"/>
    <w:rsid w:val="007E3EB9"/>
    <w:rsid w:val="007E4BEE"/>
    <w:rsid w:val="007E56D4"/>
    <w:rsid w:val="007E5A9F"/>
    <w:rsid w:val="007E6696"/>
    <w:rsid w:val="007E678A"/>
    <w:rsid w:val="007E67A1"/>
    <w:rsid w:val="007E6EE7"/>
    <w:rsid w:val="007E72C2"/>
    <w:rsid w:val="007E7736"/>
    <w:rsid w:val="007E7C47"/>
    <w:rsid w:val="007F0056"/>
    <w:rsid w:val="007F010F"/>
    <w:rsid w:val="007F0D4C"/>
    <w:rsid w:val="007F1CCA"/>
    <w:rsid w:val="007F1E98"/>
    <w:rsid w:val="007F2932"/>
    <w:rsid w:val="007F2AA3"/>
    <w:rsid w:val="007F30A2"/>
    <w:rsid w:val="007F3ABB"/>
    <w:rsid w:val="007F4578"/>
    <w:rsid w:val="007F5031"/>
    <w:rsid w:val="007F6464"/>
    <w:rsid w:val="007F6A6F"/>
    <w:rsid w:val="00802B35"/>
    <w:rsid w:val="00804378"/>
    <w:rsid w:val="00806B74"/>
    <w:rsid w:val="00807609"/>
    <w:rsid w:val="00811E18"/>
    <w:rsid w:val="0081202F"/>
    <w:rsid w:val="00812AB3"/>
    <w:rsid w:val="008137FB"/>
    <w:rsid w:val="0081431E"/>
    <w:rsid w:val="008151DC"/>
    <w:rsid w:val="00816307"/>
    <w:rsid w:val="00820662"/>
    <w:rsid w:val="00820D4C"/>
    <w:rsid w:val="00820FDD"/>
    <w:rsid w:val="008220E7"/>
    <w:rsid w:val="00822118"/>
    <w:rsid w:val="00823AE2"/>
    <w:rsid w:val="00823D2D"/>
    <w:rsid w:val="00824432"/>
    <w:rsid w:val="00824AC9"/>
    <w:rsid w:val="008257DE"/>
    <w:rsid w:val="00825F5F"/>
    <w:rsid w:val="00826179"/>
    <w:rsid w:val="0082773F"/>
    <w:rsid w:val="008305B6"/>
    <w:rsid w:val="00831C82"/>
    <w:rsid w:val="00832605"/>
    <w:rsid w:val="00832D00"/>
    <w:rsid w:val="008336E0"/>
    <w:rsid w:val="00833A83"/>
    <w:rsid w:val="0083443A"/>
    <w:rsid w:val="00834EE7"/>
    <w:rsid w:val="0083513D"/>
    <w:rsid w:val="00835737"/>
    <w:rsid w:val="00835C10"/>
    <w:rsid w:val="008360A5"/>
    <w:rsid w:val="0083651B"/>
    <w:rsid w:val="0084016D"/>
    <w:rsid w:val="008403F4"/>
    <w:rsid w:val="008411FF"/>
    <w:rsid w:val="00841218"/>
    <w:rsid w:val="00841A3E"/>
    <w:rsid w:val="00843C49"/>
    <w:rsid w:val="00844206"/>
    <w:rsid w:val="00844E01"/>
    <w:rsid w:val="00845474"/>
    <w:rsid w:val="0084731D"/>
    <w:rsid w:val="00850BAD"/>
    <w:rsid w:val="00850E1E"/>
    <w:rsid w:val="0085175C"/>
    <w:rsid w:val="00852DA7"/>
    <w:rsid w:val="00852DE7"/>
    <w:rsid w:val="00856C0D"/>
    <w:rsid w:val="0086007C"/>
    <w:rsid w:val="008609FD"/>
    <w:rsid w:val="00862976"/>
    <w:rsid w:val="00862D36"/>
    <w:rsid w:val="00862E85"/>
    <w:rsid w:val="00863FBD"/>
    <w:rsid w:val="0086493F"/>
    <w:rsid w:val="00864BDA"/>
    <w:rsid w:val="00866393"/>
    <w:rsid w:val="008663D5"/>
    <w:rsid w:val="00866FF9"/>
    <w:rsid w:val="0086735B"/>
    <w:rsid w:val="008677E4"/>
    <w:rsid w:val="008678F0"/>
    <w:rsid w:val="008707A0"/>
    <w:rsid w:val="00870B39"/>
    <w:rsid w:val="00871627"/>
    <w:rsid w:val="008728A2"/>
    <w:rsid w:val="00872B5B"/>
    <w:rsid w:val="008730F0"/>
    <w:rsid w:val="00874E16"/>
    <w:rsid w:val="0087525F"/>
    <w:rsid w:val="008761D3"/>
    <w:rsid w:val="0087645F"/>
    <w:rsid w:val="0087649E"/>
    <w:rsid w:val="00876EB7"/>
    <w:rsid w:val="00877287"/>
    <w:rsid w:val="00877B0C"/>
    <w:rsid w:val="00877F35"/>
    <w:rsid w:val="00880624"/>
    <w:rsid w:val="00881AA2"/>
    <w:rsid w:val="00881BD0"/>
    <w:rsid w:val="008821DB"/>
    <w:rsid w:val="00882B54"/>
    <w:rsid w:val="008830D0"/>
    <w:rsid w:val="00883B92"/>
    <w:rsid w:val="008845AA"/>
    <w:rsid w:val="00884938"/>
    <w:rsid w:val="00886131"/>
    <w:rsid w:val="00886132"/>
    <w:rsid w:val="008877A0"/>
    <w:rsid w:val="00887A65"/>
    <w:rsid w:val="00890A04"/>
    <w:rsid w:val="00891A74"/>
    <w:rsid w:val="00891F61"/>
    <w:rsid w:val="00892007"/>
    <w:rsid w:val="00892350"/>
    <w:rsid w:val="00892467"/>
    <w:rsid w:val="008929B0"/>
    <w:rsid w:val="00892C35"/>
    <w:rsid w:val="00892FE8"/>
    <w:rsid w:val="00893C7F"/>
    <w:rsid w:val="008979D7"/>
    <w:rsid w:val="008A0AFB"/>
    <w:rsid w:val="008A1200"/>
    <w:rsid w:val="008A16FD"/>
    <w:rsid w:val="008A17BD"/>
    <w:rsid w:val="008A1B23"/>
    <w:rsid w:val="008A1C7A"/>
    <w:rsid w:val="008A1D45"/>
    <w:rsid w:val="008A2156"/>
    <w:rsid w:val="008A3298"/>
    <w:rsid w:val="008A3E89"/>
    <w:rsid w:val="008A41A1"/>
    <w:rsid w:val="008A51A8"/>
    <w:rsid w:val="008A5775"/>
    <w:rsid w:val="008A5F7D"/>
    <w:rsid w:val="008A6D70"/>
    <w:rsid w:val="008A7BDB"/>
    <w:rsid w:val="008B0D5F"/>
    <w:rsid w:val="008B17AB"/>
    <w:rsid w:val="008B1CD1"/>
    <w:rsid w:val="008B337A"/>
    <w:rsid w:val="008B4E1F"/>
    <w:rsid w:val="008B55E4"/>
    <w:rsid w:val="008B58A4"/>
    <w:rsid w:val="008B58DE"/>
    <w:rsid w:val="008B6599"/>
    <w:rsid w:val="008B6E6B"/>
    <w:rsid w:val="008B6F7B"/>
    <w:rsid w:val="008C0A92"/>
    <w:rsid w:val="008C153A"/>
    <w:rsid w:val="008C1F14"/>
    <w:rsid w:val="008C26AD"/>
    <w:rsid w:val="008C2DDA"/>
    <w:rsid w:val="008C30CD"/>
    <w:rsid w:val="008C3126"/>
    <w:rsid w:val="008C3682"/>
    <w:rsid w:val="008C42C2"/>
    <w:rsid w:val="008C4B0B"/>
    <w:rsid w:val="008C622F"/>
    <w:rsid w:val="008C62AF"/>
    <w:rsid w:val="008C6E91"/>
    <w:rsid w:val="008C74DD"/>
    <w:rsid w:val="008C79DF"/>
    <w:rsid w:val="008D020A"/>
    <w:rsid w:val="008D0D85"/>
    <w:rsid w:val="008D1028"/>
    <w:rsid w:val="008D1673"/>
    <w:rsid w:val="008D1C5F"/>
    <w:rsid w:val="008D292E"/>
    <w:rsid w:val="008D540C"/>
    <w:rsid w:val="008D587A"/>
    <w:rsid w:val="008D5974"/>
    <w:rsid w:val="008D617D"/>
    <w:rsid w:val="008D6BE6"/>
    <w:rsid w:val="008D6C5D"/>
    <w:rsid w:val="008D7A13"/>
    <w:rsid w:val="008D7CD1"/>
    <w:rsid w:val="008E1251"/>
    <w:rsid w:val="008E1747"/>
    <w:rsid w:val="008E1E24"/>
    <w:rsid w:val="008E3FB0"/>
    <w:rsid w:val="008E47AD"/>
    <w:rsid w:val="008E4ACC"/>
    <w:rsid w:val="008E4DDA"/>
    <w:rsid w:val="008E5AE5"/>
    <w:rsid w:val="008E5B31"/>
    <w:rsid w:val="008E631C"/>
    <w:rsid w:val="008E7636"/>
    <w:rsid w:val="008E7D4F"/>
    <w:rsid w:val="008F2EC9"/>
    <w:rsid w:val="008F4253"/>
    <w:rsid w:val="008F4C6D"/>
    <w:rsid w:val="008F529B"/>
    <w:rsid w:val="008F54C8"/>
    <w:rsid w:val="008F70A0"/>
    <w:rsid w:val="008F7CCD"/>
    <w:rsid w:val="00900CC7"/>
    <w:rsid w:val="009012B4"/>
    <w:rsid w:val="009033F3"/>
    <w:rsid w:val="00903E28"/>
    <w:rsid w:val="00903F10"/>
    <w:rsid w:val="0090433D"/>
    <w:rsid w:val="009044AF"/>
    <w:rsid w:val="00905FA1"/>
    <w:rsid w:val="00906182"/>
    <w:rsid w:val="009066AD"/>
    <w:rsid w:val="00910289"/>
    <w:rsid w:val="00910306"/>
    <w:rsid w:val="009104C7"/>
    <w:rsid w:val="009105AA"/>
    <w:rsid w:val="00910662"/>
    <w:rsid w:val="009107E2"/>
    <w:rsid w:val="00912758"/>
    <w:rsid w:val="00912AD0"/>
    <w:rsid w:val="00913AE0"/>
    <w:rsid w:val="00913C82"/>
    <w:rsid w:val="009142F1"/>
    <w:rsid w:val="00915391"/>
    <w:rsid w:val="009156AA"/>
    <w:rsid w:val="0091573C"/>
    <w:rsid w:val="009170AE"/>
    <w:rsid w:val="0091799B"/>
    <w:rsid w:val="00920462"/>
    <w:rsid w:val="00921406"/>
    <w:rsid w:val="00921F15"/>
    <w:rsid w:val="00922581"/>
    <w:rsid w:val="009225E6"/>
    <w:rsid w:val="00923A68"/>
    <w:rsid w:val="00925A18"/>
    <w:rsid w:val="00926075"/>
    <w:rsid w:val="009266A8"/>
    <w:rsid w:val="009277AF"/>
    <w:rsid w:val="00930881"/>
    <w:rsid w:val="00930A39"/>
    <w:rsid w:val="00930F14"/>
    <w:rsid w:val="0093198F"/>
    <w:rsid w:val="00932725"/>
    <w:rsid w:val="00933370"/>
    <w:rsid w:val="00933C45"/>
    <w:rsid w:val="0093499A"/>
    <w:rsid w:val="00934D53"/>
    <w:rsid w:val="0093730B"/>
    <w:rsid w:val="009377C2"/>
    <w:rsid w:val="009402B0"/>
    <w:rsid w:val="009405A5"/>
    <w:rsid w:val="009405FE"/>
    <w:rsid w:val="009414EE"/>
    <w:rsid w:val="009416B9"/>
    <w:rsid w:val="00942654"/>
    <w:rsid w:val="00943037"/>
    <w:rsid w:val="00943476"/>
    <w:rsid w:val="00943D06"/>
    <w:rsid w:val="00943E73"/>
    <w:rsid w:val="00945C29"/>
    <w:rsid w:val="00946B7A"/>
    <w:rsid w:val="00946C56"/>
    <w:rsid w:val="0095294E"/>
    <w:rsid w:val="00953051"/>
    <w:rsid w:val="00955B7F"/>
    <w:rsid w:val="00956B69"/>
    <w:rsid w:val="00956D79"/>
    <w:rsid w:val="00957668"/>
    <w:rsid w:val="009601EC"/>
    <w:rsid w:val="009634FC"/>
    <w:rsid w:val="00964212"/>
    <w:rsid w:val="0096606C"/>
    <w:rsid w:val="00966104"/>
    <w:rsid w:val="00967171"/>
    <w:rsid w:val="0096756B"/>
    <w:rsid w:val="0097005F"/>
    <w:rsid w:val="009701A5"/>
    <w:rsid w:val="009726D3"/>
    <w:rsid w:val="00972C07"/>
    <w:rsid w:val="00976340"/>
    <w:rsid w:val="0097634A"/>
    <w:rsid w:val="009800B2"/>
    <w:rsid w:val="0098102D"/>
    <w:rsid w:val="00982354"/>
    <w:rsid w:val="00982605"/>
    <w:rsid w:val="009837C9"/>
    <w:rsid w:val="00987F52"/>
    <w:rsid w:val="00990412"/>
    <w:rsid w:val="00992D17"/>
    <w:rsid w:val="00993640"/>
    <w:rsid w:val="00995B1F"/>
    <w:rsid w:val="009A0AF0"/>
    <w:rsid w:val="009A1E18"/>
    <w:rsid w:val="009A2BEC"/>
    <w:rsid w:val="009A467B"/>
    <w:rsid w:val="009A4697"/>
    <w:rsid w:val="009A4F94"/>
    <w:rsid w:val="009A6A5C"/>
    <w:rsid w:val="009A7F3A"/>
    <w:rsid w:val="009B01CF"/>
    <w:rsid w:val="009B055C"/>
    <w:rsid w:val="009B10C2"/>
    <w:rsid w:val="009B299B"/>
    <w:rsid w:val="009B3008"/>
    <w:rsid w:val="009B42A8"/>
    <w:rsid w:val="009B55F9"/>
    <w:rsid w:val="009B6B55"/>
    <w:rsid w:val="009C045F"/>
    <w:rsid w:val="009C07B8"/>
    <w:rsid w:val="009C0C4E"/>
    <w:rsid w:val="009C23EE"/>
    <w:rsid w:val="009C279B"/>
    <w:rsid w:val="009C39DA"/>
    <w:rsid w:val="009C6309"/>
    <w:rsid w:val="009C77D7"/>
    <w:rsid w:val="009D07BE"/>
    <w:rsid w:val="009D1227"/>
    <w:rsid w:val="009D5AD4"/>
    <w:rsid w:val="009D748C"/>
    <w:rsid w:val="009E04CA"/>
    <w:rsid w:val="009E1CF0"/>
    <w:rsid w:val="009E38E2"/>
    <w:rsid w:val="009E3D10"/>
    <w:rsid w:val="009E44D1"/>
    <w:rsid w:val="009E470B"/>
    <w:rsid w:val="009E5458"/>
    <w:rsid w:val="009E67B2"/>
    <w:rsid w:val="009F0ED1"/>
    <w:rsid w:val="009F1585"/>
    <w:rsid w:val="009F2BB0"/>
    <w:rsid w:val="009F3C37"/>
    <w:rsid w:val="009F4A3C"/>
    <w:rsid w:val="009F4E89"/>
    <w:rsid w:val="009F514D"/>
    <w:rsid w:val="009F5DEC"/>
    <w:rsid w:val="009F5E44"/>
    <w:rsid w:val="009F6F1C"/>
    <w:rsid w:val="009F7AE6"/>
    <w:rsid w:val="00A013ED"/>
    <w:rsid w:val="00A01AFF"/>
    <w:rsid w:val="00A02096"/>
    <w:rsid w:val="00A02F4D"/>
    <w:rsid w:val="00A03229"/>
    <w:rsid w:val="00A042E2"/>
    <w:rsid w:val="00A1068A"/>
    <w:rsid w:val="00A10B3D"/>
    <w:rsid w:val="00A10E97"/>
    <w:rsid w:val="00A112EF"/>
    <w:rsid w:val="00A1275F"/>
    <w:rsid w:val="00A14B4A"/>
    <w:rsid w:val="00A16E18"/>
    <w:rsid w:val="00A170FD"/>
    <w:rsid w:val="00A17D40"/>
    <w:rsid w:val="00A2039A"/>
    <w:rsid w:val="00A206C2"/>
    <w:rsid w:val="00A21DE6"/>
    <w:rsid w:val="00A22BA4"/>
    <w:rsid w:val="00A2322B"/>
    <w:rsid w:val="00A2361C"/>
    <w:rsid w:val="00A25759"/>
    <w:rsid w:val="00A265B8"/>
    <w:rsid w:val="00A26758"/>
    <w:rsid w:val="00A30C30"/>
    <w:rsid w:val="00A31AE6"/>
    <w:rsid w:val="00A33CDC"/>
    <w:rsid w:val="00A34DBF"/>
    <w:rsid w:val="00A358B4"/>
    <w:rsid w:val="00A376C2"/>
    <w:rsid w:val="00A3781F"/>
    <w:rsid w:val="00A402F5"/>
    <w:rsid w:val="00A405B6"/>
    <w:rsid w:val="00A407E5"/>
    <w:rsid w:val="00A40969"/>
    <w:rsid w:val="00A41900"/>
    <w:rsid w:val="00A41AE9"/>
    <w:rsid w:val="00A4264E"/>
    <w:rsid w:val="00A42D47"/>
    <w:rsid w:val="00A4463F"/>
    <w:rsid w:val="00A45B58"/>
    <w:rsid w:val="00A45C32"/>
    <w:rsid w:val="00A46BCE"/>
    <w:rsid w:val="00A47B85"/>
    <w:rsid w:val="00A50506"/>
    <w:rsid w:val="00A50D88"/>
    <w:rsid w:val="00A51709"/>
    <w:rsid w:val="00A51AD4"/>
    <w:rsid w:val="00A52045"/>
    <w:rsid w:val="00A52F47"/>
    <w:rsid w:val="00A53604"/>
    <w:rsid w:val="00A541EB"/>
    <w:rsid w:val="00A5504C"/>
    <w:rsid w:val="00A573A9"/>
    <w:rsid w:val="00A6079F"/>
    <w:rsid w:val="00A60C52"/>
    <w:rsid w:val="00A60F99"/>
    <w:rsid w:val="00A610E6"/>
    <w:rsid w:val="00A612FD"/>
    <w:rsid w:val="00A62DF1"/>
    <w:rsid w:val="00A6330A"/>
    <w:rsid w:val="00A636B3"/>
    <w:rsid w:val="00A63811"/>
    <w:rsid w:val="00A63DD2"/>
    <w:rsid w:val="00A63FFF"/>
    <w:rsid w:val="00A6423F"/>
    <w:rsid w:val="00A645AD"/>
    <w:rsid w:val="00A64D7F"/>
    <w:rsid w:val="00A65A0A"/>
    <w:rsid w:val="00A66530"/>
    <w:rsid w:val="00A66DED"/>
    <w:rsid w:val="00A672F5"/>
    <w:rsid w:val="00A67501"/>
    <w:rsid w:val="00A70515"/>
    <w:rsid w:val="00A70DF7"/>
    <w:rsid w:val="00A70EC4"/>
    <w:rsid w:val="00A729AA"/>
    <w:rsid w:val="00A75F27"/>
    <w:rsid w:val="00A8009F"/>
    <w:rsid w:val="00A8017F"/>
    <w:rsid w:val="00A81243"/>
    <w:rsid w:val="00A81EA0"/>
    <w:rsid w:val="00A82943"/>
    <w:rsid w:val="00A83C55"/>
    <w:rsid w:val="00A8487F"/>
    <w:rsid w:val="00A84D89"/>
    <w:rsid w:val="00A85692"/>
    <w:rsid w:val="00A85FC7"/>
    <w:rsid w:val="00A864FD"/>
    <w:rsid w:val="00A907EA"/>
    <w:rsid w:val="00A90C3D"/>
    <w:rsid w:val="00A90CD3"/>
    <w:rsid w:val="00A92BBC"/>
    <w:rsid w:val="00A932D6"/>
    <w:rsid w:val="00A933B1"/>
    <w:rsid w:val="00A945AC"/>
    <w:rsid w:val="00A96B4C"/>
    <w:rsid w:val="00A979AC"/>
    <w:rsid w:val="00AA037B"/>
    <w:rsid w:val="00AA0FAF"/>
    <w:rsid w:val="00AA20E3"/>
    <w:rsid w:val="00AA23A2"/>
    <w:rsid w:val="00AA2E4B"/>
    <w:rsid w:val="00AA30DA"/>
    <w:rsid w:val="00AA3763"/>
    <w:rsid w:val="00AA467A"/>
    <w:rsid w:val="00AA4A14"/>
    <w:rsid w:val="00AA50CE"/>
    <w:rsid w:val="00AA65B3"/>
    <w:rsid w:val="00AA6609"/>
    <w:rsid w:val="00AA712B"/>
    <w:rsid w:val="00AA76BD"/>
    <w:rsid w:val="00AB09DC"/>
    <w:rsid w:val="00AB1461"/>
    <w:rsid w:val="00AB1809"/>
    <w:rsid w:val="00AB1CC9"/>
    <w:rsid w:val="00AB35E5"/>
    <w:rsid w:val="00AB3A47"/>
    <w:rsid w:val="00AB3D3F"/>
    <w:rsid w:val="00AB48DE"/>
    <w:rsid w:val="00AB6175"/>
    <w:rsid w:val="00AB6740"/>
    <w:rsid w:val="00AB6C21"/>
    <w:rsid w:val="00AB727A"/>
    <w:rsid w:val="00AB7A91"/>
    <w:rsid w:val="00AB7B56"/>
    <w:rsid w:val="00AC066B"/>
    <w:rsid w:val="00AC08C9"/>
    <w:rsid w:val="00AC0D45"/>
    <w:rsid w:val="00AC0EC9"/>
    <w:rsid w:val="00AC182D"/>
    <w:rsid w:val="00AC23EF"/>
    <w:rsid w:val="00AC37E5"/>
    <w:rsid w:val="00AC3B24"/>
    <w:rsid w:val="00AC41E2"/>
    <w:rsid w:val="00AC45DC"/>
    <w:rsid w:val="00AC4881"/>
    <w:rsid w:val="00AC5291"/>
    <w:rsid w:val="00AC6F0A"/>
    <w:rsid w:val="00AC7332"/>
    <w:rsid w:val="00AC799F"/>
    <w:rsid w:val="00AC79C4"/>
    <w:rsid w:val="00AD0E0C"/>
    <w:rsid w:val="00AD11B4"/>
    <w:rsid w:val="00AD195D"/>
    <w:rsid w:val="00AD3604"/>
    <w:rsid w:val="00AD3880"/>
    <w:rsid w:val="00AD4A89"/>
    <w:rsid w:val="00AD5FC4"/>
    <w:rsid w:val="00AD6853"/>
    <w:rsid w:val="00AD772D"/>
    <w:rsid w:val="00AD78EB"/>
    <w:rsid w:val="00AE053B"/>
    <w:rsid w:val="00AE1A14"/>
    <w:rsid w:val="00AE1F7C"/>
    <w:rsid w:val="00AE2C80"/>
    <w:rsid w:val="00AE42E3"/>
    <w:rsid w:val="00AE42FA"/>
    <w:rsid w:val="00AE5FBE"/>
    <w:rsid w:val="00AE736A"/>
    <w:rsid w:val="00AE7583"/>
    <w:rsid w:val="00AE7D24"/>
    <w:rsid w:val="00AF01A1"/>
    <w:rsid w:val="00AF276E"/>
    <w:rsid w:val="00AF4BFC"/>
    <w:rsid w:val="00AF571F"/>
    <w:rsid w:val="00AF5841"/>
    <w:rsid w:val="00AF5A2F"/>
    <w:rsid w:val="00AF7272"/>
    <w:rsid w:val="00AF783E"/>
    <w:rsid w:val="00AF7973"/>
    <w:rsid w:val="00AF7B55"/>
    <w:rsid w:val="00AF7CCB"/>
    <w:rsid w:val="00B00875"/>
    <w:rsid w:val="00B009E2"/>
    <w:rsid w:val="00B01BFE"/>
    <w:rsid w:val="00B033CA"/>
    <w:rsid w:val="00B03453"/>
    <w:rsid w:val="00B0389D"/>
    <w:rsid w:val="00B03A44"/>
    <w:rsid w:val="00B03BDB"/>
    <w:rsid w:val="00B04A3A"/>
    <w:rsid w:val="00B04D63"/>
    <w:rsid w:val="00B052CE"/>
    <w:rsid w:val="00B1024B"/>
    <w:rsid w:val="00B114E7"/>
    <w:rsid w:val="00B123BF"/>
    <w:rsid w:val="00B12AC0"/>
    <w:rsid w:val="00B13622"/>
    <w:rsid w:val="00B1465E"/>
    <w:rsid w:val="00B15820"/>
    <w:rsid w:val="00B16DAD"/>
    <w:rsid w:val="00B16F11"/>
    <w:rsid w:val="00B21EEE"/>
    <w:rsid w:val="00B2383E"/>
    <w:rsid w:val="00B23C43"/>
    <w:rsid w:val="00B23E4A"/>
    <w:rsid w:val="00B30584"/>
    <w:rsid w:val="00B3122E"/>
    <w:rsid w:val="00B34436"/>
    <w:rsid w:val="00B34513"/>
    <w:rsid w:val="00B3480A"/>
    <w:rsid w:val="00B34900"/>
    <w:rsid w:val="00B36276"/>
    <w:rsid w:val="00B36556"/>
    <w:rsid w:val="00B37248"/>
    <w:rsid w:val="00B374BD"/>
    <w:rsid w:val="00B3767B"/>
    <w:rsid w:val="00B41B52"/>
    <w:rsid w:val="00B43895"/>
    <w:rsid w:val="00B43F76"/>
    <w:rsid w:val="00B4557C"/>
    <w:rsid w:val="00B4576E"/>
    <w:rsid w:val="00B46AC1"/>
    <w:rsid w:val="00B50210"/>
    <w:rsid w:val="00B50534"/>
    <w:rsid w:val="00B50798"/>
    <w:rsid w:val="00B509D4"/>
    <w:rsid w:val="00B5208C"/>
    <w:rsid w:val="00B521E9"/>
    <w:rsid w:val="00B52986"/>
    <w:rsid w:val="00B5308C"/>
    <w:rsid w:val="00B5523F"/>
    <w:rsid w:val="00B552A7"/>
    <w:rsid w:val="00B55551"/>
    <w:rsid w:val="00B556C6"/>
    <w:rsid w:val="00B56D23"/>
    <w:rsid w:val="00B56DAC"/>
    <w:rsid w:val="00B577A1"/>
    <w:rsid w:val="00B602F2"/>
    <w:rsid w:val="00B603F8"/>
    <w:rsid w:val="00B609FA"/>
    <w:rsid w:val="00B6108E"/>
    <w:rsid w:val="00B62455"/>
    <w:rsid w:val="00B62824"/>
    <w:rsid w:val="00B648C7"/>
    <w:rsid w:val="00B64C38"/>
    <w:rsid w:val="00B66169"/>
    <w:rsid w:val="00B6700F"/>
    <w:rsid w:val="00B6715B"/>
    <w:rsid w:val="00B70941"/>
    <w:rsid w:val="00B70C2B"/>
    <w:rsid w:val="00B7166E"/>
    <w:rsid w:val="00B71A01"/>
    <w:rsid w:val="00B7231A"/>
    <w:rsid w:val="00B72EBB"/>
    <w:rsid w:val="00B73146"/>
    <w:rsid w:val="00B740B0"/>
    <w:rsid w:val="00B74841"/>
    <w:rsid w:val="00B75F2A"/>
    <w:rsid w:val="00B76CEE"/>
    <w:rsid w:val="00B76DEC"/>
    <w:rsid w:val="00B774EE"/>
    <w:rsid w:val="00B80E83"/>
    <w:rsid w:val="00B81191"/>
    <w:rsid w:val="00B83163"/>
    <w:rsid w:val="00B844A6"/>
    <w:rsid w:val="00B84770"/>
    <w:rsid w:val="00B8693D"/>
    <w:rsid w:val="00B8796C"/>
    <w:rsid w:val="00B87CDD"/>
    <w:rsid w:val="00B90163"/>
    <w:rsid w:val="00B90E3A"/>
    <w:rsid w:val="00B91598"/>
    <w:rsid w:val="00B93ED5"/>
    <w:rsid w:val="00B948E5"/>
    <w:rsid w:val="00B949E2"/>
    <w:rsid w:val="00B95342"/>
    <w:rsid w:val="00B9680F"/>
    <w:rsid w:val="00B97503"/>
    <w:rsid w:val="00B97D0D"/>
    <w:rsid w:val="00BA0323"/>
    <w:rsid w:val="00BA04BC"/>
    <w:rsid w:val="00BA0908"/>
    <w:rsid w:val="00BA0BB3"/>
    <w:rsid w:val="00BA2EC5"/>
    <w:rsid w:val="00BA47F1"/>
    <w:rsid w:val="00BA4B1F"/>
    <w:rsid w:val="00BA521B"/>
    <w:rsid w:val="00BA5716"/>
    <w:rsid w:val="00BA60EA"/>
    <w:rsid w:val="00BA647B"/>
    <w:rsid w:val="00BA7A18"/>
    <w:rsid w:val="00BB1216"/>
    <w:rsid w:val="00BB199D"/>
    <w:rsid w:val="00BB2779"/>
    <w:rsid w:val="00BB55D0"/>
    <w:rsid w:val="00BB691B"/>
    <w:rsid w:val="00BB7E78"/>
    <w:rsid w:val="00BC133E"/>
    <w:rsid w:val="00BC2CF8"/>
    <w:rsid w:val="00BC56C7"/>
    <w:rsid w:val="00BC5CBE"/>
    <w:rsid w:val="00BC6047"/>
    <w:rsid w:val="00BC6960"/>
    <w:rsid w:val="00BC7DB7"/>
    <w:rsid w:val="00BD0734"/>
    <w:rsid w:val="00BD0A20"/>
    <w:rsid w:val="00BD1FD0"/>
    <w:rsid w:val="00BD3A99"/>
    <w:rsid w:val="00BD3ECE"/>
    <w:rsid w:val="00BD4EEA"/>
    <w:rsid w:val="00BD6075"/>
    <w:rsid w:val="00BD6469"/>
    <w:rsid w:val="00BD6BA9"/>
    <w:rsid w:val="00BD73D4"/>
    <w:rsid w:val="00BE0E89"/>
    <w:rsid w:val="00BE1A75"/>
    <w:rsid w:val="00BE1CE6"/>
    <w:rsid w:val="00BE2F5D"/>
    <w:rsid w:val="00BE3606"/>
    <w:rsid w:val="00BE3815"/>
    <w:rsid w:val="00BE3956"/>
    <w:rsid w:val="00BE3D8D"/>
    <w:rsid w:val="00BE604B"/>
    <w:rsid w:val="00BE71B2"/>
    <w:rsid w:val="00BE71F5"/>
    <w:rsid w:val="00BE7892"/>
    <w:rsid w:val="00BF35D3"/>
    <w:rsid w:val="00BF38F5"/>
    <w:rsid w:val="00BF3A5C"/>
    <w:rsid w:val="00BF3C30"/>
    <w:rsid w:val="00BF434A"/>
    <w:rsid w:val="00BF4698"/>
    <w:rsid w:val="00BF474B"/>
    <w:rsid w:val="00BF4796"/>
    <w:rsid w:val="00BF4A9E"/>
    <w:rsid w:val="00BF4C7E"/>
    <w:rsid w:val="00BF5B3F"/>
    <w:rsid w:val="00BF6CE0"/>
    <w:rsid w:val="00BF7A5F"/>
    <w:rsid w:val="00BF7A81"/>
    <w:rsid w:val="00C00737"/>
    <w:rsid w:val="00C00BBC"/>
    <w:rsid w:val="00C00D8F"/>
    <w:rsid w:val="00C01594"/>
    <w:rsid w:val="00C0160A"/>
    <w:rsid w:val="00C01F74"/>
    <w:rsid w:val="00C030E9"/>
    <w:rsid w:val="00C0493B"/>
    <w:rsid w:val="00C05D43"/>
    <w:rsid w:val="00C0650D"/>
    <w:rsid w:val="00C07325"/>
    <w:rsid w:val="00C07993"/>
    <w:rsid w:val="00C104D2"/>
    <w:rsid w:val="00C1054C"/>
    <w:rsid w:val="00C112BE"/>
    <w:rsid w:val="00C11E0B"/>
    <w:rsid w:val="00C126E5"/>
    <w:rsid w:val="00C14A8D"/>
    <w:rsid w:val="00C14E50"/>
    <w:rsid w:val="00C160C5"/>
    <w:rsid w:val="00C16111"/>
    <w:rsid w:val="00C228C9"/>
    <w:rsid w:val="00C23BC7"/>
    <w:rsid w:val="00C23D49"/>
    <w:rsid w:val="00C2436C"/>
    <w:rsid w:val="00C24FC9"/>
    <w:rsid w:val="00C30D02"/>
    <w:rsid w:val="00C31F40"/>
    <w:rsid w:val="00C3207D"/>
    <w:rsid w:val="00C32699"/>
    <w:rsid w:val="00C328D7"/>
    <w:rsid w:val="00C33220"/>
    <w:rsid w:val="00C339D5"/>
    <w:rsid w:val="00C34FA6"/>
    <w:rsid w:val="00C35652"/>
    <w:rsid w:val="00C35FB2"/>
    <w:rsid w:val="00C4070D"/>
    <w:rsid w:val="00C42716"/>
    <w:rsid w:val="00C4346A"/>
    <w:rsid w:val="00C451A8"/>
    <w:rsid w:val="00C459DB"/>
    <w:rsid w:val="00C46E21"/>
    <w:rsid w:val="00C46F72"/>
    <w:rsid w:val="00C4767E"/>
    <w:rsid w:val="00C5094E"/>
    <w:rsid w:val="00C509EB"/>
    <w:rsid w:val="00C51B64"/>
    <w:rsid w:val="00C51E80"/>
    <w:rsid w:val="00C52F3E"/>
    <w:rsid w:val="00C5396E"/>
    <w:rsid w:val="00C54646"/>
    <w:rsid w:val="00C56558"/>
    <w:rsid w:val="00C56C83"/>
    <w:rsid w:val="00C57629"/>
    <w:rsid w:val="00C60D34"/>
    <w:rsid w:val="00C6199E"/>
    <w:rsid w:val="00C61E0B"/>
    <w:rsid w:val="00C62948"/>
    <w:rsid w:val="00C63916"/>
    <w:rsid w:val="00C643AB"/>
    <w:rsid w:val="00C6476C"/>
    <w:rsid w:val="00C6484D"/>
    <w:rsid w:val="00C64D3F"/>
    <w:rsid w:val="00C659F1"/>
    <w:rsid w:val="00C65DA5"/>
    <w:rsid w:val="00C66555"/>
    <w:rsid w:val="00C704D7"/>
    <w:rsid w:val="00C706E2"/>
    <w:rsid w:val="00C707E9"/>
    <w:rsid w:val="00C71688"/>
    <w:rsid w:val="00C71F67"/>
    <w:rsid w:val="00C740E7"/>
    <w:rsid w:val="00C745B7"/>
    <w:rsid w:val="00C74AFB"/>
    <w:rsid w:val="00C75077"/>
    <w:rsid w:val="00C7575A"/>
    <w:rsid w:val="00C76041"/>
    <w:rsid w:val="00C767C6"/>
    <w:rsid w:val="00C770C2"/>
    <w:rsid w:val="00C80258"/>
    <w:rsid w:val="00C812B4"/>
    <w:rsid w:val="00C8178C"/>
    <w:rsid w:val="00C81AD4"/>
    <w:rsid w:val="00C82476"/>
    <w:rsid w:val="00C82CD0"/>
    <w:rsid w:val="00C82F36"/>
    <w:rsid w:val="00C842B7"/>
    <w:rsid w:val="00C8448C"/>
    <w:rsid w:val="00C85557"/>
    <w:rsid w:val="00C85B2D"/>
    <w:rsid w:val="00C85C7A"/>
    <w:rsid w:val="00C86E24"/>
    <w:rsid w:val="00C90241"/>
    <w:rsid w:val="00C9054D"/>
    <w:rsid w:val="00C90634"/>
    <w:rsid w:val="00C90AAB"/>
    <w:rsid w:val="00C917C7"/>
    <w:rsid w:val="00C91B3A"/>
    <w:rsid w:val="00C92909"/>
    <w:rsid w:val="00C95435"/>
    <w:rsid w:val="00C9577F"/>
    <w:rsid w:val="00C95DE3"/>
    <w:rsid w:val="00C965F0"/>
    <w:rsid w:val="00C96BA6"/>
    <w:rsid w:val="00CA1E7F"/>
    <w:rsid w:val="00CA3612"/>
    <w:rsid w:val="00CA465F"/>
    <w:rsid w:val="00CA483B"/>
    <w:rsid w:val="00CA5005"/>
    <w:rsid w:val="00CA51B9"/>
    <w:rsid w:val="00CA59BF"/>
    <w:rsid w:val="00CA675D"/>
    <w:rsid w:val="00CB08BA"/>
    <w:rsid w:val="00CB2141"/>
    <w:rsid w:val="00CB3222"/>
    <w:rsid w:val="00CB4044"/>
    <w:rsid w:val="00CB4321"/>
    <w:rsid w:val="00CB5299"/>
    <w:rsid w:val="00CB6818"/>
    <w:rsid w:val="00CB7AEF"/>
    <w:rsid w:val="00CB7F38"/>
    <w:rsid w:val="00CC0185"/>
    <w:rsid w:val="00CC0EE6"/>
    <w:rsid w:val="00CC147A"/>
    <w:rsid w:val="00CC1734"/>
    <w:rsid w:val="00CC1BC3"/>
    <w:rsid w:val="00CC3204"/>
    <w:rsid w:val="00CC4693"/>
    <w:rsid w:val="00CC495E"/>
    <w:rsid w:val="00CC56EB"/>
    <w:rsid w:val="00CC626A"/>
    <w:rsid w:val="00CC68A3"/>
    <w:rsid w:val="00CC7532"/>
    <w:rsid w:val="00CC7F2B"/>
    <w:rsid w:val="00CD062D"/>
    <w:rsid w:val="00CD0D3A"/>
    <w:rsid w:val="00CD4250"/>
    <w:rsid w:val="00CD4386"/>
    <w:rsid w:val="00CD4618"/>
    <w:rsid w:val="00CD63D3"/>
    <w:rsid w:val="00CD7C78"/>
    <w:rsid w:val="00CE0262"/>
    <w:rsid w:val="00CE0E94"/>
    <w:rsid w:val="00CE1785"/>
    <w:rsid w:val="00CE19AA"/>
    <w:rsid w:val="00CE20B9"/>
    <w:rsid w:val="00CE4B5C"/>
    <w:rsid w:val="00CE4FA4"/>
    <w:rsid w:val="00CE6F9F"/>
    <w:rsid w:val="00CF0B8A"/>
    <w:rsid w:val="00CF0DA7"/>
    <w:rsid w:val="00CF3977"/>
    <w:rsid w:val="00CF5B44"/>
    <w:rsid w:val="00CF641B"/>
    <w:rsid w:val="00CF6886"/>
    <w:rsid w:val="00CF6A8A"/>
    <w:rsid w:val="00CF6BEF"/>
    <w:rsid w:val="00CF6FAB"/>
    <w:rsid w:val="00CF7B4E"/>
    <w:rsid w:val="00D008A9"/>
    <w:rsid w:val="00D025EE"/>
    <w:rsid w:val="00D02834"/>
    <w:rsid w:val="00D0293C"/>
    <w:rsid w:val="00D030F3"/>
    <w:rsid w:val="00D04A52"/>
    <w:rsid w:val="00D04AE4"/>
    <w:rsid w:val="00D06418"/>
    <w:rsid w:val="00D066E8"/>
    <w:rsid w:val="00D068B9"/>
    <w:rsid w:val="00D106A4"/>
    <w:rsid w:val="00D111F0"/>
    <w:rsid w:val="00D11F13"/>
    <w:rsid w:val="00D12967"/>
    <w:rsid w:val="00D13067"/>
    <w:rsid w:val="00D146AF"/>
    <w:rsid w:val="00D14A33"/>
    <w:rsid w:val="00D14D84"/>
    <w:rsid w:val="00D15260"/>
    <w:rsid w:val="00D156FF"/>
    <w:rsid w:val="00D1704A"/>
    <w:rsid w:val="00D179F9"/>
    <w:rsid w:val="00D17A8C"/>
    <w:rsid w:val="00D20E70"/>
    <w:rsid w:val="00D21CC3"/>
    <w:rsid w:val="00D24B3B"/>
    <w:rsid w:val="00D250C4"/>
    <w:rsid w:val="00D25798"/>
    <w:rsid w:val="00D2606C"/>
    <w:rsid w:val="00D267F4"/>
    <w:rsid w:val="00D26D4C"/>
    <w:rsid w:val="00D303ED"/>
    <w:rsid w:val="00D32715"/>
    <w:rsid w:val="00D33EEE"/>
    <w:rsid w:val="00D3475E"/>
    <w:rsid w:val="00D36F57"/>
    <w:rsid w:val="00D40282"/>
    <w:rsid w:val="00D41332"/>
    <w:rsid w:val="00D41663"/>
    <w:rsid w:val="00D429CE"/>
    <w:rsid w:val="00D430ED"/>
    <w:rsid w:val="00D45061"/>
    <w:rsid w:val="00D46B11"/>
    <w:rsid w:val="00D509A6"/>
    <w:rsid w:val="00D51544"/>
    <w:rsid w:val="00D53013"/>
    <w:rsid w:val="00D531D8"/>
    <w:rsid w:val="00D53CB6"/>
    <w:rsid w:val="00D54261"/>
    <w:rsid w:val="00D542F3"/>
    <w:rsid w:val="00D54406"/>
    <w:rsid w:val="00D55483"/>
    <w:rsid w:val="00D559E7"/>
    <w:rsid w:val="00D55E39"/>
    <w:rsid w:val="00D55FCD"/>
    <w:rsid w:val="00D5686D"/>
    <w:rsid w:val="00D61228"/>
    <w:rsid w:val="00D61874"/>
    <w:rsid w:val="00D62F08"/>
    <w:rsid w:val="00D63661"/>
    <w:rsid w:val="00D63BA4"/>
    <w:rsid w:val="00D655C6"/>
    <w:rsid w:val="00D65EC5"/>
    <w:rsid w:val="00D663CC"/>
    <w:rsid w:val="00D66A61"/>
    <w:rsid w:val="00D67897"/>
    <w:rsid w:val="00D716E8"/>
    <w:rsid w:val="00D71833"/>
    <w:rsid w:val="00D71B76"/>
    <w:rsid w:val="00D734CF"/>
    <w:rsid w:val="00D7370A"/>
    <w:rsid w:val="00D73D1E"/>
    <w:rsid w:val="00D74722"/>
    <w:rsid w:val="00D74C73"/>
    <w:rsid w:val="00D7641E"/>
    <w:rsid w:val="00D76704"/>
    <w:rsid w:val="00D80793"/>
    <w:rsid w:val="00D80DE6"/>
    <w:rsid w:val="00D816FE"/>
    <w:rsid w:val="00D819BB"/>
    <w:rsid w:val="00D834D5"/>
    <w:rsid w:val="00D844F5"/>
    <w:rsid w:val="00D85224"/>
    <w:rsid w:val="00D870A5"/>
    <w:rsid w:val="00D876AF"/>
    <w:rsid w:val="00D90F0E"/>
    <w:rsid w:val="00D93729"/>
    <w:rsid w:val="00D942BA"/>
    <w:rsid w:val="00DA00E0"/>
    <w:rsid w:val="00DA0F6D"/>
    <w:rsid w:val="00DA2586"/>
    <w:rsid w:val="00DA33CC"/>
    <w:rsid w:val="00DA366D"/>
    <w:rsid w:val="00DA3912"/>
    <w:rsid w:val="00DA3F2E"/>
    <w:rsid w:val="00DA4D33"/>
    <w:rsid w:val="00DA51E6"/>
    <w:rsid w:val="00DA5CF0"/>
    <w:rsid w:val="00DA5E51"/>
    <w:rsid w:val="00DA6723"/>
    <w:rsid w:val="00DA77EE"/>
    <w:rsid w:val="00DB1A34"/>
    <w:rsid w:val="00DB2E17"/>
    <w:rsid w:val="00DB2E71"/>
    <w:rsid w:val="00DB2EAD"/>
    <w:rsid w:val="00DB3B8B"/>
    <w:rsid w:val="00DB3CF0"/>
    <w:rsid w:val="00DB40FE"/>
    <w:rsid w:val="00DB5E69"/>
    <w:rsid w:val="00DB66C8"/>
    <w:rsid w:val="00DB72D7"/>
    <w:rsid w:val="00DB733D"/>
    <w:rsid w:val="00DC0DFE"/>
    <w:rsid w:val="00DC1643"/>
    <w:rsid w:val="00DC1708"/>
    <w:rsid w:val="00DC2021"/>
    <w:rsid w:val="00DC44A3"/>
    <w:rsid w:val="00DC5011"/>
    <w:rsid w:val="00DC50C9"/>
    <w:rsid w:val="00DC61C1"/>
    <w:rsid w:val="00DC6DA8"/>
    <w:rsid w:val="00DD222D"/>
    <w:rsid w:val="00DD2D83"/>
    <w:rsid w:val="00DD3ADE"/>
    <w:rsid w:val="00DD48EF"/>
    <w:rsid w:val="00DD4D9C"/>
    <w:rsid w:val="00DD56F4"/>
    <w:rsid w:val="00DD6887"/>
    <w:rsid w:val="00DD7AB0"/>
    <w:rsid w:val="00DE179B"/>
    <w:rsid w:val="00DE19E1"/>
    <w:rsid w:val="00DE3D51"/>
    <w:rsid w:val="00DE3E9D"/>
    <w:rsid w:val="00DE3F18"/>
    <w:rsid w:val="00DE496B"/>
    <w:rsid w:val="00DE73B4"/>
    <w:rsid w:val="00DF0080"/>
    <w:rsid w:val="00DF0C8D"/>
    <w:rsid w:val="00DF1421"/>
    <w:rsid w:val="00DF1F43"/>
    <w:rsid w:val="00DF213C"/>
    <w:rsid w:val="00DF3A72"/>
    <w:rsid w:val="00DF3C8A"/>
    <w:rsid w:val="00DF4762"/>
    <w:rsid w:val="00DF51CF"/>
    <w:rsid w:val="00DF532B"/>
    <w:rsid w:val="00DF5FA7"/>
    <w:rsid w:val="00DF63B0"/>
    <w:rsid w:val="00DF70B9"/>
    <w:rsid w:val="00E0181F"/>
    <w:rsid w:val="00E0200C"/>
    <w:rsid w:val="00E02154"/>
    <w:rsid w:val="00E03465"/>
    <w:rsid w:val="00E042E9"/>
    <w:rsid w:val="00E04901"/>
    <w:rsid w:val="00E0556C"/>
    <w:rsid w:val="00E067D7"/>
    <w:rsid w:val="00E06CBA"/>
    <w:rsid w:val="00E10E07"/>
    <w:rsid w:val="00E11786"/>
    <w:rsid w:val="00E119AA"/>
    <w:rsid w:val="00E11DD3"/>
    <w:rsid w:val="00E125B0"/>
    <w:rsid w:val="00E13B95"/>
    <w:rsid w:val="00E15D79"/>
    <w:rsid w:val="00E17266"/>
    <w:rsid w:val="00E17910"/>
    <w:rsid w:val="00E20030"/>
    <w:rsid w:val="00E210F5"/>
    <w:rsid w:val="00E21D89"/>
    <w:rsid w:val="00E21F7C"/>
    <w:rsid w:val="00E2239A"/>
    <w:rsid w:val="00E22B18"/>
    <w:rsid w:val="00E2368C"/>
    <w:rsid w:val="00E237DA"/>
    <w:rsid w:val="00E23F30"/>
    <w:rsid w:val="00E2479A"/>
    <w:rsid w:val="00E250CF"/>
    <w:rsid w:val="00E2580A"/>
    <w:rsid w:val="00E26324"/>
    <w:rsid w:val="00E269CB"/>
    <w:rsid w:val="00E277A7"/>
    <w:rsid w:val="00E3074F"/>
    <w:rsid w:val="00E31480"/>
    <w:rsid w:val="00E3168B"/>
    <w:rsid w:val="00E33FE6"/>
    <w:rsid w:val="00E34463"/>
    <w:rsid w:val="00E36038"/>
    <w:rsid w:val="00E3680F"/>
    <w:rsid w:val="00E409FD"/>
    <w:rsid w:val="00E40B48"/>
    <w:rsid w:val="00E40F46"/>
    <w:rsid w:val="00E413ED"/>
    <w:rsid w:val="00E41E1D"/>
    <w:rsid w:val="00E42257"/>
    <w:rsid w:val="00E42824"/>
    <w:rsid w:val="00E42A0E"/>
    <w:rsid w:val="00E42BFA"/>
    <w:rsid w:val="00E42E73"/>
    <w:rsid w:val="00E42FDE"/>
    <w:rsid w:val="00E4531E"/>
    <w:rsid w:val="00E453A2"/>
    <w:rsid w:val="00E45949"/>
    <w:rsid w:val="00E45E23"/>
    <w:rsid w:val="00E46217"/>
    <w:rsid w:val="00E466FA"/>
    <w:rsid w:val="00E46B80"/>
    <w:rsid w:val="00E47479"/>
    <w:rsid w:val="00E47B30"/>
    <w:rsid w:val="00E50A3E"/>
    <w:rsid w:val="00E50F48"/>
    <w:rsid w:val="00E524E3"/>
    <w:rsid w:val="00E531B4"/>
    <w:rsid w:val="00E535E1"/>
    <w:rsid w:val="00E53DEF"/>
    <w:rsid w:val="00E5576F"/>
    <w:rsid w:val="00E55F13"/>
    <w:rsid w:val="00E56128"/>
    <w:rsid w:val="00E568AE"/>
    <w:rsid w:val="00E577D6"/>
    <w:rsid w:val="00E57A96"/>
    <w:rsid w:val="00E61FC6"/>
    <w:rsid w:val="00E6271B"/>
    <w:rsid w:val="00E628AD"/>
    <w:rsid w:val="00E6397D"/>
    <w:rsid w:val="00E63C06"/>
    <w:rsid w:val="00E63E0D"/>
    <w:rsid w:val="00E6415B"/>
    <w:rsid w:val="00E64E53"/>
    <w:rsid w:val="00E6507A"/>
    <w:rsid w:val="00E6559E"/>
    <w:rsid w:val="00E65DC4"/>
    <w:rsid w:val="00E6669E"/>
    <w:rsid w:val="00E66E3E"/>
    <w:rsid w:val="00E674DF"/>
    <w:rsid w:val="00E67DC5"/>
    <w:rsid w:val="00E67F39"/>
    <w:rsid w:val="00E70B2B"/>
    <w:rsid w:val="00E71B72"/>
    <w:rsid w:val="00E72125"/>
    <w:rsid w:val="00E72831"/>
    <w:rsid w:val="00E72B6E"/>
    <w:rsid w:val="00E73150"/>
    <w:rsid w:val="00E732A1"/>
    <w:rsid w:val="00E760F1"/>
    <w:rsid w:val="00E7767F"/>
    <w:rsid w:val="00E77EC9"/>
    <w:rsid w:val="00E8079E"/>
    <w:rsid w:val="00E80BB5"/>
    <w:rsid w:val="00E8143E"/>
    <w:rsid w:val="00E82DE6"/>
    <w:rsid w:val="00E8528D"/>
    <w:rsid w:val="00E85329"/>
    <w:rsid w:val="00E8567B"/>
    <w:rsid w:val="00E86946"/>
    <w:rsid w:val="00E86EDA"/>
    <w:rsid w:val="00E90127"/>
    <w:rsid w:val="00E9023F"/>
    <w:rsid w:val="00E9035D"/>
    <w:rsid w:val="00E90A14"/>
    <w:rsid w:val="00E91C05"/>
    <w:rsid w:val="00E9297A"/>
    <w:rsid w:val="00E92BE0"/>
    <w:rsid w:val="00E935DA"/>
    <w:rsid w:val="00E937A1"/>
    <w:rsid w:val="00E938C1"/>
    <w:rsid w:val="00E93E64"/>
    <w:rsid w:val="00E9475D"/>
    <w:rsid w:val="00E950A8"/>
    <w:rsid w:val="00E962BA"/>
    <w:rsid w:val="00E96E16"/>
    <w:rsid w:val="00EA0B8B"/>
    <w:rsid w:val="00EA2138"/>
    <w:rsid w:val="00EA4886"/>
    <w:rsid w:val="00EA4F42"/>
    <w:rsid w:val="00EA5459"/>
    <w:rsid w:val="00EA5E9C"/>
    <w:rsid w:val="00EA6D32"/>
    <w:rsid w:val="00EA7049"/>
    <w:rsid w:val="00EA70FC"/>
    <w:rsid w:val="00EA71B2"/>
    <w:rsid w:val="00EB18B5"/>
    <w:rsid w:val="00EB47B8"/>
    <w:rsid w:val="00EB4A0F"/>
    <w:rsid w:val="00EB7258"/>
    <w:rsid w:val="00EB747F"/>
    <w:rsid w:val="00EC5634"/>
    <w:rsid w:val="00EC56C7"/>
    <w:rsid w:val="00ED1C0D"/>
    <w:rsid w:val="00ED3F2C"/>
    <w:rsid w:val="00ED3FB3"/>
    <w:rsid w:val="00ED45BB"/>
    <w:rsid w:val="00ED4F93"/>
    <w:rsid w:val="00ED6261"/>
    <w:rsid w:val="00ED7659"/>
    <w:rsid w:val="00ED76B3"/>
    <w:rsid w:val="00ED7710"/>
    <w:rsid w:val="00EE08BD"/>
    <w:rsid w:val="00EE0BFC"/>
    <w:rsid w:val="00EE2AD8"/>
    <w:rsid w:val="00EE35C8"/>
    <w:rsid w:val="00EE3C56"/>
    <w:rsid w:val="00EE4E30"/>
    <w:rsid w:val="00EE5AA5"/>
    <w:rsid w:val="00EE5B6F"/>
    <w:rsid w:val="00EE7923"/>
    <w:rsid w:val="00EF0ED0"/>
    <w:rsid w:val="00EF16E7"/>
    <w:rsid w:val="00EF1DD7"/>
    <w:rsid w:val="00EF21F1"/>
    <w:rsid w:val="00EF2A7F"/>
    <w:rsid w:val="00EF3010"/>
    <w:rsid w:val="00EF340A"/>
    <w:rsid w:val="00EF5657"/>
    <w:rsid w:val="00EF5A34"/>
    <w:rsid w:val="00EF6603"/>
    <w:rsid w:val="00EF690E"/>
    <w:rsid w:val="00F0248D"/>
    <w:rsid w:val="00F032F9"/>
    <w:rsid w:val="00F038ED"/>
    <w:rsid w:val="00F0397E"/>
    <w:rsid w:val="00F03995"/>
    <w:rsid w:val="00F03AB0"/>
    <w:rsid w:val="00F03D8F"/>
    <w:rsid w:val="00F04ADC"/>
    <w:rsid w:val="00F065AE"/>
    <w:rsid w:val="00F06C45"/>
    <w:rsid w:val="00F10663"/>
    <w:rsid w:val="00F10BE3"/>
    <w:rsid w:val="00F111E9"/>
    <w:rsid w:val="00F1143F"/>
    <w:rsid w:val="00F12547"/>
    <w:rsid w:val="00F126C0"/>
    <w:rsid w:val="00F13DA8"/>
    <w:rsid w:val="00F13E42"/>
    <w:rsid w:val="00F14561"/>
    <w:rsid w:val="00F14703"/>
    <w:rsid w:val="00F14D37"/>
    <w:rsid w:val="00F14FB7"/>
    <w:rsid w:val="00F152BE"/>
    <w:rsid w:val="00F20522"/>
    <w:rsid w:val="00F20908"/>
    <w:rsid w:val="00F21167"/>
    <w:rsid w:val="00F21AF1"/>
    <w:rsid w:val="00F22DC4"/>
    <w:rsid w:val="00F23D2A"/>
    <w:rsid w:val="00F23F8C"/>
    <w:rsid w:val="00F23FB5"/>
    <w:rsid w:val="00F247A1"/>
    <w:rsid w:val="00F265C7"/>
    <w:rsid w:val="00F27255"/>
    <w:rsid w:val="00F27A90"/>
    <w:rsid w:val="00F3324A"/>
    <w:rsid w:val="00F3327C"/>
    <w:rsid w:val="00F33ED7"/>
    <w:rsid w:val="00F34AD5"/>
    <w:rsid w:val="00F35936"/>
    <w:rsid w:val="00F41853"/>
    <w:rsid w:val="00F4281E"/>
    <w:rsid w:val="00F45933"/>
    <w:rsid w:val="00F4786B"/>
    <w:rsid w:val="00F50ED5"/>
    <w:rsid w:val="00F5255E"/>
    <w:rsid w:val="00F5277F"/>
    <w:rsid w:val="00F53261"/>
    <w:rsid w:val="00F53C91"/>
    <w:rsid w:val="00F540DF"/>
    <w:rsid w:val="00F55729"/>
    <w:rsid w:val="00F55C0E"/>
    <w:rsid w:val="00F5610B"/>
    <w:rsid w:val="00F56447"/>
    <w:rsid w:val="00F5667E"/>
    <w:rsid w:val="00F56F38"/>
    <w:rsid w:val="00F579C4"/>
    <w:rsid w:val="00F61C02"/>
    <w:rsid w:val="00F61C5B"/>
    <w:rsid w:val="00F63221"/>
    <w:rsid w:val="00F63B2F"/>
    <w:rsid w:val="00F63BD6"/>
    <w:rsid w:val="00F63C45"/>
    <w:rsid w:val="00F6402D"/>
    <w:rsid w:val="00F642C6"/>
    <w:rsid w:val="00F64CDF"/>
    <w:rsid w:val="00F66BB7"/>
    <w:rsid w:val="00F6776B"/>
    <w:rsid w:val="00F677B1"/>
    <w:rsid w:val="00F67921"/>
    <w:rsid w:val="00F67A15"/>
    <w:rsid w:val="00F67A1C"/>
    <w:rsid w:val="00F701B3"/>
    <w:rsid w:val="00F7071F"/>
    <w:rsid w:val="00F70BBF"/>
    <w:rsid w:val="00F7132B"/>
    <w:rsid w:val="00F714D4"/>
    <w:rsid w:val="00F720E6"/>
    <w:rsid w:val="00F72ADB"/>
    <w:rsid w:val="00F72E41"/>
    <w:rsid w:val="00F72E5D"/>
    <w:rsid w:val="00F752CC"/>
    <w:rsid w:val="00F755E0"/>
    <w:rsid w:val="00F7627C"/>
    <w:rsid w:val="00F7632F"/>
    <w:rsid w:val="00F7672A"/>
    <w:rsid w:val="00F76F14"/>
    <w:rsid w:val="00F80CB4"/>
    <w:rsid w:val="00F80E96"/>
    <w:rsid w:val="00F82BC8"/>
    <w:rsid w:val="00F8337D"/>
    <w:rsid w:val="00F840D3"/>
    <w:rsid w:val="00F84B55"/>
    <w:rsid w:val="00F84B84"/>
    <w:rsid w:val="00F85659"/>
    <w:rsid w:val="00F861E1"/>
    <w:rsid w:val="00F86769"/>
    <w:rsid w:val="00F86E0F"/>
    <w:rsid w:val="00F90471"/>
    <w:rsid w:val="00F912EA"/>
    <w:rsid w:val="00F91B7C"/>
    <w:rsid w:val="00F93E98"/>
    <w:rsid w:val="00F941BE"/>
    <w:rsid w:val="00F945F8"/>
    <w:rsid w:val="00F94D57"/>
    <w:rsid w:val="00F9555C"/>
    <w:rsid w:val="00F97635"/>
    <w:rsid w:val="00F976AA"/>
    <w:rsid w:val="00FA03DF"/>
    <w:rsid w:val="00FA15C7"/>
    <w:rsid w:val="00FA2F0D"/>
    <w:rsid w:val="00FA337B"/>
    <w:rsid w:val="00FA37EC"/>
    <w:rsid w:val="00FA44F1"/>
    <w:rsid w:val="00FA611A"/>
    <w:rsid w:val="00FA628F"/>
    <w:rsid w:val="00FA6846"/>
    <w:rsid w:val="00FA7D83"/>
    <w:rsid w:val="00FB007C"/>
    <w:rsid w:val="00FB00CD"/>
    <w:rsid w:val="00FB07E6"/>
    <w:rsid w:val="00FB2227"/>
    <w:rsid w:val="00FB2561"/>
    <w:rsid w:val="00FB35C4"/>
    <w:rsid w:val="00FB4032"/>
    <w:rsid w:val="00FB438A"/>
    <w:rsid w:val="00FB5073"/>
    <w:rsid w:val="00FB5387"/>
    <w:rsid w:val="00FB5EAB"/>
    <w:rsid w:val="00FB64CF"/>
    <w:rsid w:val="00FB6695"/>
    <w:rsid w:val="00FB7D0E"/>
    <w:rsid w:val="00FB7ECA"/>
    <w:rsid w:val="00FC196F"/>
    <w:rsid w:val="00FC19DB"/>
    <w:rsid w:val="00FC2CF5"/>
    <w:rsid w:val="00FC34EF"/>
    <w:rsid w:val="00FC4487"/>
    <w:rsid w:val="00FC467D"/>
    <w:rsid w:val="00FC64FE"/>
    <w:rsid w:val="00FC6874"/>
    <w:rsid w:val="00FC76E4"/>
    <w:rsid w:val="00FC7942"/>
    <w:rsid w:val="00FD0524"/>
    <w:rsid w:val="00FD1461"/>
    <w:rsid w:val="00FD1DFA"/>
    <w:rsid w:val="00FD209E"/>
    <w:rsid w:val="00FD213D"/>
    <w:rsid w:val="00FD306C"/>
    <w:rsid w:val="00FD3D68"/>
    <w:rsid w:val="00FD45EF"/>
    <w:rsid w:val="00FD4A66"/>
    <w:rsid w:val="00FD6AE2"/>
    <w:rsid w:val="00FD6EAE"/>
    <w:rsid w:val="00FE0070"/>
    <w:rsid w:val="00FE0BF5"/>
    <w:rsid w:val="00FE127E"/>
    <w:rsid w:val="00FE15E1"/>
    <w:rsid w:val="00FE160D"/>
    <w:rsid w:val="00FE1731"/>
    <w:rsid w:val="00FE1943"/>
    <w:rsid w:val="00FE240D"/>
    <w:rsid w:val="00FE2661"/>
    <w:rsid w:val="00FE3043"/>
    <w:rsid w:val="00FE47D7"/>
    <w:rsid w:val="00FE4E15"/>
    <w:rsid w:val="00FE66EF"/>
    <w:rsid w:val="00FE6ED7"/>
    <w:rsid w:val="00FE6F18"/>
    <w:rsid w:val="00FE7640"/>
    <w:rsid w:val="00FF1756"/>
    <w:rsid w:val="00FF3F51"/>
    <w:rsid w:val="00FF44A6"/>
    <w:rsid w:val="00FF4968"/>
    <w:rsid w:val="00FF5241"/>
    <w:rsid w:val="00FF539B"/>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91338"/>
    <w:rPr>
      <w:sz w:val="24"/>
      <w:szCs w:val="24"/>
    </w:rPr>
  </w:style>
  <w:style w:type="paragraph" w:styleId="Naslov1">
    <w:name w:val="heading 1"/>
    <w:aliases w:val="NASLOV"/>
    <w:basedOn w:val="Navaden"/>
    <w:next w:val="Navaden"/>
    <w:link w:val="Naslov1Znak"/>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avaden"/>
    <w:pPr>
      <w:widowControl w:val="0"/>
      <w:suppressLineNumbers/>
      <w:suppressAutoHyphens/>
      <w:spacing w:line="260" w:lineRule="exact"/>
    </w:pPr>
    <w:rPr>
      <w:rFonts w:ascii="Arial" w:hAnsi="Arial"/>
      <w:sz w:val="20"/>
      <w:lang w:val="sl-SI"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Znak Znak Znak,Znak Znak,Glava1, Znak,Header-PR"/>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avaden"/>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pPr>
      <w:widowControl w:val="0"/>
      <w:suppressAutoHyphens/>
    </w:pPr>
    <w:rPr>
      <w:rFonts w:ascii="Tahoma" w:hAnsi="Tahoma" w:cs="Tahoma"/>
      <w:sz w:val="16"/>
      <w:szCs w:val="16"/>
      <w:lang w:val="sl-SI"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val="sl-SI" w:eastAsia="ar-SA"/>
    </w:rPr>
  </w:style>
  <w:style w:type="paragraph" w:styleId="Navadensplet">
    <w:name w:val="Normal (Web)"/>
    <w:basedOn w:val="Navaden"/>
    <w:pPr>
      <w:widowControl w:val="0"/>
      <w:suppressAutoHyphens/>
      <w:spacing w:after="210"/>
    </w:pPr>
    <w:rPr>
      <w:color w:val="333333"/>
      <w:sz w:val="18"/>
      <w:szCs w:val="18"/>
      <w:lang w:val="sl-SI" w:eastAsia="ar-SA"/>
    </w:rPr>
  </w:style>
  <w:style w:type="paragraph" w:customStyle="1" w:styleId="Oznaenseznam1">
    <w:name w:val="Označen seznam1"/>
    <w:basedOn w:val="Navaden"/>
    <w:pPr>
      <w:widowControl w:val="0"/>
      <w:suppressAutoHyphens/>
      <w:ind w:left="283" w:hanging="283"/>
    </w:pPr>
    <w:rPr>
      <w:sz w:val="20"/>
      <w:szCs w:val="20"/>
      <w:lang w:val="sl-SI"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val="sl-SI" w:eastAsia="ar-SA"/>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qFormat/>
    <w:rsid w:val="00CE6F9F"/>
    <w:rPr>
      <w:sz w:val="16"/>
      <w:szCs w:val="16"/>
    </w:rPr>
  </w:style>
  <w:style w:type="paragraph" w:styleId="Pripombabesedilo">
    <w:name w:val="annotation text"/>
    <w:basedOn w:val="Navaden"/>
    <w:link w:val="PripombabesediloZnak"/>
    <w:uiPriority w:val="99"/>
    <w:semiHidden/>
    <w:rsid w:val="00CE6F9F"/>
    <w:pPr>
      <w:widowControl w:val="0"/>
      <w:suppressAutoHyphens/>
      <w:spacing w:line="260" w:lineRule="exact"/>
    </w:pPr>
    <w:rPr>
      <w:rFonts w:ascii="Arial" w:hAnsi="Arial"/>
      <w:sz w:val="20"/>
      <w:szCs w:val="20"/>
      <w:lang w:val="sl-SI"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link w:val="Naslov5"/>
    <w:rsid w:val="00C81AD4"/>
    <w:rPr>
      <w:rFonts w:ascii="Arial" w:hAnsi="Arial" w:cs="Arial"/>
      <w:b/>
      <w:bCs/>
      <w:i/>
      <w:iCs/>
      <w:sz w:val="26"/>
      <w:szCs w:val="26"/>
    </w:rPr>
  </w:style>
  <w:style w:type="character" w:customStyle="1" w:styleId="Naslov6Znak">
    <w:name w:val="Naslov 6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val="sl-SI"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avaden"/>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avaden"/>
    <w:rsid w:val="00C81AD4"/>
    <w:pPr>
      <w:widowControl w:val="0"/>
    </w:pPr>
    <w:rPr>
      <w:rFonts w:ascii="Arial" w:hAnsi="Arial"/>
      <w:sz w:val="22"/>
      <w:szCs w:val="20"/>
      <w:lang w:val="sl-SI" w:eastAsia="sl-SI"/>
    </w:rPr>
  </w:style>
  <w:style w:type="paragraph" w:customStyle="1" w:styleId="SlogLevo125cm">
    <w:name w:val="Slog Levo:  125 cm"/>
    <w:basedOn w:val="Navaden"/>
    <w:autoRedefine/>
    <w:rsid w:val="00C81AD4"/>
    <w:pPr>
      <w:jc w:val="both"/>
    </w:pPr>
    <w:rPr>
      <w:sz w:val="22"/>
      <w:szCs w:val="22"/>
      <w:lang w:val="sl-SI"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Telobesedila2">
    <w:name w:val="Body Text 2"/>
    <w:basedOn w:val="Navaden"/>
    <w:link w:val="Telobesedila2Znak"/>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semiHidden/>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val="sl-SI"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val="sl-SI"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99"/>
    <w:semiHidden/>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Literatura - znanstveno,UEDAŞ Bullet,abc siralı,za tekst,Označevanje,List Paragraph2"/>
    <w:basedOn w:val="Navaden"/>
    <w:link w:val="OdstavekseznamaZnak"/>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val="sl-SI" w:eastAsia="sl-SI"/>
    </w:rPr>
  </w:style>
  <w:style w:type="paragraph" w:styleId="Golobesedilo">
    <w:name w:val="Plain Text"/>
    <w:basedOn w:val="Navaden"/>
    <w:link w:val="GolobesediloZnak"/>
    <w:rsid w:val="00282493"/>
    <w:rPr>
      <w:rFonts w:ascii="FuturaT" w:hAnsi="FuturaT" w:cs="Courier New"/>
      <w:sz w:val="26"/>
      <w:szCs w:val="20"/>
      <w:lang w:val="sl-SI"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semiHidden/>
    <w:rsid w:val="00282493"/>
    <w:rPr>
      <w:rFonts w:ascii="Arial" w:hAnsi="Arial"/>
      <w:lang w:val="sl-SI" w:eastAsia="ar-SA"/>
    </w:rPr>
  </w:style>
  <w:style w:type="character" w:styleId="Nerazreenaomemba">
    <w:name w:val="Unresolved Mention"/>
    <w:basedOn w:val="Privzetapisavaodstavka"/>
    <w:uiPriority w:val="99"/>
    <w:semiHidden/>
    <w:unhideWhenUsed/>
    <w:rsid w:val="00DF1421"/>
    <w:rPr>
      <w:color w:val="605E5C"/>
      <w:shd w:val="clear" w:color="auto" w:fill="E1DFDD"/>
    </w:rPr>
  </w:style>
  <w:style w:type="paragraph" w:styleId="Sprotnaopomba-besedilo">
    <w:name w:val="footnote text"/>
    <w:basedOn w:val="Navaden"/>
    <w:link w:val="Sprotnaopomba-besediloZnak"/>
    <w:uiPriority w:val="99"/>
    <w:semiHidden/>
    <w:unhideWhenUsed/>
    <w:rsid w:val="00E9475D"/>
    <w:rPr>
      <w:rFonts w:asciiTheme="minorHAnsi" w:eastAsiaTheme="minorHAnsi" w:hAnsiTheme="minorHAnsi" w:cstheme="minorBidi"/>
      <w:sz w:val="20"/>
      <w:szCs w:val="20"/>
      <w:lang w:val="sl-SI" w:eastAsia="en-US"/>
    </w:rPr>
  </w:style>
  <w:style w:type="character" w:customStyle="1" w:styleId="Sprotnaopomba-besediloZnak">
    <w:name w:val="Sprotna opomba - besedilo Znak"/>
    <w:basedOn w:val="Privzetapisavaodstavka"/>
    <w:link w:val="Sprotnaopomba-besedilo"/>
    <w:uiPriority w:val="99"/>
    <w:semiHidden/>
    <w:rsid w:val="00E9475D"/>
    <w:rPr>
      <w:rFonts w:asciiTheme="minorHAnsi" w:eastAsiaTheme="minorHAnsi" w:hAnsiTheme="minorHAnsi" w:cstheme="minorBidi"/>
      <w:lang w:val="sl-SI" w:eastAsia="en-US"/>
    </w:rPr>
  </w:style>
  <w:style w:type="character" w:styleId="Sprotnaopomba-sklic">
    <w:name w:val="footnote reference"/>
    <w:basedOn w:val="Privzetapisavaodstavka"/>
    <w:uiPriority w:val="99"/>
    <w:semiHidden/>
    <w:unhideWhenUsed/>
    <w:rsid w:val="00E9475D"/>
    <w:rPr>
      <w:vertAlign w:val="superscript"/>
    </w:rPr>
  </w:style>
  <w:style w:type="table" w:customStyle="1" w:styleId="TableGrid1">
    <w:name w:val="Table Grid1"/>
    <w:basedOn w:val="Navadnatabela"/>
    <w:next w:val="Tabelamrea"/>
    <w:uiPriority w:val="59"/>
    <w:rsid w:val="005F477C"/>
    <w:rPr>
      <w:lang w:val="sl-SI"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aliases w:val="Literatura - znanstveno Znak,UEDAŞ Bullet Znak,abc siralı Znak,za tekst Znak,Označevanje Znak,List Paragraph2 Znak"/>
    <w:link w:val="Odstavekseznama"/>
    <w:uiPriority w:val="34"/>
    <w:qFormat/>
    <w:locked/>
    <w:rsid w:val="00850BAD"/>
    <w:rPr>
      <w:rFonts w:ascii="Arial" w:hAnsi="Arial"/>
      <w:szCs w:val="24"/>
      <w:lang w:val="sl-SI" w:eastAsia="ar-SA"/>
    </w:rPr>
  </w:style>
  <w:style w:type="table" w:customStyle="1" w:styleId="TableGrid2">
    <w:name w:val="Table Grid2"/>
    <w:basedOn w:val="Navadnatabela"/>
    <w:next w:val="Tabelamrea"/>
    <w:uiPriority w:val="59"/>
    <w:rsid w:val="008609FD"/>
    <w:rPr>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1F40"/>
    <w:pPr>
      <w:autoSpaceDE w:val="0"/>
      <w:autoSpaceDN w:val="0"/>
      <w:adjustRightInd w:val="0"/>
    </w:pPr>
    <w:rPr>
      <w:rFonts w:ascii="Arial" w:hAnsi="Arial" w:cs="Arial"/>
      <w:color w:val="000000"/>
      <w:sz w:val="24"/>
      <w:szCs w:val="24"/>
      <w:lang w:val="sl-SI" w:eastAsia="sl-SI"/>
    </w:rPr>
  </w:style>
  <w:style w:type="paragraph" w:customStyle="1" w:styleId="xmsonormal">
    <w:name w:val="x_msonormal"/>
    <w:basedOn w:val="Navaden"/>
    <w:rsid w:val="00C31F40"/>
    <w:rPr>
      <w:rFonts w:ascii="Calibri" w:eastAsia="Calibri" w:hAnsi="Calibri" w:cs="Calibri"/>
      <w:sz w:val="22"/>
      <w:szCs w:val="22"/>
      <w:lang w:val="sl-SI" w:eastAsia="sl-SI"/>
    </w:rPr>
  </w:style>
  <w:style w:type="paragraph" w:customStyle="1" w:styleId="xodstavekseznama">
    <w:name w:val="x_odstavekseznama"/>
    <w:basedOn w:val="Navaden"/>
    <w:rsid w:val="00C31F40"/>
    <w:pPr>
      <w:ind w:left="720"/>
    </w:pPr>
    <w:rPr>
      <w:rFonts w:ascii="Calibri" w:eastAsia="Calibri" w:hAnsi="Calibri" w:cs="Calibri"/>
      <w:sz w:val="22"/>
      <w:szCs w:val="22"/>
      <w:lang w:val="sl-SI" w:eastAsia="sl-SI"/>
    </w:rPr>
  </w:style>
  <w:style w:type="paragraph" w:customStyle="1" w:styleId="ZnakZnak1ZnakZnakZnak0">
    <w:name w:val="Znak Znak1 Znak Znak Znak"/>
    <w:basedOn w:val="Navaden"/>
    <w:rsid w:val="00E67DC5"/>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0796">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6375435">
      <w:bodyDiv w:val="1"/>
      <w:marLeft w:val="0"/>
      <w:marRight w:val="0"/>
      <w:marTop w:val="0"/>
      <w:marBottom w:val="0"/>
      <w:divBdr>
        <w:top w:val="none" w:sz="0" w:space="0" w:color="auto"/>
        <w:left w:val="none" w:sz="0" w:space="0" w:color="auto"/>
        <w:bottom w:val="none" w:sz="0" w:space="0" w:color="auto"/>
        <w:right w:val="none" w:sz="0" w:space="0" w:color="auto"/>
      </w:divBdr>
      <w:divsChild>
        <w:div w:id="119769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209621">
              <w:marLeft w:val="0"/>
              <w:marRight w:val="0"/>
              <w:marTop w:val="0"/>
              <w:marBottom w:val="0"/>
              <w:divBdr>
                <w:top w:val="none" w:sz="0" w:space="0" w:color="auto"/>
                <w:left w:val="none" w:sz="0" w:space="0" w:color="auto"/>
                <w:bottom w:val="none" w:sz="0" w:space="0" w:color="auto"/>
                <w:right w:val="none" w:sz="0" w:space="0" w:color="auto"/>
              </w:divBdr>
              <w:divsChild>
                <w:div w:id="577403073">
                  <w:marLeft w:val="0"/>
                  <w:marRight w:val="0"/>
                  <w:marTop w:val="0"/>
                  <w:marBottom w:val="0"/>
                  <w:divBdr>
                    <w:top w:val="none" w:sz="0" w:space="0" w:color="auto"/>
                    <w:left w:val="none" w:sz="0" w:space="0" w:color="auto"/>
                    <w:bottom w:val="none" w:sz="0" w:space="0" w:color="auto"/>
                    <w:right w:val="none" w:sz="0" w:space="0" w:color="auto"/>
                  </w:divBdr>
                  <w:divsChild>
                    <w:div w:id="973367434">
                      <w:marLeft w:val="0"/>
                      <w:marRight w:val="0"/>
                      <w:marTop w:val="0"/>
                      <w:marBottom w:val="0"/>
                      <w:divBdr>
                        <w:top w:val="none" w:sz="0" w:space="0" w:color="auto"/>
                        <w:left w:val="none" w:sz="0" w:space="0" w:color="auto"/>
                        <w:bottom w:val="none" w:sz="0" w:space="0" w:color="auto"/>
                        <w:right w:val="none" w:sz="0" w:space="0" w:color="auto"/>
                      </w:divBdr>
                      <w:divsChild>
                        <w:div w:id="9778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7195870">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7142">
      <w:bodyDiv w:val="1"/>
      <w:marLeft w:val="0"/>
      <w:marRight w:val="0"/>
      <w:marTop w:val="0"/>
      <w:marBottom w:val="0"/>
      <w:divBdr>
        <w:top w:val="none" w:sz="0" w:space="0" w:color="auto"/>
        <w:left w:val="none" w:sz="0" w:space="0" w:color="auto"/>
        <w:bottom w:val="none" w:sz="0" w:space="0" w:color="auto"/>
        <w:right w:val="none" w:sz="0" w:space="0" w:color="auto"/>
      </w:divBdr>
    </w:div>
    <w:div w:id="95492126">
      <w:bodyDiv w:val="1"/>
      <w:marLeft w:val="0"/>
      <w:marRight w:val="0"/>
      <w:marTop w:val="0"/>
      <w:marBottom w:val="0"/>
      <w:divBdr>
        <w:top w:val="none" w:sz="0" w:space="0" w:color="auto"/>
        <w:left w:val="none" w:sz="0" w:space="0" w:color="auto"/>
        <w:bottom w:val="none" w:sz="0" w:space="0" w:color="auto"/>
        <w:right w:val="none" w:sz="0" w:space="0" w:color="auto"/>
      </w:divBdr>
      <w:divsChild>
        <w:div w:id="677930792">
          <w:marLeft w:val="0"/>
          <w:marRight w:val="0"/>
          <w:marTop w:val="0"/>
          <w:marBottom w:val="0"/>
          <w:divBdr>
            <w:top w:val="none" w:sz="0" w:space="0" w:color="auto"/>
            <w:left w:val="none" w:sz="0" w:space="0" w:color="auto"/>
            <w:bottom w:val="none" w:sz="0" w:space="0" w:color="auto"/>
            <w:right w:val="none" w:sz="0" w:space="0" w:color="auto"/>
          </w:divBdr>
          <w:divsChild>
            <w:div w:id="423646028">
              <w:marLeft w:val="0"/>
              <w:marRight w:val="0"/>
              <w:marTop w:val="0"/>
              <w:marBottom w:val="0"/>
              <w:divBdr>
                <w:top w:val="none" w:sz="0" w:space="0" w:color="auto"/>
                <w:left w:val="none" w:sz="0" w:space="0" w:color="auto"/>
                <w:bottom w:val="none" w:sz="0" w:space="0" w:color="auto"/>
                <w:right w:val="none" w:sz="0" w:space="0" w:color="auto"/>
              </w:divBdr>
              <w:divsChild>
                <w:div w:id="7871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45633746">
      <w:bodyDiv w:val="1"/>
      <w:marLeft w:val="0"/>
      <w:marRight w:val="0"/>
      <w:marTop w:val="0"/>
      <w:marBottom w:val="0"/>
      <w:divBdr>
        <w:top w:val="none" w:sz="0" w:space="0" w:color="auto"/>
        <w:left w:val="none" w:sz="0" w:space="0" w:color="auto"/>
        <w:bottom w:val="none" w:sz="0" w:space="0" w:color="auto"/>
        <w:right w:val="none" w:sz="0" w:space="0" w:color="auto"/>
      </w:divBdr>
    </w:div>
    <w:div w:id="159394242">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881046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1380062">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287048190">
      <w:bodyDiv w:val="1"/>
      <w:marLeft w:val="0"/>
      <w:marRight w:val="0"/>
      <w:marTop w:val="0"/>
      <w:marBottom w:val="0"/>
      <w:divBdr>
        <w:top w:val="none" w:sz="0" w:space="0" w:color="auto"/>
        <w:left w:val="none" w:sz="0" w:space="0" w:color="auto"/>
        <w:bottom w:val="none" w:sz="0" w:space="0" w:color="auto"/>
        <w:right w:val="none" w:sz="0" w:space="0" w:color="auto"/>
      </w:divBdr>
    </w:div>
    <w:div w:id="308290314">
      <w:bodyDiv w:val="1"/>
      <w:marLeft w:val="0"/>
      <w:marRight w:val="0"/>
      <w:marTop w:val="0"/>
      <w:marBottom w:val="0"/>
      <w:divBdr>
        <w:top w:val="none" w:sz="0" w:space="0" w:color="auto"/>
        <w:left w:val="none" w:sz="0" w:space="0" w:color="auto"/>
        <w:bottom w:val="none" w:sz="0" w:space="0" w:color="auto"/>
        <w:right w:val="none" w:sz="0" w:space="0" w:color="auto"/>
      </w:divBdr>
    </w:div>
    <w:div w:id="343631264">
      <w:bodyDiv w:val="1"/>
      <w:marLeft w:val="0"/>
      <w:marRight w:val="0"/>
      <w:marTop w:val="0"/>
      <w:marBottom w:val="0"/>
      <w:divBdr>
        <w:top w:val="none" w:sz="0" w:space="0" w:color="auto"/>
        <w:left w:val="none" w:sz="0" w:space="0" w:color="auto"/>
        <w:bottom w:val="none" w:sz="0" w:space="0" w:color="auto"/>
        <w:right w:val="none" w:sz="0" w:space="0" w:color="auto"/>
      </w:divBdr>
    </w:div>
    <w:div w:id="353653573">
      <w:bodyDiv w:val="1"/>
      <w:marLeft w:val="0"/>
      <w:marRight w:val="0"/>
      <w:marTop w:val="0"/>
      <w:marBottom w:val="0"/>
      <w:divBdr>
        <w:top w:val="none" w:sz="0" w:space="0" w:color="auto"/>
        <w:left w:val="none" w:sz="0" w:space="0" w:color="auto"/>
        <w:bottom w:val="none" w:sz="0" w:space="0" w:color="auto"/>
        <w:right w:val="none" w:sz="0" w:space="0" w:color="auto"/>
      </w:divBdr>
    </w:div>
    <w:div w:id="365446708">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87845785">
      <w:bodyDiv w:val="1"/>
      <w:marLeft w:val="0"/>
      <w:marRight w:val="0"/>
      <w:marTop w:val="0"/>
      <w:marBottom w:val="0"/>
      <w:divBdr>
        <w:top w:val="none" w:sz="0" w:space="0" w:color="auto"/>
        <w:left w:val="none" w:sz="0" w:space="0" w:color="auto"/>
        <w:bottom w:val="none" w:sz="0" w:space="0" w:color="auto"/>
        <w:right w:val="none" w:sz="0" w:space="0" w:color="auto"/>
      </w:divBdr>
    </w:div>
    <w:div w:id="45425710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16164458">
      <w:bodyDiv w:val="1"/>
      <w:marLeft w:val="0"/>
      <w:marRight w:val="0"/>
      <w:marTop w:val="0"/>
      <w:marBottom w:val="0"/>
      <w:divBdr>
        <w:top w:val="none" w:sz="0" w:space="0" w:color="auto"/>
        <w:left w:val="none" w:sz="0" w:space="0" w:color="auto"/>
        <w:bottom w:val="none" w:sz="0" w:space="0" w:color="auto"/>
        <w:right w:val="none" w:sz="0" w:space="0" w:color="auto"/>
      </w:divBdr>
    </w:div>
    <w:div w:id="523373395">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9483960">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589628419">
      <w:bodyDiv w:val="1"/>
      <w:marLeft w:val="0"/>
      <w:marRight w:val="0"/>
      <w:marTop w:val="0"/>
      <w:marBottom w:val="0"/>
      <w:divBdr>
        <w:top w:val="none" w:sz="0" w:space="0" w:color="auto"/>
        <w:left w:val="none" w:sz="0" w:space="0" w:color="auto"/>
        <w:bottom w:val="none" w:sz="0" w:space="0" w:color="auto"/>
        <w:right w:val="none" w:sz="0" w:space="0" w:color="auto"/>
      </w:divBdr>
    </w:div>
    <w:div w:id="628240262">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2908423">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46668260">
      <w:bodyDiv w:val="1"/>
      <w:marLeft w:val="0"/>
      <w:marRight w:val="0"/>
      <w:marTop w:val="0"/>
      <w:marBottom w:val="0"/>
      <w:divBdr>
        <w:top w:val="none" w:sz="0" w:space="0" w:color="auto"/>
        <w:left w:val="none" w:sz="0" w:space="0" w:color="auto"/>
        <w:bottom w:val="none" w:sz="0" w:space="0" w:color="auto"/>
        <w:right w:val="none" w:sz="0" w:space="0" w:color="auto"/>
      </w:divBdr>
    </w:div>
    <w:div w:id="648676136">
      <w:bodyDiv w:val="1"/>
      <w:marLeft w:val="0"/>
      <w:marRight w:val="0"/>
      <w:marTop w:val="0"/>
      <w:marBottom w:val="0"/>
      <w:divBdr>
        <w:top w:val="none" w:sz="0" w:space="0" w:color="auto"/>
        <w:left w:val="none" w:sz="0" w:space="0" w:color="auto"/>
        <w:bottom w:val="none" w:sz="0" w:space="0" w:color="auto"/>
        <w:right w:val="none" w:sz="0" w:space="0" w:color="auto"/>
      </w:divBdr>
    </w:div>
    <w:div w:id="654261651">
      <w:bodyDiv w:val="1"/>
      <w:marLeft w:val="0"/>
      <w:marRight w:val="0"/>
      <w:marTop w:val="0"/>
      <w:marBottom w:val="0"/>
      <w:divBdr>
        <w:top w:val="none" w:sz="0" w:space="0" w:color="auto"/>
        <w:left w:val="none" w:sz="0" w:space="0" w:color="auto"/>
        <w:bottom w:val="none" w:sz="0" w:space="0" w:color="auto"/>
        <w:right w:val="none" w:sz="0" w:space="0" w:color="auto"/>
      </w:divBdr>
    </w:div>
    <w:div w:id="658074603">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693925397">
      <w:bodyDiv w:val="1"/>
      <w:marLeft w:val="0"/>
      <w:marRight w:val="0"/>
      <w:marTop w:val="0"/>
      <w:marBottom w:val="0"/>
      <w:divBdr>
        <w:top w:val="none" w:sz="0" w:space="0" w:color="auto"/>
        <w:left w:val="none" w:sz="0" w:space="0" w:color="auto"/>
        <w:bottom w:val="none" w:sz="0" w:space="0" w:color="auto"/>
        <w:right w:val="none" w:sz="0" w:space="0" w:color="auto"/>
      </w:divBdr>
    </w:div>
    <w:div w:id="709573926">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76484655">
      <w:bodyDiv w:val="1"/>
      <w:marLeft w:val="0"/>
      <w:marRight w:val="0"/>
      <w:marTop w:val="0"/>
      <w:marBottom w:val="0"/>
      <w:divBdr>
        <w:top w:val="none" w:sz="0" w:space="0" w:color="auto"/>
        <w:left w:val="none" w:sz="0" w:space="0" w:color="auto"/>
        <w:bottom w:val="none" w:sz="0" w:space="0" w:color="auto"/>
        <w:right w:val="none" w:sz="0" w:space="0" w:color="auto"/>
      </w:divBdr>
    </w:div>
    <w:div w:id="805776275">
      <w:bodyDiv w:val="1"/>
      <w:marLeft w:val="0"/>
      <w:marRight w:val="0"/>
      <w:marTop w:val="0"/>
      <w:marBottom w:val="0"/>
      <w:divBdr>
        <w:top w:val="none" w:sz="0" w:space="0" w:color="auto"/>
        <w:left w:val="none" w:sz="0" w:space="0" w:color="auto"/>
        <w:bottom w:val="none" w:sz="0" w:space="0" w:color="auto"/>
        <w:right w:val="none" w:sz="0" w:space="0" w:color="auto"/>
      </w:divBdr>
    </w:div>
    <w:div w:id="809591466">
      <w:bodyDiv w:val="1"/>
      <w:marLeft w:val="0"/>
      <w:marRight w:val="0"/>
      <w:marTop w:val="0"/>
      <w:marBottom w:val="0"/>
      <w:divBdr>
        <w:top w:val="none" w:sz="0" w:space="0" w:color="auto"/>
        <w:left w:val="none" w:sz="0" w:space="0" w:color="auto"/>
        <w:bottom w:val="none" w:sz="0" w:space="0" w:color="auto"/>
        <w:right w:val="none" w:sz="0" w:space="0" w:color="auto"/>
      </w:divBdr>
      <w:divsChild>
        <w:div w:id="306327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222117">
              <w:marLeft w:val="0"/>
              <w:marRight w:val="0"/>
              <w:marTop w:val="0"/>
              <w:marBottom w:val="0"/>
              <w:divBdr>
                <w:top w:val="none" w:sz="0" w:space="0" w:color="auto"/>
                <w:left w:val="none" w:sz="0" w:space="0" w:color="auto"/>
                <w:bottom w:val="none" w:sz="0" w:space="0" w:color="auto"/>
                <w:right w:val="none" w:sz="0" w:space="0" w:color="auto"/>
              </w:divBdr>
              <w:divsChild>
                <w:div w:id="17807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75776830">
      <w:bodyDiv w:val="1"/>
      <w:marLeft w:val="0"/>
      <w:marRight w:val="0"/>
      <w:marTop w:val="0"/>
      <w:marBottom w:val="0"/>
      <w:divBdr>
        <w:top w:val="none" w:sz="0" w:space="0" w:color="auto"/>
        <w:left w:val="none" w:sz="0" w:space="0" w:color="auto"/>
        <w:bottom w:val="none" w:sz="0" w:space="0" w:color="auto"/>
        <w:right w:val="none" w:sz="0" w:space="0" w:color="auto"/>
      </w:divBdr>
    </w:div>
    <w:div w:id="883180317">
      <w:bodyDiv w:val="1"/>
      <w:marLeft w:val="0"/>
      <w:marRight w:val="0"/>
      <w:marTop w:val="0"/>
      <w:marBottom w:val="0"/>
      <w:divBdr>
        <w:top w:val="none" w:sz="0" w:space="0" w:color="auto"/>
        <w:left w:val="none" w:sz="0" w:space="0" w:color="auto"/>
        <w:bottom w:val="none" w:sz="0" w:space="0" w:color="auto"/>
        <w:right w:val="none" w:sz="0" w:space="0" w:color="auto"/>
      </w:divBdr>
      <w:divsChild>
        <w:div w:id="69284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337292">
              <w:marLeft w:val="0"/>
              <w:marRight w:val="0"/>
              <w:marTop w:val="0"/>
              <w:marBottom w:val="0"/>
              <w:divBdr>
                <w:top w:val="none" w:sz="0" w:space="0" w:color="auto"/>
                <w:left w:val="none" w:sz="0" w:space="0" w:color="auto"/>
                <w:bottom w:val="none" w:sz="0" w:space="0" w:color="auto"/>
                <w:right w:val="none" w:sz="0" w:space="0" w:color="auto"/>
              </w:divBdr>
              <w:divsChild>
                <w:div w:id="36897507">
                  <w:marLeft w:val="0"/>
                  <w:marRight w:val="0"/>
                  <w:marTop w:val="0"/>
                  <w:marBottom w:val="0"/>
                  <w:divBdr>
                    <w:top w:val="none" w:sz="0" w:space="0" w:color="auto"/>
                    <w:left w:val="none" w:sz="0" w:space="0" w:color="auto"/>
                    <w:bottom w:val="none" w:sz="0" w:space="0" w:color="auto"/>
                    <w:right w:val="none" w:sz="0" w:space="0" w:color="auto"/>
                  </w:divBdr>
                  <w:divsChild>
                    <w:div w:id="1143698914">
                      <w:marLeft w:val="0"/>
                      <w:marRight w:val="0"/>
                      <w:marTop w:val="0"/>
                      <w:marBottom w:val="0"/>
                      <w:divBdr>
                        <w:top w:val="none" w:sz="0" w:space="0" w:color="auto"/>
                        <w:left w:val="none" w:sz="0" w:space="0" w:color="auto"/>
                        <w:bottom w:val="none" w:sz="0" w:space="0" w:color="auto"/>
                        <w:right w:val="none" w:sz="0" w:space="0" w:color="auto"/>
                      </w:divBdr>
                      <w:divsChild>
                        <w:div w:id="2865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18752144">
      <w:bodyDiv w:val="1"/>
      <w:marLeft w:val="0"/>
      <w:marRight w:val="0"/>
      <w:marTop w:val="0"/>
      <w:marBottom w:val="0"/>
      <w:divBdr>
        <w:top w:val="none" w:sz="0" w:space="0" w:color="auto"/>
        <w:left w:val="none" w:sz="0" w:space="0" w:color="auto"/>
        <w:bottom w:val="none" w:sz="0" w:space="0" w:color="auto"/>
        <w:right w:val="none" w:sz="0" w:space="0" w:color="auto"/>
      </w:divBdr>
    </w:div>
    <w:div w:id="936332194">
      <w:bodyDiv w:val="1"/>
      <w:marLeft w:val="0"/>
      <w:marRight w:val="0"/>
      <w:marTop w:val="0"/>
      <w:marBottom w:val="0"/>
      <w:divBdr>
        <w:top w:val="none" w:sz="0" w:space="0" w:color="auto"/>
        <w:left w:val="none" w:sz="0" w:space="0" w:color="auto"/>
        <w:bottom w:val="none" w:sz="0" w:space="0" w:color="auto"/>
        <w:right w:val="none" w:sz="0" w:space="0" w:color="auto"/>
      </w:divBdr>
    </w:div>
    <w:div w:id="94654849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06714208">
      <w:bodyDiv w:val="1"/>
      <w:marLeft w:val="0"/>
      <w:marRight w:val="0"/>
      <w:marTop w:val="0"/>
      <w:marBottom w:val="0"/>
      <w:divBdr>
        <w:top w:val="none" w:sz="0" w:space="0" w:color="auto"/>
        <w:left w:val="none" w:sz="0" w:space="0" w:color="auto"/>
        <w:bottom w:val="none" w:sz="0" w:space="0" w:color="auto"/>
        <w:right w:val="none" w:sz="0" w:space="0" w:color="auto"/>
      </w:divBdr>
    </w:div>
    <w:div w:id="1006787487">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31878113">
      <w:bodyDiv w:val="1"/>
      <w:marLeft w:val="0"/>
      <w:marRight w:val="0"/>
      <w:marTop w:val="0"/>
      <w:marBottom w:val="0"/>
      <w:divBdr>
        <w:top w:val="none" w:sz="0" w:space="0" w:color="auto"/>
        <w:left w:val="none" w:sz="0" w:space="0" w:color="auto"/>
        <w:bottom w:val="none" w:sz="0" w:space="0" w:color="auto"/>
        <w:right w:val="none" w:sz="0" w:space="0" w:color="auto"/>
      </w:divBdr>
    </w:div>
    <w:div w:id="1039623605">
      <w:bodyDiv w:val="1"/>
      <w:marLeft w:val="0"/>
      <w:marRight w:val="0"/>
      <w:marTop w:val="0"/>
      <w:marBottom w:val="0"/>
      <w:divBdr>
        <w:top w:val="none" w:sz="0" w:space="0" w:color="auto"/>
        <w:left w:val="none" w:sz="0" w:space="0" w:color="auto"/>
        <w:bottom w:val="none" w:sz="0" w:space="0" w:color="auto"/>
        <w:right w:val="none" w:sz="0" w:space="0" w:color="auto"/>
      </w:divBdr>
    </w:div>
    <w:div w:id="1044599807">
      <w:bodyDiv w:val="1"/>
      <w:marLeft w:val="0"/>
      <w:marRight w:val="0"/>
      <w:marTop w:val="0"/>
      <w:marBottom w:val="0"/>
      <w:divBdr>
        <w:top w:val="none" w:sz="0" w:space="0" w:color="auto"/>
        <w:left w:val="none" w:sz="0" w:space="0" w:color="auto"/>
        <w:bottom w:val="none" w:sz="0" w:space="0" w:color="auto"/>
        <w:right w:val="none" w:sz="0" w:space="0" w:color="auto"/>
      </w:divBdr>
    </w:div>
    <w:div w:id="1063716481">
      <w:bodyDiv w:val="1"/>
      <w:marLeft w:val="0"/>
      <w:marRight w:val="0"/>
      <w:marTop w:val="0"/>
      <w:marBottom w:val="0"/>
      <w:divBdr>
        <w:top w:val="none" w:sz="0" w:space="0" w:color="auto"/>
        <w:left w:val="none" w:sz="0" w:space="0" w:color="auto"/>
        <w:bottom w:val="none" w:sz="0" w:space="0" w:color="auto"/>
        <w:right w:val="none" w:sz="0" w:space="0" w:color="auto"/>
      </w:divBdr>
    </w:div>
    <w:div w:id="1099183336">
      <w:bodyDiv w:val="1"/>
      <w:marLeft w:val="0"/>
      <w:marRight w:val="0"/>
      <w:marTop w:val="0"/>
      <w:marBottom w:val="0"/>
      <w:divBdr>
        <w:top w:val="none" w:sz="0" w:space="0" w:color="auto"/>
        <w:left w:val="none" w:sz="0" w:space="0" w:color="auto"/>
        <w:bottom w:val="none" w:sz="0" w:space="0" w:color="auto"/>
        <w:right w:val="none" w:sz="0" w:space="0" w:color="auto"/>
      </w:divBdr>
    </w:div>
    <w:div w:id="112835620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66818763">
      <w:bodyDiv w:val="1"/>
      <w:marLeft w:val="0"/>
      <w:marRight w:val="0"/>
      <w:marTop w:val="0"/>
      <w:marBottom w:val="0"/>
      <w:divBdr>
        <w:top w:val="none" w:sz="0" w:space="0" w:color="auto"/>
        <w:left w:val="none" w:sz="0" w:space="0" w:color="auto"/>
        <w:bottom w:val="none" w:sz="0" w:space="0" w:color="auto"/>
        <w:right w:val="none" w:sz="0" w:space="0" w:color="auto"/>
      </w:divBdr>
    </w:div>
    <w:div w:id="1169561061">
      <w:bodyDiv w:val="1"/>
      <w:marLeft w:val="0"/>
      <w:marRight w:val="0"/>
      <w:marTop w:val="0"/>
      <w:marBottom w:val="0"/>
      <w:divBdr>
        <w:top w:val="none" w:sz="0" w:space="0" w:color="auto"/>
        <w:left w:val="none" w:sz="0" w:space="0" w:color="auto"/>
        <w:bottom w:val="none" w:sz="0" w:space="0" w:color="auto"/>
        <w:right w:val="none" w:sz="0" w:space="0" w:color="auto"/>
      </w:divBdr>
    </w:div>
    <w:div w:id="1224684391">
      <w:bodyDiv w:val="1"/>
      <w:marLeft w:val="0"/>
      <w:marRight w:val="0"/>
      <w:marTop w:val="0"/>
      <w:marBottom w:val="0"/>
      <w:divBdr>
        <w:top w:val="none" w:sz="0" w:space="0" w:color="auto"/>
        <w:left w:val="none" w:sz="0" w:space="0" w:color="auto"/>
        <w:bottom w:val="none" w:sz="0" w:space="0" w:color="auto"/>
        <w:right w:val="none" w:sz="0" w:space="0" w:color="auto"/>
      </w:divBdr>
    </w:div>
    <w:div w:id="1231575884">
      <w:bodyDiv w:val="1"/>
      <w:marLeft w:val="0"/>
      <w:marRight w:val="0"/>
      <w:marTop w:val="0"/>
      <w:marBottom w:val="0"/>
      <w:divBdr>
        <w:top w:val="none" w:sz="0" w:space="0" w:color="auto"/>
        <w:left w:val="none" w:sz="0" w:space="0" w:color="auto"/>
        <w:bottom w:val="none" w:sz="0" w:space="0" w:color="auto"/>
        <w:right w:val="none" w:sz="0" w:space="0" w:color="auto"/>
      </w:divBdr>
    </w:div>
    <w:div w:id="1242132847">
      <w:bodyDiv w:val="1"/>
      <w:marLeft w:val="0"/>
      <w:marRight w:val="0"/>
      <w:marTop w:val="0"/>
      <w:marBottom w:val="0"/>
      <w:divBdr>
        <w:top w:val="none" w:sz="0" w:space="0" w:color="auto"/>
        <w:left w:val="none" w:sz="0" w:space="0" w:color="auto"/>
        <w:bottom w:val="none" w:sz="0" w:space="0" w:color="auto"/>
        <w:right w:val="none" w:sz="0" w:space="0" w:color="auto"/>
      </w:divBdr>
    </w:div>
    <w:div w:id="12923980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45128560">
      <w:bodyDiv w:val="1"/>
      <w:marLeft w:val="0"/>
      <w:marRight w:val="0"/>
      <w:marTop w:val="0"/>
      <w:marBottom w:val="0"/>
      <w:divBdr>
        <w:top w:val="none" w:sz="0" w:space="0" w:color="auto"/>
        <w:left w:val="none" w:sz="0" w:space="0" w:color="auto"/>
        <w:bottom w:val="none" w:sz="0" w:space="0" w:color="auto"/>
        <w:right w:val="none" w:sz="0" w:space="0" w:color="auto"/>
      </w:divBdr>
    </w:div>
    <w:div w:id="1350134386">
      <w:bodyDiv w:val="1"/>
      <w:marLeft w:val="0"/>
      <w:marRight w:val="0"/>
      <w:marTop w:val="0"/>
      <w:marBottom w:val="0"/>
      <w:divBdr>
        <w:top w:val="none" w:sz="0" w:space="0" w:color="auto"/>
        <w:left w:val="none" w:sz="0" w:space="0" w:color="auto"/>
        <w:bottom w:val="none" w:sz="0" w:space="0" w:color="auto"/>
        <w:right w:val="none" w:sz="0" w:space="0" w:color="auto"/>
      </w:divBdr>
    </w:div>
    <w:div w:id="1357542939">
      <w:bodyDiv w:val="1"/>
      <w:marLeft w:val="0"/>
      <w:marRight w:val="0"/>
      <w:marTop w:val="0"/>
      <w:marBottom w:val="0"/>
      <w:divBdr>
        <w:top w:val="none" w:sz="0" w:space="0" w:color="auto"/>
        <w:left w:val="none" w:sz="0" w:space="0" w:color="auto"/>
        <w:bottom w:val="none" w:sz="0" w:space="0" w:color="auto"/>
        <w:right w:val="none" w:sz="0" w:space="0" w:color="auto"/>
      </w:divBdr>
    </w:div>
    <w:div w:id="1360205769">
      <w:bodyDiv w:val="1"/>
      <w:marLeft w:val="0"/>
      <w:marRight w:val="0"/>
      <w:marTop w:val="0"/>
      <w:marBottom w:val="0"/>
      <w:divBdr>
        <w:top w:val="none" w:sz="0" w:space="0" w:color="auto"/>
        <w:left w:val="none" w:sz="0" w:space="0" w:color="auto"/>
        <w:bottom w:val="none" w:sz="0" w:space="0" w:color="auto"/>
        <w:right w:val="none" w:sz="0" w:space="0" w:color="auto"/>
      </w:divBdr>
    </w:div>
    <w:div w:id="136756288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396508774">
      <w:bodyDiv w:val="1"/>
      <w:marLeft w:val="0"/>
      <w:marRight w:val="0"/>
      <w:marTop w:val="0"/>
      <w:marBottom w:val="0"/>
      <w:divBdr>
        <w:top w:val="none" w:sz="0" w:space="0" w:color="auto"/>
        <w:left w:val="none" w:sz="0" w:space="0" w:color="auto"/>
        <w:bottom w:val="none" w:sz="0" w:space="0" w:color="auto"/>
        <w:right w:val="none" w:sz="0" w:space="0" w:color="auto"/>
      </w:divBdr>
    </w:div>
    <w:div w:id="142804237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3156646">
      <w:bodyDiv w:val="1"/>
      <w:marLeft w:val="0"/>
      <w:marRight w:val="0"/>
      <w:marTop w:val="0"/>
      <w:marBottom w:val="0"/>
      <w:divBdr>
        <w:top w:val="none" w:sz="0" w:space="0" w:color="auto"/>
        <w:left w:val="none" w:sz="0" w:space="0" w:color="auto"/>
        <w:bottom w:val="none" w:sz="0" w:space="0" w:color="auto"/>
        <w:right w:val="none" w:sz="0" w:space="0" w:color="auto"/>
      </w:divBdr>
    </w:div>
    <w:div w:id="1499616798">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2158183">
      <w:bodyDiv w:val="1"/>
      <w:marLeft w:val="0"/>
      <w:marRight w:val="0"/>
      <w:marTop w:val="0"/>
      <w:marBottom w:val="0"/>
      <w:divBdr>
        <w:top w:val="none" w:sz="0" w:space="0" w:color="auto"/>
        <w:left w:val="none" w:sz="0" w:space="0" w:color="auto"/>
        <w:bottom w:val="none" w:sz="0" w:space="0" w:color="auto"/>
        <w:right w:val="none" w:sz="0" w:space="0" w:color="auto"/>
      </w:divBdr>
    </w:div>
    <w:div w:id="1526794045">
      <w:bodyDiv w:val="1"/>
      <w:marLeft w:val="0"/>
      <w:marRight w:val="0"/>
      <w:marTop w:val="0"/>
      <w:marBottom w:val="0"/>
      <w:divBdr>
        <w:top w:val="none" w:sz="0" w:space="0" w:color="auto"/>
        <w:left w:val="none" w:sz="0" w:space="0" w:color="auto"/>
        <w:bottom w:val="none" w:sz="0" w:space="0" w:color="auto"/>
        <w:right w:val="none" w:sz="0" w:space="0" w:color="auto"/>
      </w:divBdr>
      <w:divsChild>
        <w:div w:id="1475371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632717">
              <w:marLeft w:val="0"/>
              <w:marRight w:val="0"/>
              <w:marTop w:val="0"/>
              <w:marBottom w:val="0"/>
              <w:divBdr>
                <w:top w:val="none" w:sz="0" w:space="0" w:color="auto"/>
                <w:left w:val="none" w:sz="0" w:space="0" w:color="auto"/>
                <w:bottom w:val="none" w:sz="0" w:space="0" w:color="auto"/>
                <w:right w:val="none" w:sz="0" w:space="0" w:color="auto"/>
              </w:divBdr>
              <w:divsChild>
                <w:div w:id="1969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13035">
      <w:bodyDiv w:val="1"/>
      <w:marLeft w:val="0"/>
      <w:marRight w:val="0"/>
      <w:marTop w:val="0"/>
      <w:marBottom w:val="0"/>
      <w:divBdr>
        <w:top w:val="none" w:sz="0" w:space="0" w:color="auto"/>
        <w:left w:val="none" w:sz="0" w:space="0" w:color="auto"/>
        <w:bottom w:val="none" w:sz="0" w:space="0" w:color="auto"/>
        <w:right w:val="none" w:sz="0" w:space="0" w:color="auto"/>
      </w:divBdr>
    </w:div>
    <w:div w:id="1588152681">
      <w:bodyDiv w:val="1"/>
      <w:marLeft w:val="0"/>
      <w:marRight w:val="0"/>
      <w:marTop w:val="0"/>
      <w:marBottom w:val="0"/>
      <w:divBdr>
        <w:top w:val="none" w:sz="0" w:space="0" w:color="auto"/>
        <w:left w:val="none" w:sz="0" w:space="0" w:color="auto"/>
        <w:bottom w:val="none" w:sz="0" w:space="0" w:color="auto"/>
        <w:right w:val="none" w:sz="0" w:space="0" w:color="auto"/>
      </w:divBdr>
    </w:div>
    <w:div w:id="1607735160">
      <w:bodyDiv w:val="1"/>
      <w:marLeft w:val="0"/>
      <w:marRight w:val="0"/>
      <w:marTop w:val="0"/>
      <w:marBottom w:val="0"/>
      <w:divBdr>
        <w:top w:val="none" w:sz="0" w:space="0" w:color="auto"/>
        <w:left w:val="none" w:sz="0" w:space="0" w:color="auto"/>
        <w:bottom w:val="none" w:sz="0" w:space="0" w:color="auto"/>
        <w:right w:val="none" w:sz="0" w:space="0" w:color="auto"/>
      </w:divBdr>
      <w:divsChild>
        <w:div w:id="1395735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95367">
              <w:marLeft w:val="0"/>
              <w:marRight w:val="0"/>
              <w:marTop w:val="0"/>
              <w:marBottom w:val="0"/>
              <w:divBdr>
                <w:top w:val="none" w:sz="0" w:space="0" w:color="auto"/>
                <w:left w:val="none" w:sz="0" w:space="0" w:color="auto"/>
                <w:bottom w:val="none" w:sz="0" w:space="0" w:color="auto"/>
                <w:right w:val="none" w:sz="0" w:space="0" w:color="auto"/>
              </w:divBdr>
              <w:divsChild>
                <w:div w:id="19782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8220183">
      <w:bodyDiv w:val="1"/>
      <w:marLeft w:val="0"/>
      <w:marRight w:val="0"/>
      <w:marTop w:val="0"/>
      <w:marBottom w:val="0"/>
      <w:divBdr>
        <w:top w:val="none" w:sz="0" w:space="0" w:color="auto"/>
        <w:left w:val="none" w:sz="0" w:space="0" w:color="auto"/>
        <w:bottom w:val="none" w:sz="0" w:space="0" w:color="auto"/>
        <w:right w:val="none" w:sz="0" w:space="0" w:color="auto"/>
      </w:divBdr>
    </w:div>
    <w:div w:id="1658725162">
      <w:bodyDiv w:val="1"/>
      <w:marLeft w:val="0"/>
      <w:marRight w:val="0"/>
      <w:marTop w:val="0"/>
      <w:marBottom w:val="0"/>
      <w:divBdr>
        <w:top w:val="none" w:sz="0" w:space="0" w:color="auto"/>
        <w:left w:val="none" w:sz="0" w:space="0" w:color="auto"/>
        <w:bottom w:val="none" w:sz="0" w:space="0" w:color="auto"/>
        <w:right w:val="none" w:sz="0" w:space="0" w:color="auto"/>
      </w:divBdr>
    </w:div>
    <w:div w:id="1665430955">
      <w:bodyDiv w:val="1"/>
      <w:marLeft w:val="0"/>
      <w:marRight w:val="0"/>
      <w:marTop w:val="0"/>
      <w:marBottom w:val="0"/>
      <w:divBdr>
        <w:top w:val="none" w:sz="0" w:space="0" w:color="auto"/>
        <w:left w:val="none" w:sz="0" w:space="0" w:color="auto"/>
        <w:bottom w:val="none" w:sz="0" w:space="0" w:color="auto"/>
        <w:right w:val="none" w:sz="0" w:space="0" w:color="auto"/>
      </w:divBdr>
    </w:div>
    <w:div w:id="1679114433">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8459457">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31271933">
      <w:bodyDiv w:val="1"/>
      <w:marLeft w:val="0"/>
      <w:marRight w:val="0"/>
      <w:marTop w:val="0"/>
      <w:marBottom w:val="0"/>
      <w:divBdr>
        <w:top w:val="none" w:sz="0" w:space="0" w:color="auto"/>
        <w:left w:val="none" w:sz="0" w:space="0" w:color="auto"/>
        <w:bottom w:val="none" w:sz="0" w:space="0" w:color="auto"/>
        <w:right w:val="none" w:sz="0" w:space="0" w:color="auto"/>
      </w:divBdr>
    </w:div>
    <w:div w:id="1731346742">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53236638">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88692308">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24084409">
      <w:bodyDiv w:val="1"/>
      <w:marLeft w:val="0"/>
      <w:marRight w:val="0"/>
      <w:marTop w:val="0"/>
      <w:marBottom w:val="0"/>
      <w:divBdr>
        <w:top w:val="none" w:sz="0" w:space="0" w:color="auto"/>
        <w:left w:val="none" w:sz="0" w:space="0" w:color="auto"/>
        <w:bottom w:val="none" w:sz="0" w:space="0" w:color="auto"/>
        <w:right w:val="none" w:sz="0" w:space="0" w:color="auto"/>
      </w:divBdr>
    </w:div>
    <w:div w:id="1839927750">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03982970">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65117820">
      <w:bodyDiv w:val="1"/>
      <w:marLeft w:val="0"/>
      <w:marRight w:val="0"/>
      <w:marTop w:val="0"/>
      <w:marBottom w:val="0"/>
      <w:divBdr>
        <w:top w:val="none" w:sz="0" w:space="0" w:color="auto"/>
        <w:left w:val="none" w:sz="0" w:space="0" w:color="auto"/>
        <w:bottom w:val="none" w:sz="0" w:space="0" w:color="auto"/>
        <w:right w:val="none" w:sz="0" w:space="0" w:color="auto"/>
      </w:divBdr>
    </w:div>
    <w:div w:id="1968046536">
      <w:bodyDiv w:val="1"/>
      <w:marLeft w:val="0"/>
      <w:marRight w:val="0"/>
      <w:marTop w:val="0"/>
      <w:marBottom w:val="0"/>
      <w:divBdr>
        <w:top w:val="none" w:sz="0" w:space="0" w:color="auto"/>
        <w:left w:val="none" w:sz="0" w:space="0" w:color="auto"/>
        <w:bottom w:val="none" w:sz="0" w:space="0" w:color="auto"/>
        <w:right w:val="none" w:sz="0" w:space="0" w:color="auto"/>
      </w:divBdr>
    </w:div>
    <w:div w:id="197062385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69721601">
      <w:bodyDiv w:val="1"/>
      <w:marLeft w:val="0"/>
      <w:marRight w:val="0"/>
      <w:marTop w:val="0"/>
      <w:marBottom w:val="0"/>
      <w:divBdr>
        <w:top w:val="none" w:sz="0" w:space="0" w:color="auto"/>
        <w:left w:val="none" w:sz="0" w:space="0" w:color="auto"/>
        <w:bottom w:val="none" w:sz="0" w:space="0" w:color="auto"/>
        <w:right w:val="none" w:sz="0" w:space="0" w:color="auto"/>
      </w:divBdr>
    </w:div>
    <w:div w:id="2076008451">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084719359">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ejn.gov.si/" TargetMode="External"/><Relationship Id="rId26" Type="http://schemas.openxmlformats.org/officeDocument/2006/relationships/hyperlink" Target="https://www.enarocanje.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 TargetMode="External"/><Relationship Id="rId25" Type="http://schemas.openxmlformats.org/officeDocument/2006/relationships/hyperlink" Target="https://ec.europa.eu/tools/ecertis/" TargetMode="Externa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icas.gov.si/CES-Sign/sign/sign.ht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ejn.gov.si/sistem/usmeritve-in-navodila/navodila-in-obrazci.html"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portalerevizija.si"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504C77-B73B-43CB-A2DD-A71090BC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11713</Words>
  <Characters>66770</Characters>
  <Application>Microsoft Office Word</Application>
  <DocSecurity>0</DocSecurity>
  <Lines>556</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78327</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2025-06-18T20:03:00Z</dcterms:created>
  <dcterms:modified xsi:type="dcterms:W3CDTF">2025-07-09T09:50:00Z</dcterms:modified>
  <cp:category/>
</cp:coreProperties>
</file>